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034800" w:rsidRDefault="00D34D43" w:rsidP="00034800">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034800">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both"/>
        <w:rPr>
          <w:sz w:val="20"/>
          <w:szCs w:val="20"/>
        </w:rPr>
      </w:pPr>
    </w:p>
    <w:p w:rsidR="009E08C0" w:rsidRDefault="00D34D43" w:rsidP="009E08C0">
      <w:pPr>
        <w:autoSpaceDE w:val="0"/>
        <w:autoSpaceDN w:val="0"/>
        <w:adjustRightInd w:val="0"/>
      </w:pPr>
      <w:r w:rsidRPr="007C40DC">
        <w:rPr>
          <w:b/>
        </w:rPr>
        <w:t>Sözleşme başlığı</w:t>
      </w:r>
      <w:r w:rsidRPr="007C40DC">
        <w:rPr>
          <w:b/>
        </w:rPr>
        <w:tab/>
        <w:t>:</w:t>
      </w:r>
      <w:r w:rsidRPr="007C40DC">
        <w:t xml:space="preserve"> </w:t>
      </w:r>
      <w:r w:rsidR="009E08C0" w:rsidRPr="0023211B">
        <w:t>Mersin Tarsus Organize Sanayi Bölgesi Atık Su Arıtma Tesisi</w:t>
      </w:r>
    </w:p>
    <w:p w:rsidR="006A2FF9" w:rsidRPr="00F86974" w:rsidRDefault="009E08C0" w:rsidP="00F86974">
      <w:pPr>
        <w:tabs>
          <w:tab w:val="left" w:pos="3240"/>
        </w:tabs>
        <w:ind w:left="-284" w:firstLine="284"/>
        <w:jc w:val="both"/>
      </w:pPr>
      <w:r>
        <w:t xml:space="preserve">                                      </w:t>
      </w:r>
      <w:r w:rsidRPr="0023211B">
        <w:t>Modernizasyonu</w:t>
      </w:r>
      <w:r>
        <w:t xml:space="preserve"> Projesi</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C64DC0">
        <w:t>TR62/15/ÜRET/0035</w:t>
      </w:r>
    </w:p>
    <w:p w:rsidR="00D34D43" w:rsidRPr="00034800" w:rsidRDefault="00D34D43" w:rsidP="00D34D43">
      <w:pPr>
        <w:spacing w:before="120" w:after="120"/>
        <w:rPr>
          <w:b/>
        </w:rPr>
      </w:pPr>
      <w:r w:rsidRPr="00034800">
        <w:rPr>
          <w:b/>
        </w:rPr>
        <w:t>1. Genel Tanım</w:t>
      </w:r>
    </w:p>
    <w:p w:rsidR="003D21AD" w:rsidRDefault="00C64DC0" w:rsidP="00B03D7A">
      <w:pPr>
        <w:autoSpaceDE w:val="0"/>
        <w:autoSpaceDN w:val="0"/>
        <w:adjustRightInd w:val="0"/>
        <w:jc w:val="both"/>
        <w:rPr>
          <w:rFonts w:eastAsiaTheme="minorHAnsi"/>
          <w:lang w:eastAsia="en-US"/>
        </w:rPr>
      </w:pPr>
      <w:r w:rsidRPr="0023211B">
        <w:t>Mersin Tarsus Organize Sanayi Bölgesi</w:t>
      </w:r>
      <w:r w:rsidR="003D21AD" w:rsidRPr="00E165B8">
        <w:rPr>
          <w:rFonts w:ascii="Times Roman" w:hAnsi="Times Roman" w:cs="Times Roman"/>
          <w:color w:val="000000"/>
        </w:rPr>
        <w:t xml:space="preserve"> </w:t>
      </w:r>
      <w:r w:rsidR="00B70905" w:rsidRPr="00E165B8">
        <w:rPr>
          <w:rFonts w:ascii="Times Roman" w:hAnsi="Times Roman" w:cs="Times Roman"/>
          <w:color w:val="000000"/>
        </w:rPr>
        <w:t>olarak, Çukurova Kalkınma Ajansı’nın 201</w:t>
      </w:r>
      <w:r w:rsidR="003D21AD" w:rsidRPr="00E165B8">
        <w:rPr>
          <w:rFonts w:ascii="Times Roman" w:hAnsi="Times Roman" w:cs="Times Roman"/>
          <w:color w:val="000000"/>
        </w:rPr>
        <w:t>5</w:t>
      </w:r>
      <w:r w:rsidR="00B70905" w:rsidRPr="00E165B8">
        <w:rPr>
          <w:rFonts w:ascii="Times Roman" w:hAnsi="Times Roman" w:cs="Times Roman"/>
          <w:color w:val="000000"/>
        </w:rPr>
        <w:t xml:space="preserve"> yılı </w:t>
      </w:r>
      <w:r w:rsidRPr="0023211B">
        <w:t>Üretim ve Çevre Altyapısının İyileştirilmesi Mali Destek Programı</w:t>
      </w:r>
      <w:r>
        <w:rPr>
          <w:rFonts w:ascii="Times Roman" w:hAnsi="Times Roman" w:cs="Times Roman"/>
          <w:color w:val="000000"/>
        </w:rPr>
        <w:t xml:space="preserve"> </w:t>
      </w:r>
      <w:r w:rsidR="00B70905" w:rsidRPr="00E165B8">
        <w:rPr>
          <w:rFonts w:ascii="Times Roman" w:hAnsi="Times Roman" w:cs="Times Roman"/>
          <w:color w:val="000000"/>
        </w:rPr>
        <w:t>kapsamında gerçekleştirilecek “</w:t>
      </w:r>
      <w:r w:rsidRPr="0023211B">
        <w:t>Mersin Tarsus Organize Sanayi Bölgesi Atık Su Arıtma Tesisi</w:t>
      </w:r>
      <w:r>
        <w:t xml:space="preserve"> </w:t>
      </w:r>
      <w:r w:rsidRPr="0023211B">
        <w:t>Modernizasyonu</w:t>
      </w:r>
      <w:r>
        <w:t xml:space="preserve"> Projesi</w:t>
      </w:r>
      <w:r w:rsidR="00B70905" w:rsidRPr="00343D77">
        <w:rPr>
          <w:sz w:val="22"/>
          <w:szCs w:val="22"/>
        </w:rPr>
        <w:t xml:space="preserve">” ne yönelik makine </w:t>
      </w:r>
      <w:proofErr w:type="gramStart"/>
      <w:r w:rsidR="00B70905" w:rsidRPr="00343D77">
        <w:rPr>
          <w:sz w:val="22"/>
          <w:szCs w:val="22"/>
        </w:rPr>
        <w:t>ekipman</w:t>
      </w:r>
      <w:proofErr w:type="gramEnd"/>
      <w:r w:rsidR="00B70905" w:rsidRPr="00343D77">
        <w:rPr>
          <w:sz w:val="22"/>
          <w:szCs w:val="22"/>
        </w:rPr>
        <w:t xml:space="preserve"> satın alma faaliyetleri gerçekleştirilecektir. </w:t>
      </w:r>
      <w:r w:rsidR="00422B85">
        <w:rPr>
          <w:sz w:val="22"/>
          <w:szCs w:val="22"/>
        </w:rPr>
        <w:t>Bu faaliyetler kapsamında</w:t>
      </w:r>
      <w:r w:rsidR="00590136">
        <w:rPr>
          <w:rFonts w:eastAsiaTheme="minorHAnsi"/>
          <w:lang w:eastAsia="en-US"/>
        </w:rPr>
        <w:t xml:space="preserve"> </w:t>
      </w:r>
      <w:r w:rsidR="004E5936">
        <w:rPr>
          <w:rFonts w:eastAsiaTheme="minorHAnsi"/>
          <w:lang w:eastAsia="en-US"/>
        </w:rPr>
        <w:t xml:space="preserve">Mersin Tarsus Organize Sanayi Bölgesi’nde bulunan arıtma tesisinin </w:t>
      </w:r>
      <w:r w:rsidR="00825DB0">
        <w:rPr>
          <w:rFonts w:eastAsiaTheme="minorHAnsi"/>
          <w:lang w:eastAsia="en-US"/>
        </w:rPr>
        <w:t>modernize edilmesi, etkin arıtmanın yapılması ve sistemin en büyük eksikliklerinden biri olan koku giderme ünitesinin kurulması ile sürdürülebilir çevre altyapısının iyileş</w:t>
      </w:r>
      <w:r w:rsidR="004E5D77">
        <w:rPr>
          <w:rFonts w:eastAsiaTheme="minorHAnsi"/>
          <w:lang w:eastAsia="en-US"/>
        </w:rPr>
        <w:t>tirilmesi için çalışmalarını yürütecektir.</w:t>
      </w:r>
    </w:p>
    <w:p w:rsidR="00B03D7A" w:rsidRPr="00B03D7A" w:rsidRDefault="00B03D7A" w:rsidP="00B03D7A">
      <w:pPr>
        <w:autoSpaceDE w:val="0"/>
        <w:autoSpaceDN w:val="0"/>
        <w:adjustRightInd w:val="0"/>
        <w:jc w:val="both"/>
        <w:rPr>
          <w:rFonts w:eastAsiaTheme="minorHAnsi"/>
          <w:lang w:eastAsia="en-US"/>
        </w:rPr>
      </w:pPr>
    </w:p>
    <w:p w:rsidR="00034800" w:rsidRPr="00B03D7A" w:rsidRDefault="00B70905" w:rsidP="00B03D7A">
      <w:pPr>
        <w:autoSpaceDE w:val="0"/>
        <w:autoSpaceDN w:val="0"/>
        <w:adjustRightInd w:val="0"/>
        <w:jc w:val="both"/>
      </w:pPr>
      <w:r w:rsidRPr="00AF4802">
        <w:rPr>
          <w:sz w:val="22"/>
          <w:szCs w:val="22"/>
        </w:rPr>
        <w:t xml:space="preserve">İş, </w:t>
      </w:r>
      <w:r w:rsidRPr="00343D77">
        <w:rPr>
          <w:sz w:val="22"/>
          <w:szCs w:val="22"/>
        </w:rPr>
        <w:t>“</w:t>
      </w:r>
      <w:r w:rsidR="00B03D7A" w:rsidRPr="0023211B">
        <w:t>Mersin Tarsus Organize Sanayi Bölgesi Atık Su Arıtma Tesisi</w:t>
      </w:r>
      <w:r w:rsidR="00B03D7A">
        <w:t xml:space="preserve"> </w:t>
      </w:r>
      <w:r w:rsidR="00B03D7A" w:rsidRPr="0023211B">
        <w:t>Modernizasyonu</w:t>
      </w:r>
      <w:r w:rsidR="00B03D7A">
        <w:t xml:space="preserve"> </w:t>
      </w:r>
      <w:r w:rsidR="00AF1650">
        <w:rPr>
          <w:sz w:val="22"/>
          <w:szCs w:val="22"/>
        </w:rPr>
        <w:t>Projesi</w:t>
      </w:r>
      <w:r w:rsidRPr="00AF4802">
        <w:rPr>
          <w:sz w:val="22"/>
          <w:szCs w:val="22"/>
        </w:rPr>
        <w:t xml:space="preserve">nde” gösterilen </w:t>
      </w:r>
      <w:r w:rsidR="009A3656">
        <w:rPr>
          <w:sz w:val="22"/>
          <w:szCs w:val="22"/>
        </w:rPr>
        <w:t>makine ve teç</w:t>
      </w:r>
      <w:r w:rsidR="00AF1650">
        <w:rPr>
          <w:sz w:val="22"/>
          <w:szCs w:val="22"/>
        </w:rPr>
        <w:t>hizatları</w:t>
      </w:r>
      <w:r>
        <w:rPr>
          <w:sz w:val="22"/>
          <w:szCs w:val="22"/>
        </w:rPr>
        <w:t xml:space="preserve">nın </w:t>
      </w:r>
      <w:r w:rsidRPr="00AF4802">
        <w:rPr>
          <w:sz w:val="22"/>
          <w:szCs w:val="22"/>
        </w:rPr>
        <w:t xml:space="preserve">temini, </w:t>
      </w:r>
      <w:r>
        <w:rPr>
          <w:sz w:val="22"/>
          <w:szCs w:val="22"/>
        </w:rPr>
        <w:t xml:space="preserve">sistemin tam verimlilikle çalışır vaziyette </w:t>
      </w:r>
      <w:r w:rsidRPr="00AF4802">
        <w:rPr>
          <w:sz w:val="22"/>
          <w:szCs w:val="22"/>
        </w:rPr>
        <w:t>idareye teslim edilmesi</w:t>
      </w:r>
      <w:r>
        <w:rPr>
          <w:sz w:val="22"/>
          <w:szCs w:val="22"/>
        </w:rPr>
        <w:t xml:space="preserve"> </w:t>
      </w:r>
      <w:r w:rsidRPr="00AF4802">
        <w:rPr>
          <w:sz w:val="22"/>
          <w:szCs w:val="22"/>
        </w:rPr>
        <w:t>işidir.</w:t>
      </w:r>
    </w:p>
    <w:p w:rsidR="00D34D43" w:rsidRPr="008A1984" w:rsidRDefault="00D34D43" w:rsidP="00D34D43">
      <w:pPr>
        <w:spacing w:before="120" w:after="120"/>
        <w:rPr>
          <w:b/>
          <w:bCs/>
        </w:rPr>
      </w:pPr>
    </w:p>
    <w:p w:rsidR="00C02B70" w:rsidRPr="00805A40" w:rsidRDefault="00B70905" w:rsidP="00C02B70">
      <w:pPr>
        <w:jc w:val="both"/>
        <w:rPr>
          <w:b/>
        </w:rPr>
      </w:pPr>
      <w:r w:rsidRPr="008A1984">
        <w:rPr>
          <w:b/>
          <w:bCs/>
        </w:rPr>
        <w:t xml:space="preserve">LOT 1: </w:t>
      </w:r>
      <w:r w:rsidR="00C02B70" w:rsidRPr="008A1984">
        <w:rPr>
          <w:b/>
          <w:bCs/>
        </w:rPr>
        <w:t xml:space="preserve">TAMBUR ELEKLERİN </w:t>
      </w:r>
      <w:r w:rsidR="008A1984" w:rsidRPr="008A1984">
        <w:rPr>
          <w:b/>
          <w:bCs/>
        </w:rPr>
        <w:t>YENİLENMESİ, KOKU</w:t>
      </w:r>
      <w:r w:rsidR="00C02B70" w:rsidRPr="00805A40">
        <w:rPr>
          <w:b/>
          <w:bCs/>
        </w:rPr>
        <w:t xml:space="preserve"> GİDERME ÜNİTESİNİN KURULMASI</w:t>
      </w:r>
      <w:r w:rsidR="00805A40" w:rsidRPr="00805A40">
        <w:t xml:space="preserve">, </w:t>
      </w:r>
      <w:r w:rsidR="00C02B70" w:rsidRPr="00805A40">
        <w:rPr>
          <w:b/>
        </w:rPr>
        <w:t>TERFİ İSTASYONU POMPALARININ YENİLENMESİ, OTOMASYON SİSTEMİNİN YENİLENMESİ</w:t>
      </w:r>
    </w:p>
    <w:p w:rsidR="00BD0853" w:rsidRPr="00BD0853" w:rsidRDefault="00BD0853" w:rsidP="00FB63DC">
      <w:pPr>
        <w:suppressAutoHyphens/>
        <w:jc w:val="both"/>
        <w:rPr>
          <w:highlight w:val="yellow"/>
          <w:lang w:eastAsia="ar-SA"/>
        </w:rPr>
      </w:pPr>
    </w:p>
    <w:p w:rsidR="00C02B70" w:rsidRDefault="00C02B70" w:rsidP="00C02B70">
      <w:pPr>
        <w:jc w:val="both"/>
        <w:rPr>
          <w:b/>
        </w:rPr>
      </w:pPr>
    </w:p>
    <w:p w:rsidR="00034800" w:rsidRDefault="00034800" w:rsidP="00C02B70">
      <w:pPr>
        <w:jc w:val="both"/>
        <w:rPr>
          <w:b/>
        </w:rPr>
      </w:pPr>
      <w:r>
        <w:rPr>
          <w:b/>
        </w:rPr>
        <w:t>2. Tedarik Edilecek Mallar, Teknik Özellikleri ve Miktarı</w:t>
      </w:r>
    </w:p>
    <w:tbl>
      <w:tblPr>
        <w:tblW w:w="10632" w:type="dxa"/>
        <w:tblInd w:w="-318" w:type="dxa"/>
        <w:tblBorders>
          <w:top w:val="single" w:sz="4" w:space="0" w:color="auto"/>
          <w:left w:val="single" w:sz="4" w:space="0" w:color="auto"/>
          <w:bottom w:val="single" w:sz="4" w:space="0" w:color="auto"/>
          <w:right w:val="single" w:sz="4" w:space="0" w:color="auto"/>
        </w:tblBorders>
        <w:tblLayout w:type="fixed"/>
        <w:tblLook w:val="04A0"/>
      </w:tblPr>
      <w:tblGrid>
        <w:gridCol w:w="568"/>
        <w:gridCol w:w="2126"/>
        <w:gridCol w:w="5529"/>
        <w:gridCol w:w="1134"/>
        <w:gridCol w:w="1275"/>
      </w:tblGrid>
      <w:tr w:rsidR="00FA619F" w:rsidRPr="00627F83" w:rsidTr="00B06A84">
        <w:tc>
          <w:tcPr>
            <w:tcW w:w="568"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C02B70">
            <w:pPr>
              <w:spacing w:before="120" w:after="120"/>
              <w:jc w:val="center"/>
              <w:rPr>
                <w:b/>
              </w:rPr>
            </w:pPr>
            <w:r w:rsidRPr="00627F83">
              <w:rPr>
                <w:b/>
              </w:rPr>
              <w:t>NO</w:t>
            </w:r>
          </w:p>
        </w:tc>
        <w:tc>
          <w:tcPr>
            <w:tcW w:w="2126"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C02B70">
            <w:pPr>
              <w:spacing w:before="120" w:after="120"/>
              <w:jc w:val="center"/>
              <w:rPr>
                <w:b/>
              </w:rPr>
            </w:pPr>
            <w:r w:rsidRPr="00627F83">
              <w:rPr>
                <w:b/>
              </w:rPr>
              <w:t>ALINACAK MALIN ADI</w:t>
            </w:r>
          </w:p>
        </w:tc>
        <w:tc>
          <w:tcPr>
            <w:tcW w:w="552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C02B70">
            <w:pPr>
              <w:spacing w:before="120" w:after="120"/>
              <w:jc w:val="center"/>
              <w:rPr>
                <w:b/>
              </w:rPr>
            </w:pPr>
            <w:r w:rsidRPr="00627F83">
              <w:rPr>
                <w:b/>
              </w:rPr>
              <w:t>TEKNİK ÖZELLİKLER</w:t>
            </w:r>
          </w:p>
        </w:tc>
        <w:tc>
          <w:tcPr>
            <w:tcW w:w="1134"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C02B70">
            <w:pPr>
              <w:spacing w:before="120" w:after="120"/>
              <w:jc w:val="center"/>
              <w:rPr>
                <w:b/>
              </w:rPr>
            </w:pPr>
            <w:r w:rsidRPr="00627F83">
              <w:rPr>
                <w:b/>
              </w:rPr>
              <w:t>BİRİM</w:t>
            </w:r>
          </w:p>
        </w:tc>
        <w:tc>
          <w:tcPr>
            <w:tcW w:w="1275"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rsidR="00FA619F" w:rsidRPr="00627F83" w:rsidRDefault="00FA619F" w:rsidP="00C02B70">
            <w:pPr>
              <w:spacing w:before="120" w:after="120"/>
              <w:jc w:val="center"/>
              <w:rPr>
                <w:b/>
              </w:rPr>
            </w:pPr>
            <w:r w:rsidRPr="00627F83">
              <w:rPr>
                <w:b/>
              </w:rPr>
              <w:t>MİKTAR</w:t>
            </w:r>
          </w:p>
        </w:tc>
      </w:tr>
      <w:tr w:rsidR="00FA619F" w:rsidRPr="00627F83" w:rsidTr="00B06A84">
        <w:trPr>
          <w:trHeight w:val="70"/>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1</w:t>
            </w:r>
          </w:p>
        </w:tc>
        <w:tc>
          <w:tcPr>
            <w:tcW w:w="2126" w:type="dxa"/>
            <w:tcBorders>
              <w:top w:val="single" w:sz="4" w:space="0" w:color="auto"/>
              <w:left w:val="single" w:sz="4" w:space="0" w:color="auto"/>
              <w:bottom w:val="single" w:sz="4" w:space="0" w:color="auto"/>
              <w:right w:val="single" w:sz="4" w:space="0" w:color="auto"/>
            </w:tcBorders>
          </w:tcPr>
          <w:p w:rsidR="00FA619F" w:rsidRPr="00627F83" w:rsidRDefault="00450054" w:rsidP="00C02B70">
            <w:pPr>
              <w:spacing w:before="120" w:after="120"/>
              <w:jc w:val="center"/>
              <w:rPr>
                <w:b/>
              </w:rPr>
            </w:pPr>
            <w:r w:rsidRPr="00805A40">
              <w:rPr>
                <w:b/>
              </w:rPr>
              <w:t>TAMBUR ELEKLERİN YENİLENMESİ</w:t>
            </w:r>
          </w:p>
        </w:tc>
        <w:tc>
          <w:tcPr>
            <w:tcW w:w="5529" w:type="dxa"/>
            <w:tcBorders>
              <w:top w:val="single" w:sz="4" w:space="0" w:color="auto"/>
              <w:left w:val="single" w:sz="4" w:space="0" w:color="auto"/>
              <w:bottom w:val="single" w:sz="4" w:space="0" w:color="auto"/>
              <w:right w:val="single" w:sz="4" w:space="0" w:color="auto"/>
            </w:tcBorders>
          </w:tcPr>
          <w:p w:rsidR="00450054" w:rsidRPr="00EE62AD" w:rsidRDefault="00450054" w:rsidP="00450054">
            <w:pPr>
              <w:jc w:val="both"/>
              <w:rPr>
                <w:b/>
                <w:u w:val="single"/>
              </w:rPr>
            </w:pPr>
            <w:r w:rsidRPr="00EE62AD">
              <w:rPr>
                <w:b/>
                <w:u w:val="single"/>
              </w:rPr>
              <w:t xml:space="preserve">1.1.Giriş ve </w:t>
            </w:r>
            <w:proofErr w:type="spellStart"/>
            <w:r w:rsidR="00EE62AD">
              <w:rPr>
                <w:b/>
                <w:u w:val="single"/>
              </w:rPr>
              <w:t>By</w:t>
            </w:r>
            <w:proofErr w:type="spellEnd"/>
            <w:r w:rsidR="00EE62AD">
              <w:rPr>
                <w:b/>
                <w:u w:val="single"/>
              </w:rPr>
              <w:t xml:space="preserve"> </w:t>
            </w:r>
            <w:proofErr w:type="spellStart"/>
            <w:proofErr w:type="gramStart"/>
            <w:r w:rsidR="00EE62AD">
              <w:rPr>
                <w:b/>
                <w:u w:val="single"/>
              </w:rPr>
              <w:t>Pass</w:t>
            </w:r>
            <w:proofErr w:type="spellEnd"/>
            <w:r w:rsidR="00EE62AD">
              <w:rPr>
                <w:b/>
                <w:u w:val="single"/>
              </w:rPr>
              <w:t xml:space="preserve">  H</w:t>
            </w:r>
            <w:r w:rsidRPr="00EE62AD">
              <w:rPr>
                <w:b/>
                <w:u w:val="single"/>
              </w:rPr>
              <w:t>attı</w:t>
            </w:r>
            <w:proofErr w:type="gramEnd"/>
          </w:p>
          <w:p w:rsidR="00450054" w:rsidRPr="00BE469F" w:rsidRDefault="00EE62AD" w:rsidP="00450054">
            <w:pPr>
              <w:jc w:val="both"/>
            </w:pPr>
            <w:r>
              <w:t xml:space="preserve">Malzeme </w:t>
            </w:r>
            <w:r>
              <w:tab/>
              <w:t xml:space="preserve">            </w:t>
            </w:r>
            <w:r w:rsidR="00450054" w:rsidRPr="00BE469F">
              <w:t xml:space="preserve">: DN500 PE boru   </w:t>
            </w:r>
            <w:proofErr w:type="gramStart"/>
            <w:r w:rsidR="00450054" w:rsidRPr="00BE469F">
              <w:t>……..</w:t>
            </w:r>
            <w:proofErr w:type="gramEnd"/>
            <w:r w:rsidR="00450054">
              <w:t>20</w:t>
            </w:r>
            <w:r w:rsidR="00450054" w:rsidRPr="00BE469F">
              <w:t xml:space="preserve"> m </w:t>
            </w:r>
          </w:p>
          <w:p w:rsidR="00450054" w:rsidRPr="00BE469F" w:rsidRDefault="00450054" w:rsidP="00450054">
            <w:pPr>
              <w:ind w:left="360"/>
              <w:jc w:val="both"/>
            </w:pPr>
            <w:r>
              <w:tab/>
            </w:r>
            <w:r>
              <w:tab/>
            </w:r>
            <w:r>
              <w:tab/>
              <w:t xml:space="preserve">  DN500 bıçaklı </w:t>
            </w:r>
            <w:proofErr w:type="gramStart"/>
            <w:r>
              <w:t>vana …</w:t>
            </w:r>
            <w:r w:rsidRPr="00BE469F">
              <w:t>2</w:t>
            </w:r>
            <w:proofErr w:type="gramEnd"/>
            <w:r w:rsidRPr="00BE469F">
              <w:t xml:space="preserve"> adet</w:t>
            </w:r>
          </w:p>
          <w:p w:rsidR="00450054" w:rsidRDefault="00450054" w:rsidP="00450054">
            <w:pPr>
              <w:ind w:left="360"/>
              <w:jc w:val="both"/>
            </w:pPr>
            <w:r w:rsidRPr="00BE469F">
              <w:tab/>
            </w:r>
            <w:r w:rsidRPr="00BE469F">
              <w:tab/>
            </w:r>
            <w:r w:rsidRPr="00BE469F">
              <w:tab/>
              <w:t xml:space="preserve">  DN500 PE dirsek</w:t>
            </w:r>
            <w:proofErr w:type="gramStart"/>
            <w:r w:rsidRPr="00BE469F">
              <w:t>……..</w:t>
            </w:r>
            <w:proofErr w:type="gramEnd"/>
            <w:r w:rsidRPr="00BE469F">
              <w:t>4 adet</w:t>
            </w:r>
          </w:p>
          <w:p w:rsidR="00450054" w:rsidRPr="00BE469F" w:rsidRDefault="00450054" w:rsidP="00450054">
            <w:pPr>
              <w:ind w:left="360"/>
              <w:jc w:val="both"/>
            </w:pPr>
            <w:r>
              <w:tab/>
            </w:r>
            <w:r>
              <w:tab/>
            </w:r>
            <w:r>
              <w:tab/>
              <w:t xml:space="preserve">  DN500 PE TE</w:t>
            </w:r>
            <w:proofErr w:type="gramStart"/>
            <w:r>
              <w:t>………...</w:t>
            </w:r>
            <w:proofErr w:type="gramEnd"/>
            <w:r>
              <w:t>1 adet</w:t>
            </w:r>
          </w:p>
          <w:p w:rsidR="00450054" w:rsidRPr="00D25301" w:rsidRDefault="00450054" w:rsidP="00450054">
            <w:pPr>
              <w:jc w:val="both"/>
              <w:rPr>
                <w:b/>
              </w:rPr>
            </w:pPr>
            <w:r w:rsidRPr="00BE469F">
              <w:tab/>
            </w:r>
            <w:r w:rsidRPr="00BE469F">
              <w:tab/>
            </w:r>
            <w:r w:rsidRPr="00BE469F">
              <w:tab/>
              <w:t xml:space="preserve">  DN500 PE kaplı </w:t>
            </w:r>
            <w:proofErr w:type="spellStart"/>
            <w:r w:rsidRPr="00BE469F">
              <w:t>flanş</w:t>
            </w:r>
            <w:proofErr w:type="spellEnd"/>
            <w:r w:rsidRPr="00BE469F">
              <w:t>…4 adet</w:t>
            </w:r>
          </w:p>
          <w:p w:rsidR="00450054" w:rsidRPr="00965336" w:rsidRDefault="00450054" w:rsidP="00450054">
            <w:pPr>
              <w:jc w:val="both"/>
              <w:rPr>
                <w:b/>
                <w:u w:val="single"/>
              </w:rPr>
            </w:pPr>
            <w:r w:rsidRPr="00965336">
              <w:rPr>
                <w:b/>
                <w:u w:val="single"/>
              </w:rPr>
              <w:t xml:space="preserve">1.2.Penstok </w:t>
            </w:r>
          </w:p>
          <w:p w:rsidR="00450054" w:rsidRPr="00D25301" w:rsidRDefault="00450054" w:rsidP="00450054">
            <w:pPr>
              <w:jc w:val="both"/>
              <w:rPr>
                <w:b/>
              </w:rPr>
            </w:pPr>
          </w:p>
          <w:p w:rsidR="00450054" w:rsidRPr="00D25301" w:rsidRDefault="00032C1A" w:rsidP="00450054">
            <w:pPr>
              <w:jc w:val="both"/>
            </w:pPr>
            <w:r>
              <w:t>Kapak Tipi</w:t>
            </w:r>
            <w:r>
              <w:tab/>
            </w:r>
            <w:r>
              <w:tab/>
              <w:t>:</w:t>
            </w:r>
            <w:r w:rsidR="00450054" w:rsidRPr="00D25301">
              <w:t xml:space="preserve">Tek hareket milli. </w:t>
            </w:r>
            <w:r>
              <w:t xml:space="preserve">Kanal </w:t>
            </w:r>
            <w:r w:rsidRPr="00D25301">
              <w:t>Manuel</w:t>
            </w:r>
          </w:p>
          <w:p w:rsidR="00450054" w:rsidRPr="00D25301" w:rsidRDefault="00450054" w:rsidP="00450054">
            <w:pPr>
              <w:jc w:val="both"/>
            </w:pPr>
            <w:r w:rsidRPr="00D25301">
              <w:t>Kapak genişliği</w:t>
            </w:r>
            <w:r w:rsidR="00965336">
              <w:t>(</w:t>
            </w:r>
            <w:proofErr w:type="spellStart"/>
            <w:r w:rsidR="00965336">
              <w:t>min</w:t>
            </w:r>
            <w:proofErr w:type="spellEnd"/>
            <w:r w:rsidR="00965336">
              <w:t>)</w:t>
            </w:r>
            <w:r w:rsidRPr="00D25301">
              <w:tab/>
            </w:r>
            <w:r w:rsidR="00E004F5">
              <w:t xml:space="preserve"> </w:t>
            </w:r>
            <w:r w:rsidRPr="00D25301">
              <w:t>: 700 mm.</w:t>
            </w:r>
            <w:r w:rsidR="00965336">
              <w:t xml:space="preserve"> </w:t>
            </w:r>
          </w:p>
          <w:p w:rsidR="00450054" w:rsidRPr="00D25301" w:rsidRDefault="00450054" w:rsidP="00450054">
            <w:pPr>
              <w:jc w:val="both"/>
            </w:pPr>
            <w:r w:rsidRPr="00D25301">
              <w:t>Kapak yüksekliği</w:t>
            </w:r>
            <w:r w:rsidR="00965336">
              <w:t>(</w:t>
            </w:r>
            <w:proofErr w:type="spellStart"/>
            <w:r w:rsidR="00965336">
              <w:t>min</w:t>
            </w:r>
            <w:proofErr w:type="spellEnd"/>
            <w:r w:rsidR="00965336">
              <w:t>)</w:t>
            </w:r>
            <w:r w:rsidRPr="00D25301">
              <w:t>: 700 mm.</w:t>
            </w:r>
          </w:p>
          <w:p w:rsidR="00450054" w:rsidRPr="00D25301" w:rsidRDefault="00450054" w:rsidP="00450054">
            <w:pPr>
              <w:jc w:val="both"/>
            </w:pPr>
            <w:r w:rsidRPr="00D25301">
              <w:t>Montaj</w:t>
            </w:r>
            <w:r w:rsidRPr="00D25301">
              <w:tab/>
            </w:r>
            <w:r w:rsidRPr="00D25301">
              <w:tab/>
            </w:r>
            <w:r w:rsidRPr="00D25301">
              <w:tab/>
            </w:r>
            <w:r w:rsidR="00E004F5">
              <w:t xml:space="preserve"> </w:t>
            </w:r>
            <w:r w:rsidRPr="00D25301">
              <w:t xml:space="preserve">: </w:t>
            </w:r>
            <w:r w:rsidR="00D766AB">
              <w:t xml:space="preserve">Kanal </w:t>
            </w:r>
            <w:proofErr w:type="gramStart"/>
            <w:r w:rsidR="00D766AB">
              <w:t>tipi , üç</w:t>
            </w:r>
            <w:proofErr w:type="gramEnd"/>
            <w:r w:rsidR="00D766AB">
              <w:t xml:space="preserve"> taraf sızdırmaz</w:t>
            </w:r>
          </w:p>
          <w:p w:rsidR="00450054" w:rsidRPr="00D25301" w:rsidRDefault="00450054" w:rsidP="00450054">
            <w:pPr>
              <w:jc w:val="both"/>
              <w:rPr>
                <w:u w:val="single"/>
              </w:rPr>
            </w:pPr>
            <w:r w:rsidRPr="00D25301">
              <w:rPr>
                <w:u w:val="single"/>
              </w:rPr>
              <w:t>Malzeme özellikleri</w:t>
            </w:r>
          </w:p>
          <w:p w:rsidR="00D766AB" w:rsidRPr="00D25301" w:rsidRDefault="00450054" w:rsidP="003736AE">
            <w:pPr>
              <w:jc w:val="both"/>
            </w:pPr>
            <w:r w:rsidRPr="00D25301">
              <w:t>Kapak malzemesi</w:t>
            </w:r>
            <w:r w:rsidRPr="00D25301">
              <w:tab/>
              <w:t>: AISI 304 paslanmaz çelik</w:t>
            </w:r>
            <w:r w:rsidR="00D766AB">
              <w:t xml:space="preserve"> </w:t>
            </w:r>
          </w:p>
          <w:p w:rsidR="00450054" w:rsidRPr="00D25301" w:rsidRDefault="00450054" w:rsidP="00450054">
            <w:pPr>
              <w:jc w:val="both"/>
            </w:pPr>
            <w:r w:rsidRPr="00D25301">
              <w:t>Mili malzemesi</w:t>
            </w:r>
            <w:r w:rsidRPr="00D25301">
              <w:tab/>
              <w:t>: AISI 304 paslanmaz çelik</w:t>
            </w:r>
            <w:r w:rsidR="00AD2026">
              <w:t xml:space="preserve"> </w:t>
            </w:r>
          </w:p>
          <w:p w:rsidR="00450054" w:rsidRPr="00D25301" w:rsidRDefault="00450054" w:rsidP="00450054">
            <w:pPr>
              <w:jc w:val="both"/>
            </w:pPr>
            <w:r w:rsidRPr="00D25301">
              <w:t>Hareket somunu</w:t>
            </w:r>
            <w:r w:rsidRPr="00D25301">
              <w:tab/>
              <w:t>: Fosfor Bronz</w:t>
            </w:r>
          </w:p>
          <w:p w:rsidR="00450054" w:rsidRPr="00D25301" w:rsidRDefault="00450054" w:rsidP="00450054">
            <w:pPr>
              <w:jc w:val="both"/>
            </w:pPr>
            <w:r>
              <w:t>Sızdırmazlık contaları</w:t>
            </w:r>
            <w:r w:rsidRPr="00D25301">
              <w:t xml:space="preserve">: </w:t>
            </w:r>
            <w:proofErr w:type="spellStart"/>
            <w:r w:rsidRPr="00D25301">
              <w:t>Nitril</w:t>
            </w:r>
            <w:proofErr w:type="spellEnd"/>
            <w:r w:rsidRPr="00D25301">
              <w:t xml:space="preserve"> Kauçuk NBR</w:t>
            </w:r>
          </w:p>
          <w:p w:rsidR="00450054" w:rsidRPr="00D25301" w:rsidRDefault="00450054" w:rsidP="00450054">
            <w:pPr>
              <w:jc w:val="both"/>
            </w:pPr>
            <w:r>
              <w:t xml:space="preserve">Miktar </w:t>
            </w:r>
            <w:r>
              <w:tab/>
            </w:r>
            <w:r>
              <w:tab/>
            </w:r>
            <w:r w:rsidRPr="00D25301">
              <w:t>: 6 Adet</w:t>
            </w:r>
          </w:p>
          <w:p w:rsidR="00450054" w:rsidRPr="00D25301" w:rsidRDefault="00450054" w:rsidP="00450054">
            <w:pPr>
              <w:jc w:val="both"/>
            </w:pPr>
          </w:p>
          <w:p w:rsidR="00450054" w:rsidRDefault="00450054" w:rsidP="00450054">
            <w:pPr>
              <w:jc w:val="both"/>
              <w:rPr>
                <w:b/>
              </w:rPr>
            </w:pPr>
          </w:p>
          <w:p w:rsidR="00450054" w:rsidRPr="00B755BA" w:rsidRDefault="00450054" w:rsidP="00450054">
            <w:pPr>
              <w:jc w:val="both"/>
              <w:rPr>
                <w:b/>
                <w:u w:val="single"/>
              </w:rPr>
            </w:pPr>
            <w:r w:rsidRPr="00B755BA">
              <w:rPr>
                <w:b/>
                <w:u w:val="single"/>
              </w:rPr>
              <w:t xml:space="preserve">1.3. Kaba Izgara </w:t>
            </w:r>
          </w:p>
          <w:p w:rsidR="00450054" w:rsidRPr="00D25301" w:rsidRDefault="00450054" w:rsidP="00450054">
            <w:pPr>
              <w:jc w:val="both"/>
            </w:pPr>
          </w:p>
          <w:p w:rsidR="00450054" w:rsidRPr="00D25301" w:rsidRDefault="00450054" w:rsidP="00450054">
            <w:pPr>
              <w:jc w:val="both"/>
            </w:pPr>
            <w:r w:rsidRPr="00D25301">
              <w:t>Izgara tipi</w:t>
            </w:r>
            <w:r>
              <w:tab/>
            </w:r>
            <w:r w:rsidRPr="00D25301">
              <w:tab/>
            </w:r>
            <w:r w:rsidR="00AA4492">
              <w:t xml:space="preserve">  </w:t>
            </w:r>
            <w:r w:rsidRPr="00D25301">
              <w:t xml:space="preserve">:Zincir Paletli Ağır </w:t>
            </w:r>
            <w:r w:rsidR="00E004F5" w:rsidRPr="00D25301">
              <w:t xml:space="preserve">Tip </w:t>
            </w:r>
            <w:r w:rsidR="00E004F5">
              <w:t>Doğrusal</w:t>
            </w:r>
            <w:r w:rsidRPr="00D25301">
              <w:t xml:space="preserve"> Izgara, Otomatik Temizlemeli</w:t>
            </w:r>
            <w:r w:rsidRPr="00D25301">
              <w:tab/>
            </w:r>
          </w:p>
          <w:p w:rsidR="00450054" w:rsidRPr="00D25301" w:rsidRDefault="00450054" w:rsidP="00450054">
            <w:pPr>
              <w:jc w:val="both"/>
            </w:pPr>
            <w:r w:rsidRPr="00D25301">
              <w:t>Kanal genişliği</w:t>
            </w:r>
            <w:r w:rsidR="00B755BA">
              <w:t>(</w:t>
            </w:r>
            <w:proofErr w:type="spellStart"/>
            <w:r w:rsidR="00B755BA">
              <w:t>min</w:t>
            </w:r>
            <w:proofErr w:type="spellEnd"/>
            <w:r w:rsidR="00B755BA">
              <w:t>)</w:t>
            </w:r>
            <w:r w:rsidRPr="00D25301">
              <w:tab/>
            </w:r>
            <w:r w:rsidR="00AA4492">
              <w:t xml:space="preserve">  </w:t>
            </w:r>
            <w:r w:rsidR="00425043">
              <w:t xml:space="preserve">   : </w:t>
            </w:r>
            <w:r w:rsidRPr="00D25301">
              <w:t>700 mm.</w:t>
            </w:r>
          </w:p>
          <w:p w:rsidR="00450054" w:rsidRPr="00D25301" w:rsidRDefault="00450054" w:rsidP="00450054">
            <w:pPr>
              <w:jc w:val="both"/>
            </w:pPr>
            <w:r w:rsidRPr="00D25301">
              <w:t>Kanal derinliği</w:t>
            </w:r>
            <w:r w:rsidR="00B755BA">
              <w:t>(</w:t>
            </w:r>
            <w:proofErr w:type="spellStart"/>
            <w:r w:rsidR="00B755BA">
              <w:t>min</w:t>
            </w:r>
            <w:proofErr w:type="spellEnd"/>
            <w:r w:rsidR="00B755BA">
              <w:t>)</w:t>
            </w:r>
            <w:r w:rsidRPr="00D25301">
              <w:tab/>
            </w:r>
            <w:r w:rsidR="00AA4492">
              <w:t xml:space="preserve"> </w:t>
            </w:r>
            <w:r w:rsidR="00425043">
              <w:t xml:space="preserve">   </w:t>
            </w:r>
            <w:r w:rsidR="00AA4492">
              <w:t xml:space="preserve"> </w:t>
            </w:r>
            <w:r w:rsidRPr="00D25301">
              <w:t>: 1.250 mm.</w:t>
            </w:r>
          </w:p>
          <w:p w:rsidR="00450054" w:rsidRPr="00D25301" w:rsidRDefault="00450054" w:rsidP="00450054">
            <w:pPr>
              <w:jc w:val="both"/>
            </w:pPr>
            <w:r w:rsidRPr="00D25301">
              <w:t>Su yüksekliği (max)</w:t>
            </w:r>
            <w:r w:rsidRPr="00D25301">
              <w:tab/>
            </w:r>
            <w:r w:rsidR="00AA4492">
              <w:t xml:space="preserve"> </w:t>
            </w:r>
            <w:r w:rsidR="00425043">
              <w:t xml:space="preserve">   </w:t>
            </w:r>
            <w:r w:rsidR="00AA4492">
              <w:t xml:space="preserve"> </w:t>
            </w:r>
            <w:r w:rsidR="00425043">
              <w:t>:</w:t>
            </w:r>
            <w:r w:rsidRPr="00D25301">
              <w:t xml:space="preserve"> 800 mm.</w:t>
            </w:r>
          </w:p>
          <w:p w:rsidR="00450054" w:rsidRPr="00D25301" w:rsidRDefault="00450054" w:rsidP="00450054">
            <w:pPr>
              <w:jc w:val="both"/>
            </w:pPr>
            <w:r w:rsidRPr="00D25301">
              <w:t>Izgara aralığı</w:t>
            </w:r>
            <w:r w:rsidRPr="00D25301">
              <w:tab/>
            </w:r>
            <w:r w:rsidR="00B755BA">
              <w:t>(</w:t>
            </w:r>
            <w:proofErr w:type="spellStart"/>
            <w:r w:rsidR="00B755BA">
              <w:t>min</w:t>
            </w:r>
            <w:proofErr w:type="spellEnd"/>
            <w:r w:rsidR="00B755BA">
              <w:t>)</w:t>
            </w:r>
            <w:r w:rsidRPr="00D25301">
              <w:tab/>
            </w:r>
            <w:r w:rsidR="00AA4492">
              <w:t xml:space="preserve"> </w:t>
            </w:r>
            <w:r w:rsidR="00425043">
              <w:t xml:space="preserve">   </w:t>
            </w:r>
            <w:r w:rsidR="00AA4492">
              <w:t xml:space="preserve"> </w:t>
            </w:r>
            <w:r w:rsidR="00425043">
              <w:t xml:space="preserve">: </w:t>
            </w:r>
            <w:r w:rsidRPr="00D25301">
              <w:t>25 mm.</w:t>
            </w:r>
          </w:p>
          <w:p w:rsidR="00450054" w:rsidRPr="00D25301" w:rsidRDefault="00450054" w:rsidP="00450054">
            <w:pPr>
              <w:jc w:val="both"/>
            </w:pPr>
            <w:r w:rsidRPr="00D25301">
              <w:t>Izgara motor gücü</w:t>
            </w:r>
            <w:r w:rsidR="00B755BA">
              <w:t>(</w:t>
            </w:r>
            <w:proofErr w:type="spellStart"/>
            <w:r w:rsidR="00B755BA">
              <w:t>min</w:t>
            </w:r>
            <w:proofErr w:type="spellEnd"/>
            <w:r w:rsidR="00B755BA">
              <w:t>)</w:t>
            </w:r>
            <w:r w:rsidR="00425043">
              <w:t xml:space="preserve">   </w:t>
            </w:r>
            <w:r w:rsidRPr="00D25301">
              <w:t xml:space="preserve">: 2,2 </w:t>
            </w:r>
            <w:proofErr w:type="spellStart"/>
            <w:r w:rsidRPr="00D25301">
              <w:t>kW</w:t>
            </w:r>
            <w:proofErr w:type="spellEnd"/>
            <w:r w:rsidRPr="00D25301">
              <w:t>.</w:t>
            </w:r>
          </w:p>
          <w:p w:rsidR="00450054" w:rsidRPr="00D25301" w:rsidRDefault="00A24CFF" w:rsidP="00450054">
            <w:pPr>
              <w:jc w:val="both"/>
            </w:pPr>
            <w:r>
              <w:t>Tırmık ilerleme hızı(</w:t>
            </w:r>
            <w:proofErr w:type="spellStart"/>
            <w:r>
              <w:t>min</w:t>
            </w:r>
            <w:proofErr w:type="spellEnd"/>
            <w:r>
              <w:t>)</w:t>
            </w:r>
            <w:r w:rsidR="00AA4492">
              <w:t xml:space="preserve"> </w:t>
            </w:r>
            <w:r w:rsidR="00425043">
              <w:t>:</w:t>
            </w:r>
            <w:r w:rsidR="00450054" w:rsidRPr="00D25301">
              <w:t>5 m/</w:t>
            </w:r>
            <w:proofErr w:type="spellStart"/>
            <w:r w:rsidR="00450054" w:rsidRPr="00D25301">
              <w:t>dk</w:t>
            </w:r>
            <w:proofErr w:type="spellEnd"/>
          </w:p>
          <w:p w:rsidR="00450054" w:rsidRPr="00D25301" w:rsidRDefault="00450054" w:rsidP="00450054">
            <w:pPr>
              <w:jc w:val="both"/>
            </w:pPr>
            <w:r w:rsidRPr="00D25301">
              <w:t>Izgara yerleşim açısı</w:t>
            </w:r>
            <w:r w:rsidRPr="00D25301">
              <w:tab/>
            </w:r>
            <w:r w:rsidR="00AA4492">
              <w:t xml:space="preserve">  </w:t>
            </w:r>
            <w:r w:rsidR="00425043">
              <w:t xml:space="preserve">    </w:t>
            </w:r>
            <w:r w:rsidRPr="00D25301">
              <w:t>: 70 derece</w:t>
            </w:r>
          </w:p>
          <w:p w:rsidR="00B06A84" w:rsidRDefault="00B06A84" w:rsidP="00450054">
            <w:pPr>
              <w:jc w:val="both"/>
              <w:rPr>
                <w:u w:val="single"/>
              </w:rPr>
            </w:pPr>
          </w:p>
          <w:p w:rsidR="00450054" w:rsidRPr="00D25301" w:rsidRDefault="00450054" w:rsidP="00450054">
            <w:pPr>
              <w:jc w:val="both"/>
            </w:pPr>
            <w:r w:rsidRPr="00D25301">
              <w:rPr>
                <w:u w:val="single"/>
              </w:rPr>
              <w:t>Malzeme özellikleri;</w:t>
            </w:r>
          </w:p>
          <w:p w:rsidR="0018605D" w:rsidRDefault="00450054" w:rsidP="00450054">
            <w:pPr>
              <w:jc w:val="both"/>
            </w:pPr>
            <w:r w:rsidRPr="00D25301">
              <w:t>Şa</w:t>
            </w:r>
            <w:r w:rsidR="00E004F5">
              <w:t>se</w:t>
            </w:r>
            <w:r w:rsidR="00E004F5">
              <w:tab/>
            </w:r>
            <w:r w:rsidR="00E004F5">
              <w:tab/>
            </w:r>
            <w:r w:rsidR="00E004F5">
              <w:tab/>
              <w:t xml:space="preserve">: </w:t>
            </w:r>
            <w:r w:rsidR="00AA5DD1">
              <w:t xml:space="preserve">AISI 304 paslanmaz çelik </w:t>
            </w:r>
            <w:r w:rsidRPr="00D25301">
              <w:t>Izgara çubuk</w:t>
            </w:r>
            <w:r w:rsidRPr="00D25301">
              <w:tab/>
            </w:r>
            <w:r w:rsidRPr="00D25301">
              <w:tab/>
              <w:t xml:space="preserve">: </w:t>
            </w:r>
            <w:r w:rsidR="00E004F5">
              <w:t xml:space="preserve">  </w:t>
            </w:r>
            <w:r w:rsidR="00320BFE">
              <w:t>(</w:t>
            </w:r>
            <w:proofErr w:type="spellStart"/>
            <w:r w:rsidR="00320BFE">
              <w:t>min</w:t>
            </w:r>
            <w:proofErr w:type="spellEnd"/>
            <w:r w:rsidR="00320BFE">
              <w:t>)</w:t>
            </w:r>
            <w:r w:rsidRPr="00D25301">
              <w:t xml:space="preserve">50x10 mm </w:t>
            </w:r>
            <w:r w:rsidR="00AA5DD1">
              <w:t>(</w:t>
            </w:r>
            <w:proofErr w:type="spellStart"/>
            <w:r w:rsidR="00AA5DD1">
              <w:t>ExB</w:t>
            </w:r>
            <w:proofErr w:type="spellEnd"/>
            <w:r w:rsidR="00AA5DD1">
              <w:t xml:space="preserve">) </w:t>
            </w:r>
            <w:r w:rsidRPr="00D25301">
              <w:t>lama</w:t>
            </w:r>
          </w:p>
          <w:p w:rsidR="00450054" w:rsidRPr="00D25301" w:rsidRDefault="0018605D" w:rsidP="00450054">
            <w:pPr>
              <w:jc w:val="both"/>
            </w:pPr>
            <w:r>
              <w:t xml:space="preserve">      </w:t>
            </w:r>
            <w:r w:rsidR="00450054" w:rsidRPr="00D25301">
              <w:t xml:space="preserve"> </w:t>
            </w:r>
            <w:r w:rsidR="00E004F5">
              <w:t xml:space="preserve">                              </w:t>
            </w:r>
            <w:r>
              <w:t xml:space="preserve"> </w:t>
            </w:r>
            <w:r w:rsidR="00E004F5">
              <w:t xml:space="preserve"> </w:t>
            </w:r>
            <w:r w:rsidRPr="00D25301">
              <w:t>AISI 304 paslanmaz çelik</w:t>
            </w:r>
            <w:r>
              <w:t xml:space="preserve">  </w:t>
            </w:r>
          </w:p>
          <w:p w:rsidR="00450054" w:rsidRPr="00D25301" w:rsidRDefault="00450054" w:rsidP="00450054">
            <w:pPr>
              <w:jc w:val="both"/>
            </w:pPr>
            <w:r w:rsidRPr="00D25301">
              <w:t>Tırmık</w:t>
            </w:r>
            <w:r w:rsidRPr="00D25301">
              <w:tab/>
            </w:r>
            <w:r w:rsidRPr="00D25301">
              <w:tab/>
            </w:r>
            <w:r w:rsidRPr="00D25301">
              <w:tab/>
              <w:t xml:space="preserve">: </w:t>
            </w:r>
            <w:r w:rsidR="0018605D">
              <w:t xml:space="preserve"> </w:t>
            </w:r>
            <w:r w:rsidRPr="00D25301">
              <w:t>AISI 304 paslanmaz çelik</w:t>
            </w:r>
          </w:p>
          <w:p w:rsidR="00450054" w:rsidRPr="00D25301" w:rsidRDefault="00450054" w:rsidP="00450054">
            <w:pPr>
              <w:jc w:val="both"/>
            </w:pPr>
            <w:r w:rsidRPr="00D25301">
              <w:t xml:space="preserve">Zincir </w:t>
            </w:r>
            <w:r w:rsidRPr="00D25301">
              <w:tab/>
            </w:r>
            <w:r w:rsidRPr="00D25301">
              <w:tab/>
            </w:r>
            <w:r w:rsidRPr="00D25301">
              <w:tab/>
              <w:t xml:space="preserve">: </w:t>
            </w:r>
            <w:r w:rsidR="0018605D">
              <w:t xml:space="preserve"> </w:t>
            </w:r>
            <w:r w:rsidRPr="00D25301">
              <w:t>AISI 304 paslanmaz çelik</w:t>
            </w:r>
            <w:r w:rsidRPr="00D25301">
              <w:tab/>
            </w:r>
          </w:p>
          <w:p w:rsidR="00450054" w:rsidRPr="00D25301" w:rsidRDefault="00450054" w:rsidP="00450054">
            <w:pPr>
              <w:jc w:val="both"/>
            </w:pPr>
            <w:r w:rsidRPr="00D25301">
              <w:t>Sıyırma plakası</w:t>
            </w:r>
            <w:r w:rsidRPr="00D25301">
              <w:tab/>
              <w:t xml:space="preserve">: </w:t>
            </w:r>
            <w:r w:rsidR="0018605D">
              <w:t xml:space="preserve"> </w:t>
            </w:r>
            <w:r w:rsidRPr="00D25301">
              <w:t>AISI 304 paslanmaz çelik</w:t>
            </w:r>
          </w:p>
          <w:p w:rsidR="00450054" w:rsidRDefault="00450054" w:rsidP="00450054">
            <w:pPr>
              <w:jc w:val="both"/>
            </w:pPr>
            <w:r w:rsidRPr="00D25301">
              <w:t>Karşı sıyırıcı</w:t>
            </w:r>
            <w:r w:rsidRPr="00D25301">
              <w:tab/>
            </w:r>
            <w:r w:rsidRPr="00D25301">
              <w:tab/>
            </w:r>
            <w:r w:rsidR="00E15596">
              <w:t>:</w:t>
            </w:r>
            <w:r w:rsidR="0018605D">
              <w:t xml:space="preserve"> </w:t>
            </w:r>
            <w:r w:rsidR="00E004F5">
              <w:t xml:space="preserve"> </w:t>
            </w:r>
            <w:r w:rsidRPr="00D25301">
              <w:t xml:space="preserve">AISI 304 paslanmaz çelik + </w:t>
            </w:r>
          </w:p>
          <w:p w:rsidR="00965222" w:rsidRPr="00D25301" w:rsidRDefault="00965222" w:rsidP="00450054">
            <w:pPr>
              <w:jc w:val="both"/>
            </w:pPr>
            <w:r>
              <w:t xml:space="preserve">                                     </w:t>
            </w:r>
            <w:r w:rsidR="00E004F5">
              <w:t xml:space="preserve"> </w:t>
            </w:r>
            <w:r w:rsidRPr="00D25301">
              <w:t>Teflon</w:t>
            </w:r>
          </w:p>
          <w:p w:rsidR="00450054" w:rsidRPr="00D25301" w:rsidRDefault="00B06A84" w:rsidP="00450054">
            <w:pPr>
              <w:jc w:val="both"/>
            </w:pPr>
            <w:r>
              <w:t>Tahrik dişlileri</w:t>
            </w:r>
            <w:r>
              <w:tab/>
            </w:r>
            <w:r w:rsidR="00450054" w:rsidRPr="00D25301">
              <w:t xml:space="preserve">: </w:t>
            </w:r>
            <w:r w:rsidR="00E004F5">
              <w:t xml:space="preserve"> </w:t>
            </w:r>
            <w:r w:rsidR="00450054" w:rsidRPr="00D25301">
              <w:t>İmalat çeliği</w:t>
            </w:r>
          </w:p>
          <w:p w:rsidR="00450054" w:rsidRPr="00D25301" w:rsidRDefault="00450054" w:rsidP="00450054">
            <w:pPr>
              <w:jc w:val="both"/>
            </w:pPr>
            <w:r w:rsidRPr="00D25301">
              <w:t>Tahrik zincirleri</w:t>
            </w:r>
            <w:r w:rsidRPr="00D25301">
              <w:tab/>
              <w:t xml:space="preserve">: </w:t>
            </w:r>
            <w:r w:rsidR="00E004F5">
              <w:t xml:space="preserve"> </w:t>
            </w:r>
            <w:r w:rsidRPr="00D25301">
              <w:t>Zincir çeliği</w:t>
            </w:r>
          </w:p>
          <w:p w:rsidR="00B1109B" w:rsidRDefault="00B1109B" w:rsidP="00450054">
            <w:pPr>
              <w:jc w:val="both"/>
              <w:rPr>
                <w:u w:val="single"/>
              </w:rPr>
            </w:pPr>
          </w:p>
          <w:p w:rsidR="00450054" w:rsidRPr="00D25301" w:rsidRDefault="00450054" w:rsidP="00450054">
            <w:pPr>
              <w:jc w:val="both"/>
              <w:rPr>
                <w:u w:val="single"/>
              </w:rPr>
            </w:pPr>
            <w:r w:rsidRPr="00D25301">
              <w:rPr>
                <w:u w:val="single"/>
              </w:rPr>
              <w:t>Elektriksel özellikler;</w:t>
            </w:r>
          </w:p>
          <w:p w:rsidR="00450054" w:rsidRPr="00D25301" w:rsidRDefault="00450054" w:rsidP="00450054">
            <w:pPr>
              <w:jc w:val="both"/>
            </w:pPr>
            <w:r w:rsidRPr="00D25301">
              <w:t>Yürüyüş motoru</w:t>
            </w:r>
            <w:r w:rsidR="00983360">
              <w:t>(</w:t>
            </w:r>
            <w:proofErr w:type="spellStart"/>
            <w:r w:rsidR="00983360">
              <w:t>min</w:t>
            </w:r>
            <w:proofErr w:type="spellEnd"/>
            <w:r w:rsidR="00983360">
              <w:t>)</w:t>
            </w:r>
            <w:r w:rsidRPr="00D25301">
              <w:tab/>
              <w:t xml:space="preserve">: 2,2 </w:t>
            </w:r>
            <w:proofErr w:type="spellStart"/>
            <w:r w:rsidRPr="00D25301">
              <w:t>kW</w:t>
            </w:r>
            <w:proofErr w:type="spellEnd"/>
            <w:r w:rsidRPr="00D25301">
              <w:t xml:space="preserve">. 380 volt </w:t>
            </w:r>
          </w:p>
          <w:p w:rsidR="00450054" w:rsidRPr="00D25301" w:rsidRDefault="00450054" w:rsidP="00450054">
            <w:pPr>
              <w:jc w:val="both"/>
            </w:pPr>
            <w:r w:rsidRPr="00D25301">
              <w:t>Motor koruma sınıfı</w:t>
            </w:r>
            <w:r w:rsidRPr="00D25301">
              <w:tab/>
              <w:t>: IP 55</w:t>
            </w:r>
          </w:p>
          <w:p w:rsidR="00450054" w:rsidRPr="00D25301" w:rsidRDefault="00450054" w:rsidP="00450054">
            <w:pPr>
              <w:jc w:val="both"/>
            </w:pPr>
            <w:r w:rsidRPr="00D25301">
              <w:t>Devir</w:t>
            </w:r>
            <w:r w:rsidRPr="00D25301">
              <w:tab/>
            </w:r>
            <w:r w:rsidR="00983360">
              <w:t>(</w:t>
            </w:r>
            <w:proofErr w:type="spellStart"/>
            <w:r w:rsidR="00983360">
              <w:t>min</w:t>
            </w:r>
            <w:proofErr w:type="spellEnd"/>
            <w:r w:rsidR="00983360">
              <w:t>)</w:t>
            </w:r>
            <w:r w:rsidRPr="00D25301">
              <w:tab/>
            </w:r>
            <w:r w:rsidRPr="00D25301">
              <w:tab/>
              <w:t>: 4,9 d/d</w:t>
            </w:r>
          </w:p>
          <w:p w:rsidR="00450054" w:rsidRPr="00D25301" w:rsidRDefault="00450054" w:rsidP="00450054">
            <w:pPr>
              <w:jc w:val="both"/>
            </w:pPr>
            <w:r w:rsidRPr="00D25301">
              <w:t>Servis Faktörü</w:t>
            </w:r>
            <w:r w:rsidRPr="00D25301">
              <w:tab/>
            </w:r>
            <w:r w:rsidRPr="00D25301">
              <w:tab/>
              <w:t>: 2,1</w:t>
            </w:r>
          </w:p>
          <w:p w:rsidR="00450054" w:rsidRPr="00D25301" w:rsidRDefault="00450054" w:rsidP="00450054">
            <w:pPr>
              <w:jc w:val="both"/>
            </w:pPr>
            <w:proofErr w:type="spellStart"/>
            <w:r w:rsidRPr="00D25301">
              <w:t>Tork</w:t>
            </w:r>
            <w:proofErr w:type="spellEnd"/>
            <w:r w:rsidRPr="00D25301">
              <w:t xml:space="preserve"> </w:t>
            </w:r>
            <w:proofErr w:type="spellStart"/>
            <w:r w:rsidRPr="00D25301">
              <w:t>limiter</w:t>
            </w:r>
            <w:proofErr w:type="spellEnd"/>
            <w:r w:rsidRPr="00D25301">
              <w:tab/>
            </w:r>
            <w:r w:rsidRPr="00D25301">
              <w:tab/>
              <w:t xml:space="preserve">: Yay baskılı </w:t>
            </w:r>
            <w:proofErr w:type="spellStart"/>
            <w:r w:rsidRPr="00D25301">
              <w:t>tork</w:t>
            </w:r>
            <w:proofErr w:type="spellEnd"/>
            <w:r w:rsidRPr="00D25301">
              <w:t xml:space="preserve"> </w:t>
            </w:r>
            <w:proofErr w:type="spellStart"/>
            <w:r w:rsidRPr="00D25301">
              <w:t>limiter</w:t>
            </w:r>
            <w:proofErr w:type="spellEnd"/>
          </w:p>
          <w:p w:rsidR="00450054" w:rsidRPr="00D25301" w:rsidRDefault="00450054" w:rsidP="00450054">
            <w:pPr>
              <w:jc w:val="both"/>
            </w:pPr>
            <w:r w:rsidRPr="00D25301">
              <w:t>Miktar</w:t>
            </w:r>
            <w:r w:rsidRPr="00D25301">
              <w:tab/>
            </w:r>
            <w:r w:rsidRPr="00D25301">
              <w:tab/>
            </w:r>
            <w:r w:rsidRPr="00D25301">
              <w:tab/>
              <w:t>: 1 adet</w:t>
            </w:r>
          </w:p>
          <w:p w:rsidR="00450054" w:rsidRDefault="00450054" w:rsidP="00450054">
            <w:pPr>
              <w:jc w:val="both"/>
              <w:rPr>
                <w:b/>
              </w:rPr>
            </w:pPr>
          </w:p>
          <w:p w:rsidR="00450054" w:rsidRPr="00983360" w:rsidRDefault="00450054" w:rsidP="00450054">
            <w:pPr>
              <w:jc w:val="both"/>
              <w:rPr>
                <w:b/>
                <w:u w:val="single"/>
              </w:rPr>
            </w:pPr>
            <w:r w:rsidRPr="00983360">
              <w:rPr>
                <w:b/>
                <w:u w:val="single"/>
              </w:rPr>
              <w:t xml:space="preserve">1.4. İnce Izgara </w:t>
            </w:r>
          </w:p>
          <w:p w:rsidR="00450054" w:rsidRPr="00D25301" w:rsidRDefault="00450054" w:rsidP="00450054">
            <w:pPr>
              <w:jc w:val="both"/>
            </w:pPr>
          </w:p>
          <w:p w:rsidR="00450054" w:rsidRPr="00D25301" w:rsidRDefault="00450054" w:rsidP="00450054">
            <w:pPr>
              <w:jc w:val="both"/>
            </w:pPr>
            <w:r w:rsidRPr="00D25301">
              <w:t>Izgara tipi</w:t>
            </w:r>
            <w:r w:rsidRPr="00D25301">
              <w:tab/>
            </w:r>
            <w:r w:rsidRPr="00D25301">
              <w:tab/>
            </w:r>
            <w:r w:rsidR="00583F50">
              <w:t xml:space="preserve">     </w:t>
            </w:r>
            <w:r w:rsidRPr="00D25301">
              <w:t>:Plastik Konveyörlü Izgara, Otomatik Temizlemeli</w:t>
            </w:r>
            <w:r w:rsidRPr="00D25301">
              <w:tab/>
            </w:r>
          </w:p>
          <w:p w:rsidR="00450054" w:rsidRPr="00D25301" w:rsidRDefault="00450054" w:rsidP="00450054">
            <w:pPr>
              <w:jc w:val="both"/>
            </w:pPr>
            <w:r w:rsidRPr="00D25301">
              <w:t>Kanal genişliği</w:t>
            </w:r>
            <w:r w:rsidR="004814E9">
              <w:t>(</w:t>
            </w:r>
            <w:proofErr w:type="spellStart"/>
            <w:r w:rsidR="004814E9">
              <w:t>min</w:t>
            </w:r>
            <w:proofErr w:type="spellEnd"/>
            <w:r w:rsidR="004814E9">
              <w:t>)</w:t>
            </w:r>
            <w:r w:rsidRPr="00D25301">
              <w:tab/>
            </w:r>
            <w:r w:rsidR="00BB5F82">
              <w:t xml:space="preserve">     :  </w:t>
            </w:r>
            <w:r w:rsidRPr="00D25301">
              <w:t>700 mm.</w:t>
            </w:r>
          </w:p>
          <w:p w:rsidR="00450054" w:rsidRPr="00D25301" w:rsidRDefault="00450054" w:rsidP="00450054">
            <w:pPr>
              <w:jc w:val="both"/>
            </w:pPr>
            <w:r w:rsidRPr="00D25301">
              <w:t>Kanal derinliği</w:t>
            </w:r>
            <w:r w:rsidR="004814E9">
              <w:t>(</w:t>
            </w:r>
            <w:proofErr w:type="spellStart"/>
            <w:r w:rsidR="004814E9">
              <w:t>min</w:t>
            </w:r>
            <w:proofErr w:type="spellEnd"/>
            <w:r w:rsidR="004814E9">
              <w:t>)</w:t>
            </w:r>
            <w:r w:rsidRPr="00D25301">
              <w:tab/>
            </w:r>
            <w:r w:rsidR="00BB5F82">
              <w:t xml:space="preserve">     </w:t>
            </w:r>
            <w:r w:rsidRPr="00D25301">
              <w:t xml:space="preserve">: </w:t>
            </w:r>
            <w:r w:rsidR="00BB5F82">
              <w:t xml:space="preserve"> </w:t>
            </w:r>
            <w:r w:rsidRPr="00D25301">
              <w:t>1.250 mm.</w:t>
            </w:r>
          </w:p>
          <w:p w:rsidR="00450054" w:rsidRPr="00D25301" w:rsidRDefault="00450054" w:rsidP="00450054">
            <w:pPr>
              <w:jc w:val="both"/>
            </w:pPr>
            <w:r w:rsidRPr="00D25301">
              <w:t>Su yüksekliği (</w:t>
            </w:r>
            <w:proofErr w:type="spellStart"/>
            <w:r w:rsidRPr="00D25301">
              <w:t>max</w:t>
            </w:r>
            <w:proofErr w:type="spellEnd"/>
            <w:r w:rsidRPr="00D25301">
              <w:t>)</w:t>
            </w:r>
            <w:r w:rsidRPr="00D25301">
              <w:tab/>
            </w:r>
            <w:r w:rsidR="00BB5F82">
              <w:t xml:space="preserve">     :  </w:t>
            </w:r>
            <w:r w:rsidRPr="00D25301">
              <w:t>800 mm.</w:t>
            </w:r>
          </w:p>
          <w:p w:rsidR="00450054" w:rsidRPr="00D25301" w:rsidRDefault="00450054" w:rsidP="00450054">
            <w:pPr>
              <w:jc w:val="both"/>
            </w:pPr>
            <w:r w:rsidRPr="00D25301">
              <w:t>Izgara aralığı</w:t>
            </w:r>
            <w:r w:rsidR="004814E9">
              <w:t>(</w:t>
            </w:r>
            <w:proofErr w:type="spellStart"/>
            <w:r w:rsidR="004814E9">
              <w:t>min</w:t>
            </w:r>
            <w:proofErr w:type="spellEnd"/>
            <w:r w:rsidR="004814E9">
              <w:t>)</w:t>
            </w:r>
            <w:r w:rsidR="004814E9">
              <w:tab/>
            </w:r>
            <w:r w:rsidR="00BB5F82">
              <w:t xml:space="preserve">     </w:t>
            </w:r>
            <w:r w:rsidRPr="00D25301">
              <w:t>:  8 mm.</w:t>
            </w:r>
          </w:p>
          <w:p w:rsidR="00450054" w:rsidRPr="00D25301" w:rsidRDefault="00450054" w:rsidP="00450054">
            <w:pPr>
              <w:jc w:val="both"/>
            </w:pPr>
            <w:r w:rsidRPr="00D25301">
              <w:t>Izgara motor gücü</w:t>
            </w:r>
            <w:r w:rsidR="004814E9">
              <w:t>(</w:t>
            </w:r>
            <w:proofErr w:type="spellStart"/>
            <w:r w:rsidR="004814E9">
              <w:t>min</w:t>
            </w:r>
            <w:proofErr w:type="spellEnd"/>
            <w:r w:rsidR="004814E9">
              <w:t>)</w:t>
            </w:r>
            <w:r w:rsidR="00BB5F82">
              <w:t xml:space="preserve">   </w:t>
            </w:r>
            <w:r w:rsidRPr="00D25301">
              <w:t xml:space="preserve">: </w:t>
            </w:r>
            <w:r w:rsidR="00BB5F82">
              <w:t xml:space="preserve"> </w:t>
            </w:r>
            <w:r w:rsidRPr="00D25301">
              <w:t xml:space="preserve">2,2 </w:t>
            </w:r>
            <w:proofErr w:type="spellStart"/>
            <w:r w:rsidRPr="00D25301">
              <w:t>kW</w:t>
            </w:r>
            <w:proofErr w:type="spellEnd"/>
            <w:r w:rsidRPr="00D25301">
              <w:t>.</w:t>
            </w:r>
          </w:p>
          <w:p w:rsidR="00450054" w:rsidRPr="00D25301" w:rsidRDefault="00450054" w:rsidP="00450054">
            <w:pPr>
              <w:jc w:val="both"/>
            </w:pPr>
            <w:r w:rsidRPr="00D25301">
              <w:t>Tırmık ilerleme hızı</w:t>
            </w:r>
            <w:r w:rsidR="00C069D2">
              <w:t>(</w:t>
            </w:r>
            <w:proofErr w:type="spellStart"/>
            <w:r w:rsidR="00C069D2">
              <w:t>min</w:t>
            </w:r>
            <w:proofErr w:type="spellEnd"/>
            <w:r w:rsidR="00C069D2">
              <w:t>):</w:t>
            </w:r>
            <w:r w:rsidR="00BB5F82">
              <w:t xml:space="preserve">  </w:t>
            </w:r>
            <w:r w:rsidRPr="00D25301">
              <w:t>5 m/</w:t>
            </w:r>
            <w:proofErr w:type="spellStart"/>
            <w:r w:rsidRPr="00D25301">
              <w:t>dk</w:t>
            </w:r>
            <w:proofErr w:type="spellEnd"/>
          </w:p>
          <w:p w:rsidR="00450054" w:rsidRPr="00D25301" w:rsidRDefault="00450054" w:rsidP="00450054">
            <w:pPr>
              <w:jc w:val="both"/>
            </w:pPr>
            <w:r w:rsidRPr="00D25301">
              <w:t>Izgara yerleşim açısı</w:t>
            </w:r>
            <w:r w:rsidRPr="00D25301">
              <w:tab/>
            </w:r>
            <w:r w:rsidR="00BB5F82">
              <w:t xml:space="preserve">     </w:t>
            </w:r>
            <w:r w:rsidRPr="00D25301">
              <w:t xml:space="preserve">: </w:t>
            </w:r>
            <w:r w:rsidR="00BB5F82">
              <w:t xml:space="preserve"> </w:t>
            </w:r>
            <w:r w:rsidRPr="00D25301">
              <w:t>70 derece</w:t>
            </w:r>
          </w:p>
          <w:p w:rsidR="004814E9" w:rsidRDefault="004814E9" w:rsidP="00450054">
            <w:pPr>
              <w:keepNext/>
              <w:outlineLvl w:val="1"/>
              <w:rPr>
                <w:u w:val="single"/>
              </w:rPr>
            </w:pPr>
          </w:p>
          <w:p w:rsidR="00450054" w:rsidRPr="00D25301" w:rsidRDefault="00450054" w:rsidP="00450054">
            <w:pPr>
              <w:keepNext/>
              <w:outlineLvl w:val="1"/>
              <w:rPr>
                <w:u w:val="single"/>
              </w:rPr>
            </w:pPr>
            <w:r w:rsidRPr="00D25301">
              <w:rPr>
                <w:u w:val="single"/>
              </w:rPr>
              <w:t>Malzeme özellikleri:</w:t>
            </w:r>
          </w:p>
          <w:p w:rsidR="00450054" w:rsidRPr="00D25301" w:rsidRDefault="00450054" w:rsidP="00450054">
            <w:pPr>
              <w:rPr>
                <w:bCs/>
              </w:rPr>
            </w:pPr>
            <w:r w:rsidRPr="00D25301">
              <w:rPr>
                <w:bCs/>
              </w:rPr>
              <w:t>Taşıyıcı Yapı</w:t>
            </w:r>
            <w:r w:rsidRPr="00D25301">
              <w:rPr>
                <w:bCs/>
              </w:rPr>
              <w:tab/>
            </w:r>
            <w:r w:rsidRPr="00D25301">
              <w:rPr>
                <w:bCs/>
              </w:rPr>
              <w:tab/>
              <w:t>: AISI 304 paslanmaz çelik</w:t>
            </w:r>
          </w:p>
          <w:p w:rsidR="00450054" w:rsidRPr="00D25301" w:rsidRDefault="00450054" w:rsidP="00450054">
            <w:pPr>
              <w:rPr>
                <w:bCs/>
              </w:rPr>
            </w:pPr>
            <w:r w:rsidRPr="00D25301">
              <w:rPr>
                <w:bCs/>
              </w:rPr>
              <w:t>Bağlantı elemanları</w:t>
            </w:r>
            <w:r w:rsidRPr="00D25301">
              <w:rPr>
                <w:bCs/>
              </w:rPr>
              <w:tab/>
              <w:t>: AISI 304 paslanmaz çelik</w:t>
            </w:r>
          </w:p>
          <w:p w:rsidR="00450054" w:rsidRPr="00D25301" w:rsidRDefault="00450054" w:rsidP="00450054">
            <w:pPr>
              <w:rPr>
                <w:bCs/>
              </w:rPr>
            </w:pPr>
            <w:r w:rsidRPr="00D25301">
              <w:rPr>
                <w:bCs/>
              </w:rPr>
              <w:t>Tırnaklar</w:t>
            </w:r>
            <w:r w:rsidRPr="00D25301">
              <w:rPr>
                <w:bCs/>
              </w:rPr>
              <w:tab/>
            </w:r>
            <w:r w:rsidRPr="00D25301">
              <w:rPr>
                <w:bCs/>
              </w:rPr>
              <w:tab/>
              <w:t>: ABS</w:t>
            </w:r>
          </w:p>
          <w:p w:rsidR="00450054" w:rsidRPr="00D25301" w:rsidRDefault="00450054" w:rsidP="00450054">
            <w:pPr>
              <w:rPr>
                <w:bCs/>
              </w:rPr>
            </w:pPr>
            <w:r w:rsidRPr="00D25301">
              <w:rPr>
                <w:bCs/>
              </w:rPr>
              <w:t>Karşı sıyırıcı</w:t>
            </w:r>
            <w:r w:rsidRPr="00D25301">
              <w:rPr>
                <w:bCs/>
              </w:rPr>
              <w:tab/>
            </w:r>
            <w:r w:rsidRPr="00D25301">
              <w:rPr>
                <w:bCs/>
              </w:rPr>
              <w:tab/>
              <w:t>: AISI 304 paslanmaz çelik</w:t>
            </w:r>
          </w:p>
          <w:p w:rsidR="00450054" w:rsidRPr="00D25301" w:rsidRDefault="00D529ED" w:rsidP="00450054">
            <w:pPr>
              <w:rPr>
                <w:bCs/>
              </w:rPr>
            </w:pPr>
            <w:r>
              <w:rPr>
                <w:bCs/>
              </w:rPr>
              <w:lastRenderedPageBreak/>
              <w:t>Tahrik dişlileri</w:t>
            </w:r>
            <w:r>
              <w:rPr>
                <w:bCs/>
              </w:rPr>
              <w:tab/>
            </w:r>
            <w:r w:rsidR="00450054" w:rsidRPr="00D25301">
              <w:rPr>
                <w:bCs/>
              </w:rPr>
              <w:t>: AISI 304 paslanmaz çelik</w:t>
            </w:r>
          </w:p>
          <w:p w:rsidR="00450054" w:rsidRPr="00D25301" w:rsidRDefault="00450054" w:rsidP="00450054">
            <w:pPr>
              <w:rPr>
                <w:bCs/>
              </w:rPr>
            </w:pPr>
            <w:r>
              <w:rPr>
                <w:bCs/>
              </w:rPr>
              <w:t>Tahrik zincirleri</w:t>
            </w:r>
            <w:r>
              <w:rPr>
                <w:bCs/>
              </w:rPr>
              <w:tab/>
            </w:r>
            <w:r w:rsidRPr="00D25301">
              <w:rPr>
                <w:bCs/>
              </w:rPr>
              <w:t>: AISI 304 paslanmaz çelik</w:t>
            </w:r>
          </w:p>
          <w:p w:rsidR="00B1109B" w:rsidRDefault="00B1109B" w:rsidP="00450054">
            <w:pPr>
              <w:keepNext/>
              <w:outlineLvl w:val="1"/>
              <w:rPr>
                <w:u w:val="single"/>
              </w:rPr>
            </w:pPr>
          </w:p>
          <w:p w:rsidR="00450054" w:rsidRPr="00D25301" w:rsidRDefault="00450054" w:rsidP="00450054">
            <w:pPr>
              <w:keepNext/>
              <w:outlineLvl w:val="1"/>
              <w:rPr>
                <w:u w:val="single"/>
              </w:rPr>
            </w:pPr>
            <w:r w:rsidRPr="00D25301">
              <w:rPr>
                <w:u w:val="single"/>
              </w:rPr>
              <w:t>Elektriksel özellikler:</w:t>
            </w:r>
          </w:p>
          <w:p w:rsidR="00450054" w:rsidRPr="00D25301" w:rsidRDefault="00450054" w:rsidP="00450054">
            <w:pPr>
              <w:rPr>
                <w:bCs/>
              </w:rPr>
            </w:pPr>
            <w:r w:rsidRPr="00D25301">
              <w:rPr>
                <w:bCs/>
              </w:rPr>
              <w:t>Yürüyüş motoru</w:t>
            </w:r>
            <w:r w:rsidR="00D529ED">
              <w:t>(</w:t>
            </w:r>
            <w:proofErr w:type="spellStart"/>
            <w:r w:rsidR="00D529ED">
              <w:t>min</w:t>
            </w:r>
            <w:proofErr w:type="spellEnd"/>
            <w:r w:rsidR="00D529ED">
              <w:t>)</w:t>
            </w:r>
            <w:r w:rsidRPr="00D25301">
              <w:rPr>
                <w:bCs/>
              </w:rPr>
              <w:tab/>
              <w:t xml:space="preserve">: 1,5 </w:t>
            </w:r>
            <w:proofErr w:type="spellStart"/>
            <w:r w:rsidRPr="00D25301">
              <w:rPr>
                <w:bCs/>
              </w:rPr>
              <w:t>kW</w:t>
            </w:r>
            <w:proofErr w:type="spellEnd"/>
            <w:r w:rsidRPr="00D25301">
              <w:rPr>
                <w:bCs/>
              </w:rPr>
              <w:t xml:space="preserve"> 380 volt </w:t>
            </w:r>
          </w:p>
          <w:p w:rsidR="00450054" w:rsidRPr="00D25301" w:rsidRDefault="00450054" w:rsidP="00450054">
            <w:pPr>
              <w:rPr>
                <w:bCs/>
              </w:rPr>
            </w:pPr>
            <w:r w:rsidRPr="00D25301">
              <w:rPr>
                <w:bCs/>
              </w:rPr>
              <w:t>Motor koruma sınıfı</w:t>
            </w:r>
            <w:r w:rsidRPr="00D25301">
              <w:rPr>
                <w:bCs/>
              </w:rPr>
              <w:tab/>
              <w:t>: IP 55</w:t>
            </w:r>
          </w:p>
          <w:p w:rsidR="00450054" w:rsidRPr="00D25301" w:rsidRDefault="00450054" w:rsidP="00450054">
            <w:pPr>
              <w:rPr>
                <w:bCs/>
              </w:rPr>
            </w:pPr>
            <w:proofErr w:type="spellStart"/>
            <w:r w:rsidRPr="00D25301">
              <w:rPr>
                <w:bCs/>
              </w:rPr>
              <w:t>Tork</w:t>
            </w:r>
            <w:proofErr w:type="spellEnd"/>
            <w:r w:rsidRPr="00D25301">
              <w:rPr>
                <w:bCs/>
              </w:rPr>
              <w:t xml:space="preserve"> </w:t>
            </w:r>
            <w:proofErr w:type="spellStart"/>
            <w:r w:rsidRPr="00D25301">
              <w:rPr>
                <w:bCs/>
              </w:rPr>
              <w:t>limiter</w:t>
            </w:r>
            <w:proofErr w:type="spellEnd"/>
            <w:r w:rsidRPr="00D25301">
              <w:rPr>
                <w:bCs/>
              </w:rPr>
              <w:tab/>
            </w:r>
            <w:r w:rsidRPr="00D25301">
              <w:rPr>
                <w:bCs/>
              </w:rPr>
              <w:tab/>
              <w:t xml:space="preserve">: Yay baskılı </w:t>
            </w:r>
            <w:proofErr w:type="spellStart"/>
            <w:r w:rsidRPr="00D25301">
              <w:rPr>
                <w:bCs/>
              </w:rPr>
              <w:t>tork</w:t>
            </w:r>
            <w:proofErr w:type="spellEnd"/>
            <w:r w:rsidRPr="00D25301">
              <w:rPr>
                <w:bCs/>
              </w:rPr>
              <w:t xml:space="preserve"> </w:t>
            </w:r>
            <w:proofErr w:type="spellStart"/>
            <w:r w:rsidRPr="00D25301">
              <w:rPr>
                <w:bCs/>
              </w:rPr>
              <w:t>limiter</w:t>
            </w:r>
            <w:proofErr w:type="spellEnd"/>
            <w:r w:rsidRPr="00D25301">
              <w:rPr>
                <w:bCs/>
              </w:rPr>
              <w:t>.</w:t>
            </w:r>
          </w:p>
          <w:p w:rsidR="00450054" w:rsidRPr="00D25301" w:rsidRDefault="00450054" w:rsidP="00450054">
            <w:pPr>
              <w:rPr>
                <w:bCs/>
              </w:rPr>
            </w:pPr>
            <w:r w:rsidRPr="00D25301">
              <w:rPr>
                <w:bCs/>
              </w:rPr>
              <w:t>Miktar</w:t>
            </w:r>
            <w:r w:rsidRPr="00D25301">
              <w:rPr>
                <w:bCs/>
              </w:rPr>
              <w:tab/>
            </w:r>
            <w:r w:rsidRPr="00D25301">
              <w:rPr>
                <w:bCs/>
              </w:rPr>
              <w:tab/>
            </w:r>
            <w:r w:rsidRPr="00D25301">
              <w:rPr>
                <w:bCs/>
              </w:rPr>
              <w:tab/>
              <w:t xml:space="preserve">: 1 adet </w:t>
            </w:r>
          </w:p>
          <w:p w:rsidR="00450054" w:rsidRPr="00D25301" w:rsidRDefault="00450054" w:rsidP="00450054">
            <w:pPr>
              <w:jc w:val="both"/>
            </w:pPr>
          </w:p>
          <w:p w:rsidR="00450054" w:rsidRPr="00D25301" w:rsidRDefault="00450054" w:rsidP="00450054">
            <w:pPr>
              <w:jc w:val="both"/>
            </w:pPr>
          </w:p>
          <w:p w:rsidR="00450054" w:rsidRPr="008461A1" w:rsidRDefault="00450054" w:rsidP="00450054">
            <w:pPr>
              <w:rPr>
                <w:b/>
                <w:bCs/>
                <w:u w:val="single"/>
              </w:rPr>
            </w:pPr>
            <w:r w:rsidRPr="008461A1">
              <w:rPr>
                <w:b/>
                <w:bCs/>
                <w:u w:val="single"/>
              </w:rPr>
              <w:t>1.5. Izgara Kanalı</w:t>
            </w:r>
          </w:p>
          <w:p w:rsidR="00450054" w:rsidRPr="00BE469F" w:rsidRDefault="00450054" w:rsidP="00450054">
            <w:pPr>
              <w:jc w:val="both"/>
            </w:pPr>
            <w:r w:rsidRPr="00BE469F">
              <w:t xml:space="preserve">Malzeme </w:t>
            </w:r>
            <w:r w:rsidRPr="00BE469F">
              <w:tab/>
            </w:r>
            <w:r w:rsidRPr="00BE469F">
              <w:tab/>
              <w:t xml:space="preserve">: </w:t>
            </w:r>
            <w:r w:rsidR="00D529ED" w:rsidRPr="00D25301">
              <w:rPr>
                <w:bCs/>
              </w:rPr>
              <w:t>AISI 304 paslanmaz çelik</w:t>
            </w:r>
          </w:p>
          <w:p w:rsidR="00450054" w:rsidRDefault="00D529ED" w:rsidP="00450054">
            <w:pPr>
              <w:jc w:val="both"/>
            </w:pPr>
            <w:r>
              <w:t xml:space="preserve">Boyutları </w:t>
            </w:r>
            <w:r>
              <w:tab/>
            </w:r>
            <w:r>
              <w:tab/>
              <w:t>:</w:t>
            </w:r>
            <w:r w:rsidR="00DE7FBD">
              <w:t xml:space="preserve"> </w:t>
            </w:r>
            <w:r w:rsidR="00450054" w:rsidRPr="00BE469F">
              <w:t xml:space="preserve">Izgara imalatına uygun </w:t>
            </w:r>
            <w:r w:rsidR="00B1109B">
              <w:t xml:space="preserve"> </w:t>
            </w:r>
          </w:p>
          <w:p w:rsidR="00B1109B" w:rsidRPr="00BE469F" w:rsidRDefault="00B1109B" w:rsidP="00450054">
            <w:pPr>
              <w:jc w:val="both"/>
            </w:pPr>
            <w:r>
              <w:t xml:space="preserve">                                     </w:t>
            </w:r>
            <w:r w:rsidR="00DE7FBD">
              <w:t xml:space="preserve"> </w:t>
            </w:r>
            <w:proofErr w:type="gramStart"/>
            <w:r>
              <w:t>ö</w:t>
            </w:r>
            <w:r w:rsidRPr="00BE469F">
              <w:t>lçülerde</w:t>
            </w:r>
            <w:proofErr w:type="gramEnd"/>
            <w:r>
              <w:t xml:space="preserve"> </w:t>
            </w:r>
          </w:p>
          <w:p w:rsidR="00450054" w:rsidRPr="00BE469F" w:rsidRDefault="00450054" w:rsidP="00450054">
            <w:pPr>
              <w:jc w:val="both"/>
              <w:rPr>
                <w:b/>
              </w:rPr>
            </w:pPr>
            <w:r w:rsidRPr="00BE469F">
              <w:t>Miktar</w:t>
            </w:r>
            <w:r w:rsidRPr="00BE469F">
              <w:tab/>
            </w:r>
            <w:r w:rsidRPr="00BE469F">
              <w:tab/>
            </w:r>
            <w:r w:rsidRPr="00BE469F">
              <w:tab/>
              <w:t xml:space="preserve">: 1 adet kaba ızgara+1 adet ince </w:t>
            </w:r>
          </w:p>
          <w:p w:rsidR="00450054" w:rsidRPr="00573FA5" w:rsidRDefault="00B1109B" w:rsidP="00450054">
            <w:pPr>
              <w:jc w:val="both"/>
              <w:rPr>
                <w:b/>
                <w:color w:val="FF0000"/>
              </w:rPr>
            </w:pPr>
            <w:r>
              <w:rPr>
                <w:b/>
                <w:color w:val="FF0000"/>
              </w:rPr>
              <w:t xml:space="preserve">                                     </w:t>
            </w:r>
            <w:r w:rsidR="00DE7FBD">
              <w:rPr>
                <w:b/>
                <w:color w:val="FF0000"/>
              </w:rPr>
              <w:t xml:space="preserve"> </w:t>
            </w:r>
            <w:proofErr w:type="gramStart"/>
            <w:r w:rsidRPr="00BE469F">
              <w:t>ızgara</w:t>
            </w:r>
            <w:proofErr w:type="gramEnd"/>
            <w:r w:rsidRPr="00BE469F">
              <w:t xml:space="preserve"> için</w:t>
            </w:r>
          </w:p>
          <w:p w:rsidR="00450054" w:rsidRPr="008461A1" w:rsidRDefault="00450054" w:rsidP="00450054">
            <w:pPr>
              <w:jc w:val="both"/>
              <w:rPr>
                <w:b/>
                <w:u w:val="single"/>
              </w:rPr>
            </w:pPr>
            <w:r w:rsidRPr="008461A1">
              <w:rPr>
                <w:b/>
                <w:u w:val="single"/>
              </w:rPr>
              <w:t>1.6. Izgara Presi</w:t>
            </w:r>
          </w:p>
          <w:p w:rsidR="00450054" w:rsidRPr="00D25301" w:rsidRDefault="00450054" w:rsidP="00450054">
            <w:pPr>
              <w:rPr>
                <w:bCs/>
              </w:rPr>
            </w:pPr>
          </w:p>
          <w:p w:rsidR="00450054" w:rsidRPr="00D25301" w:rsidRDefault="00450054" w:rsidP="00450054">
            <w:pPr>
              <w:rPr>
                <w:bCs/>
              </w:rPr>
            </w:pPr>
            <w:r w:rsidRPr="00D25301">
              <w:rPr>
                <w:bCs/>
              </w:rPr>
              <w:t>Konveyör tipi</w:t>
            </w:r>
            <w:r w:rsidRPr="00D25301">
              <w:rPr>
                <w:bCs/>
              </w:rPr>
              <w:tab/>
            </w:r>
            <w:r w:rsidRPr="00D25301">
              <w:rPr>
                <w:bCs/>
              </w:rPr>
              <w:tab/>
            </w:r>
            <w:r w:rsidR="00752523">
              <w:rPr>
                <w:bCs/>
              </w:rPr>
              <w:t xml:space="preserve">  </w:t>
            </w:r>
            <w:r w:rsidRPr="00D25301">
              <w:rPr>
                <w:bCs/>
              </w:rPr>
              <w:t>: Helezon konveyör</w:t>
            </w:r>
          </w:p>
          <w:p w:rsidR="00450054" w:rsidRPr="00D25301" w:rsidRDefault="00450054" w:rsidP="00450054">
            <w:pPr>
              <w:rPr>
                <w:bCs/>
              </w:rPr>
            </w:pPr>
            <w:r w:rsidRPr="00D25301">
              <w:rPr>
                <w:bCs/>
              </w:rPr>
              <w:t>Helezon çapı</w:t>
            </w:r>
            <w:r w:rsidR="0031427E">
              <w:rPr>
                <w:bCs/>
              </w:rPr>
              <w:t>(</w:t>
            </w:r>
            <w:proofErr w:type="spellStart"/>
            <w:r w:rsidR="0031427E">
              <w:rPr>
                <w:bCs/>
              </w:rPr>
              <w:t>min</w:t>
            </w:r>
            <w:proofErr w:type="spellEnd"/>
            <w:r w:rsidR="0031427E">
              <w:rPr>
                <w:bCs/>
              </w:rPr>
              <w:t>)</w:t>
            </w:r>
            <w:r w:rsidRPr="00D25301">
              <w:rPr>
                <w:bCs/>
              </w:rPr>
              <w:tab/>
            </w:r>
            <w:r w:rsidR="00752523">
              <w:rPr>
                <w:bCs/>
              </w:rPr>
              <w:t xml:space="preserve">  </w:t>
            </w:r>
            <w:r w:rsidRPr="00D25301">
              <w:rPr>
                <w:bCs/>
              </w:rPr>
              <w:t>: 230 mm.</w:t>
            </w:r>
          </w:p>
          <w:p w:rsidR="00450054" w:rsidRPr="00D25301" w:rsidRDefault="00450054" w:rsidP="00450054">
            <w:pPr>
              <w:rPr>
                <w:bCs/>
              </w:rPr>
            </w:pPr>
            <w:r w:rsidRPr="00D25301">
              <w:rPr>
                <w:bCs/>
              </w:rPr>
              <w:t>Helezon uzunluğu</w:t>
            </w:r>
            <w:r w:rsidR="0031427E">
              <w:rPr>
                <w:bCs/>
              </w:rPr>
              <w:t>(</w:t>
            </w:r>
            <w:proofErr w:type="spellStart"/>
            <w:r w:rsidR="0031427E">
              <w:rPr>
                <w:bCs/>
              </w:rPr>
              <w:t>min</w:t>
            </w:r>
            <w:proofErr w:type="spellEnd"/>
            <w:r w:rsidR="0031427E">
              <w:rPr>
                <w:bCs/>
              </w:rPr>
              <w:t>)</w:t>
            </w:r>
            <w:r w:rsidR="00583F50">
              <w:rPr>
                <w:bCs/>
              </w:rPr>
              <w:t>:</w:t>
            </w:r>
            <w:r w:rsidRPr="00D25301">
              <w:rPr>
                <w:bCs/>
              </w:rPr>
              <w:t>1650 mm.</w:t>
            </w:r>
          </w:p>
          <w:p w:rsidR="00450054" w:rsidRPr="00D25301" w:rsidRDefault="00450054" w:rsidP="00450054">
            <w:pPr>
              <w:rPr>
                <w:bCs/>
              </w:rPr>
            </w:pPr>
            <w:r w:rsidRPr="00D25301">
              <w:rPr>
                <w:bCs/>
              </w:rPr>
              <w:t>Debi</w:t>
            </w:r>
            <w:r w:rsidRPr="00D25301">
              <w:rPr>
                <w:bCs/>
              </w:rPr>
              <w:tab/>
            </w:r>
            <w:r w:rsidR="0031427E">
              <w:rPr>
                <w:bCs/>
              </w:rPr>
              <w:t>(</w:t>
            </w:r>
            <w:proofErr w:type="spellStart"/>
            <w:r w:rsidR="0031427E">
              <w:rPr>
                <w:bCs/>
              </w:rPr>
              <w:t>min</w:t>
            </w:r>
            <w:proofErr w:type="spellEnd"/>
            <w:r w:rsidR="0031427E">
              <w:rPr>
                <w:bCs/>
              </w:rPr>
              <w:t>)</w:t>
            </w:r>
            <w:r w:rsidRPr="00D25301">
              <w:rPr>
                <w:bCs/>
              </w:rPr>
              <w:tab/>
            </w:r>
            <w:r w:rsidRPr="00D25301">
              <w:rPr>
                <w:bCs/>
              </w:rPr>
              <w:tab/>
            </w:r>
            <w:r w:rsidR="00752523">
              <w:rPr>
                <w:bCs/>
              </w:rPr>
              <w:t xml:space="preserve">  </w:t>
            </w:r>
            <w:r w:rsidRPr="00D25301">
              <w:rPr>
                <w:bCs/>
              </w:rPr>
              <w:t>: 1,2 m</w:t>
            </w:r>
            <w:r w:rsidRPr="00D25301">
              <w:rPr>
                <w:bCs/>
                <w:vertAlign w:val="superscript"/>
              </w:rPr>
              <w:t>3</w:t>
            </w:r>
            <w:r w:rsidRPr="00D25301">
              <w:rPr>
                <w:bCs/>
              </w:rPr>
              <w:t>/h</w:t>
            </w:r>
          </w:p>
          <w:p w:rsidR="00450054" w:rsidRPr="00D25301" w:rsidRDefault="00450054" w:rsidP="00450054">
            <w:pPr>
              <w:rPr>
                <w:bCs/>
              </w:rPr>
            </w:pPr>
            <w:r w:rsidRPr="00D25301">
              <w:rPr>
                <w:bCs/>
              </w:rPr>
              <w:t xml:space="preserve">Çıkış açısı </w:t>
            </w:r>
            <w:r w:rsidRPr="00D25301">
              <w:rPr>
                <w:bCs/>
              </w:rPr>
              <w:tab/>
            </w:r>
            <w:r w:rsidRPr="00D25301">
              <w:rPr>
                <w:bCs/>
              </w:rPr>
              <w:tab/>
            </w:r>
            <w:r w:rsidR="00752523">
              <w:rPr>
                <w:bCs/>
              </w:rPr>
              <w:t xml:space="preserve">  </w:t>
            </w:r>
            <w:r w:rsidRPr="00D25301">
              <w:rPr>
                <w:bCs/>
              </w:rPr>
              <w:t>: 45 derece.</w:t>
            </w:r>
          </w:p>
          <w:p w:rsidR="00450054" w:rsidRPr="00D25301" w:rsidRDefault="00450054" w:rsidP="00450054">
            <w:pPr>
              <w:rPr>
                <w:bCs/>
              </w:rPr>
            </w:pPr>
            <w:r w:rsidRPr="00D25301">
              <w:rPr>
                <w:bCs/>
              </w:rPr>
              <w:t>Boşaltma Yüksekliği</w:t>
            </w:r>
            <w:r w:rsidR="00CB3054">
              <w:rPr>
                <w:bCs/>
              </w:rPr>
              <w:t>(</w:t>
            </w:r>
            <w:proofErr w:type="spellStart"/>
            <w:r w:rsidR="00CB3054">
              <w:rPr>
                <w:bCs/>
              </w:rPr>
              <w:t>min</w:t>
            </w:r>
            <w:proofErr w:type="spellEnd"/>
            <w:r w:rsidR="00CB3054">
              <w:rPr>
                <w:bCs/>
              </w:rPr>
              <w:t>)</w:t>
            </w:r>
            <w:r w:rsidRPr="00D25301">
              <w:rPr>
                <w:bCs/>
              </w:rPr>
              <w:t>: 1500 mm</w:t>
            </w:r>
          </w:p>
          <w:p w:rsidR="00450054" w:rsidRPr="00D25301" w:rsidRDefault="00450054" w:rsidP="00450054">
            <w:pPr>
              <w:rPr>
                <w:bCs/>
              </w:rPr>
            </w:pPr>
            <w:r w:rsidRPr="00D25301">
              <w:rPr>
                <w:bCs/>
              </w:rPr>
              <w:t xml:space="preserve">Çıkış borusu </w:t>
            </w:r>
            <w:r w:rsidRPr="00D25301">
              <w:rPr>
                <w:bCs/>
              </w:rPr>
              <w:tab/>
            </w:r>
            <w:r w:rsidRPr="00D25301">
              <w:rPr>
                <w:bCs/>
              </w:rPr>
              <w:tab/>
            </w:r>
            <w:r w:rsidR="00752523">
              <w:rPr>
                <w:bCs/>
              </w:rPr>
              <w:t xml:space="preserve">  </w:t>
            </w:r>
            <w:r w:rsidRPr="00D25301">
              <w:rPr>
                <w:bCs/>
              </w:rPr>
              <w:t>: DN 355</w:t>
            </w:r>
          </w:p>
          <w:p w:rsidR="00450054" w:rsidRPr="00D25301" w:rsidRDefault="00450054" w:rsidP="00450054">
            <w:pPr>
              <w:rPr>
                <w:bCs/>
              </w:rPr>
            </w:pPr>
            <w:r w:rsidRPr="00D25301">
              <w:rPr>
                <w:bCs/>
              </w:rPr>
              <w:t>Giriş ağzı</w:t>
            </w:r>
            <w:r w:rsidR="0031427E">
              <w:rPr>
                <w:bCs/>
              </w:rPr>
              <w:t>(</w:t>
            </w:r>
            <w:proofErr w:type="spellStart"/>
            <w:r w:rsidR="0031427E">
              <w:rPr>
                <w:bCs/>
              </w:rPr>
              <w:t>min</w:t>
            </w:r>
            <w:proofErr w:type="spellEnd"/>
            <w:r w:rsidR="0031427E">
              <w:rPr>
                <w:bCs/>
              </w:rPr>
              <w:t>)</w:t>
            </w:r>
            <w:r w:rsidR="00EF11E3">
              <w:rPr>
                <w:bCs/>
              </w:rPr>
              <w:tab/>
            </w:r>
            <w:r w:rsidR="00752523">
              <w:rPr>
                <w:bCs/>
              </w:rPr>
              <w:t xml:space="preserve">  </w:t>
            </w:r>
            <w:r w:rsidRPr="00D25301">
              <w:rPr>
                <w:bCs/>
              </w:rPr>
              <w:t>: 600*300 mm</w:t>
            </w:r>
          </w:p>
          <w:p w:rsidR="008D01F8" w:rsidRDefault="008D01F8" w:rsidP="00450054">
            <w:pPr>
              <w:keepNext/>
              <w:outlineLvl w:val="1"/>
              <w:rPr>
                <w:bCs/>
                <w:u w:val="single"/>
              </w:rPr>
            </w:pPr>
          </w:p>
          <w:p w:rsidR="00450054" w:rsidRPr="00D25301" w:rsidRDefault="00450054" w:rsidP="00450054">
            <w:pPr>
              <w:keepNext/>
              <w:outlineLvl w:val="1"/>
              <w:rPr>
                <w:bCs/>
                <w:u w:val="single"/>
              </w:rPr>
            </w:pPr>
            <w:r w:rsidRPr="00D25301">
              <w:rPr>
                <w:bCs/>
                <w:u w:val="single"/>
              </w:rPr>
              <w:t>Malzeme özellikleri</w:t>
            </w:r>
          </w:p>
          <w:p w:rsidR="00450054" w:rsidRPr="00D25301" w:rsidRDefault="00450054" w:rsidP="00450054">
            <w:pPr>
              <w:keepNext/>
              <w:outlineLvl w:val="1"/>
            </w:pPr>
            <w:r w:rsidRPr="00D25301">
              <w:rPr>
                <w:bCs/>
              </w:rPr>
              <w:t>Gövde malzemesi</w:t>
            </w:r>
            <w:r w:rsidRPr="00D25301">
              <w:rPr>
                <w:bCs/>
              </w:rPr>
              <w:tab/>
              <w:t xml:space="preserve">: </w:t>
            </w:r>
            <w:r w:rsidRPr="00D25301">
              <w:t>AISI 304 paslanmaz çelik</w:t>
            </w:r>
          </w:p>
          <w:p w:rsidR="00450054" w:rsidRPr="00D25301" w:rsidRDefault="00450054" w:rsidP="00450054">
            <w:pPr>
              <w:keepNext/>
              <w:outlineLvl w:val="1"/>
              <w:rPr>
                <w:bCs/>
              </w:rPr>
            </w:pPr>
            <w:r w:rsidRPr="00D25301">
              <w:rPr>
                <w:bCs/>
              </w:rPr>
              <w:t>Helezon malzemesi</w:t>
            </w:r>
            <w:r w:rsidRPr="00D25301">
              <w:rPr>
                <w:bCs/>
              </w:rPr>
              <w:tab/>
              <w:t>: AISI 304L paslanmaz çelik</w:t>
            </w:r>
          </w:p>
          <w:p w:rsidR="00450054" w:rsidRPr="00D25301" w:rsidRDefault="00450054" w:rsidP="00450054">
            <w:pPr>
              <w:rPr>
                <w:bCs/>
              </w:rPr>
            </w:pPr>
            <w:r w:rsidRPr="00D25301">
              <w:rPr>
                <w:bCs/>
              </w:rPr>
              <w:t>Bağlantı cıvataları</w:t>
            </w:r>
            <w:r w:rsidRPr="00D25301">
              <w:rPr>
                <w:bCs/>
              </w:rPr>
              <w:tab/>
              <w:t>: AISI 304L paslanmaz çelik</w:t>
            </w:r>
          </w:p>
          <w:p w:rsidR="008D01F8" w:rsidRDefault="008D01F8" w:rsidP="00450054">
            <w:pPr>
              <w:keepNext/>
              <w:outlineLvl w:val="1"/>
              <w:rPr>
                <w:bCs/>
                <w:u w:val="single"/>
              </w:rPr>
            </w:pPr>
          </w:p>
          <w:p w:rsidR="00450054" w:rsidRPr="00D25301" w:rsidRDefault="00450054" w:rsidP="00450054">
            <w:pPr>
              <w:keepNext/>
              <w:outlineLvl w:val="1"/>
              <w:rPr>
                <w:bCs/>
                <w:u w:val="single"/>
              </w:rPr>
            </w:pPr>
            <w:r w:rsidRPr="00D25301">
              <w:rPr>
                <w:bCs/>
                <w:u w:val="single"/>
              </w:rPr>
              <w:t>Elektriksel özellikler</w:t>
            </w:r>
          </w:p>
          <w:p w:rsidR="00450054" w:rsidRPr="00D25301" w:rsidRDefault="00450054" w:rsidP="00450054">
            <w:pPr>
              <w:rPr>
                <w:bCs/>
              </w:rPr>
            </w:pPr>
            <w:proofErr w:type="gramStart"/>
            <w:r w:rsidRPr="00D25301">
              <w:rPr>
                <w:bCs/>
              </w:rPr>
              <w:t>konveyör</w:t>
            </w:r>
            <w:proofErr w:type="gramEnd"/>
            <w:r w:rsidRPr="00D25301">
              <w:rPr>
                <w:bCs/>
              </w:rPr>
              <w:t xml:space="preserve"> hızı</w:t>
            </w:r>
            <w:r w:rsidRPr="00D25301">
              <w:rPr>
                <w:bCs/>
              </w:rPr>
              <w:tab/>
            </w:r>
            <w:r w:rsidR="008D01F8">
              <w:rPr>
                <w:bCs/>
              </w:rPr>
              <w:t>(</w:t>
            </w:r>
            <w:proofErr w:type="spellStart"/>
            <w:r w:rsidR="008D01F8">
              <w:rPr>
                <w:bCs/>
              </w:rPr>
              <w:t>min</w:t>
            </w:r>
            <w:proofErr w:type="spellEnd"/>
            <w:r w:rsidR="008D01F8">
              <w:rPr>
                <w:bCs/>
              </w:rPr>
              <w:t>)</w:t>
            </w:r>
            <w:r w:rsidRPr="00D25301">
              <w:rPr>
                <w:bCs/>
              </w:rPr>
              <w:tab/>
              <w:t xml:space="preserve">: 7 </w:t>
            </w:r>
            <w:proofErr w:type="spellStart"/>
            <w:r w:rsidRPr="00D25301">
              <w:rPr>
                <w:bCs/>
              </w:rPr>
              <w:t>rpm</w:t>
            </w:r>
            <w:proofErr w:type="spellEnd"/>
            <w:r w:rsidRPr="00D25301">
              <w:rPr>
                <w:bCs/>
              </w:rPr>
              <w:t>.</w:t>
            </w:r>
          </w:p>
          <w:p w:rsidR="00450054" w:rsidRPr="00D25301" w:rsidRDefault="00450054" w:rsidP="00450054">
            <w:pPr>
              <w:rPr>
                <w:bCs/>
              </w:rPr>
            </w:pPr>
            <w:r w:rsidRPr="00D25301">
              <w:rPr>
                <w:bCs/>
              </w:rPr>
              <w:t>Motor gücü</w:t>
            </w:r>
            <w:r w:rsidR="008D01F8">
              <w:rPr>
                <w:bCs/>
              </w:rPr>
              <w:t>(</w:t>
            </w:r>
            <w:proofErr w:type="spellStart"/>
            <w:r w:rsidR="008D01F8">
              <w:rPr>
                <w:bCs/>
              </w:rPr>
              <w:t>min</w:t>
            </w:r>
            <w:proofErr w:type="spellEnd"/>
            <w:r w:rsidR="008D01F8">
              <w:rPr>
                <w:bCs/>
              </w:rPr>
              <w:t>)</w:t>
            </w:r>
            <w:r w:rsidR="008D01F8">
              <w:rPr>
                <w:bCs/>
              </w:rPr>
              <w:tab/>
            </w:r>
            <w:r w:rsidRPr="00D25301">
              <w:rPr>
                <w:bCs/>
              </w:rPr>
              <w:t xml:space="preserve">: </w:t>
            </w:r>
            <w:proofErr w:type="gramStart"/>
            <w:r w:rsidRPr="00D25301">
              <w:rPr>
                <w:bCs/>
              </w:rPr>
              <w:t>3.0</w:t>
            </w:r>
            <w:proofErr w:type="gramEnd"/>
            <w:r w:rsidRPr="00D25301">
              <w:rPr>
                <w:bCs/>
              </w:rPr>
              <w:t xml:space="preserve"> </w:t>
            </w:r>
            <w:proofErr w:type="spellStart"/>
            <w:r w:rsidRPr="00D25301">
              <w:rPr>
                <w:bCs/>
              </w:rPr>
              <w:t>kW</w:t>
            </w:r>
            <w:proofErr w:type="spellEnd"/>
          </w:p>
          <w:p w:rsidR="00450054" w:rsidRDefault="00450054" w:rsidP="00450054">
            <w:pPr>
              <w:rPr>
                <w:bCs/>
              </w:rPr>
            </w:pPr>
          </w:p>
          <w:p w:rsidR="00450054" w:rsidRDefault="00450054" w:rsidP="00450054">
            <w:pPr>
              <w:rPr>
                <w:bCs/>
              </w:rPr>
            </w:pPr>
          </w:p>
          <w:p w:rsidR="00450054" w:rsidRPr="00E313EB" w:rsidRDefault="00E313EB" w:rsidP="00450054">
            <w:pPr>
              <w:jc w:val="both"/>
              <w:rPr>
                <w:b/>
                <w:u w:val="single"/>
              </w:rPr>
            </w:pPr>
            <w:r w:rsidRPr="00E313EB">
              <w:rPr>
                <w:b/>
                <w:u w:val="single"/>
              </w:rPr>
              <w:t xml:space="preserve">1.7. </w:t>
            </w:r>
            <w:r w:rsidR="00450054" w:rsidRPr="00E313EB">
              <w:rPr>
                <w:b/>
                <w:u w:val="single"/>
              </w:rPr>
              <w:t xml:space="preserve">Atık </w:t>
            </w:r>
            <w:r w:rsidRPr="00E313EB">
              <w:rPr>
                <w:b/>
                <w:u w:val="single"/>
              </w:rPr>
              <w:t xml:space="preserve">Sirkülasyon Pompası </w:t>
            </w:r>
          </w:p>
          <w:p w:rsidR="00450054" w:rsidRPr="00D25301" w:rsidRDefault="00450054" w:rsidP="00450054">
            <w:pPr>
              <w:jc w:val="both"/>
            </w:pPr>
          </w:p>
          <w:p w:rsidR="00450054" w:rsidRPr="00D25301" w:rsidRDefault="00450054" w:rsidP="00450054">
            <w:pPr>
              <w:jc w:val="both"/>
            </w:pPr>
            <w:r w:rsidRPr="00D25301">
              <w:t>Kapasite</w:t>
            </w:r>
            <w:r w:rsidR="00CB3054">
              <w:rPr>
                <w:bCs/>
              </w:rPr>
              <w:t>(</w:t>
            </w:r>
            <w:proofErr w:type="spellStart"/>
            <w:r w:rsidR="00CB3054">
              <w:rPr>
                <w:bCs/>
              </w:rPr>
              <w:t>min</w:t>
            </w:r>
            <w:proofErr w:type="spellEnd"/>
            <w:r w:rsidR="00CB3054">
              <w:rPr>
                <w:bCs/>
              </w:rPr>
              <w:t>)</w:t>
            </w:r>
            <w:r w:rsidR="00CB3054" w:rsidRPr="00D25301">
              <w:rPr>
                <w:bCs/>
              </w:rPr>
              <w:tab/>
            </w:r>
            <w:r w:rsidR="00CB3054">
              <w:tab/>
            </w:r>
            <w:r w:rsidRPr="00D25301">
              <w:t>: 5 m3/h, 6 mSS</w:t>
            </w:r>
          </w:p>
          <w:p w:rsidR="00450054" w:rsidRPr="00D25301" w:rsidRDefault="00450054" w:rsidP="00450054">
            <w:pPr>
              <w:jc w:val="both"/>
            </w:pPr>
            <w:r w:rsidRPr="00D25301">
              <w:t>Güç ve devir</w:t>
            </w:r>
            <w:r w:rsidRPr="00D25301">
              <w:tab/>
            </w:r>
            <w:r w:rsidR="00C45300">
              <w:rPr>
                <w:bCs/>
              </w:rPr>
              <w:t>(</w:t>
            </w:r>
            <w:proofErr w:type="spellStart"/>
            <w:r w:rsidR="00C45300">
              <w:rPr>
                <w:bCs/>
              </w:rPr>
              <w:t>min</w:t>
            </w:r>
            <w:proofErr w:type="spellEnd"/>
            <w:r w:rsidR="00C45300">
              <w:rPr>
                <w:bCs/>
              </w:rPr>
              <w:t>)</w:t>
            </w:r>
            <w:r w:rsidRPr="00D25301">
              <w:tab/>
              <w:t xml:space="preserve">: 0,75 </w:t>
            </w:r>
            <w:proofErr w:type="spellStart"/>
            <w:r w:rsidRPr="00D25301">
              <w:t>kW</w:t>
            </w:r>
            <w:proofErr w:type="spellEnd"/>
            <w:r w:rsidRPr="00D25301">
              <w:t>,2</w:t>
            </w:r>
            <w:r>
              <w:t>9</w:t>
            </w:r>
            <w:r w:rsidRPr="00D25301">
              <w:t>00 rpm</w:t>
            </w:r>
          </w:p>
          <w:p w:rsidR="00450054" w:rsidRPr="00D25301" w:rsidRDefault="00450054" w:rsidP="00450054">
            <w:pPr>
              <w:jc w:val="both"/>
            </w:pPr>
            <w:r w:rsidRPr="00D25301">
              <w:t>Malzeme</w:t>
            </w:r>
            <w:r w:rsidRPr="00D25301">
              <w:tab/>
            </w:r>
            <w:r w:rsidRPr="00D25301">
              <w:tab/>
              <w:t>: paslanmaz pompa</w:t>
            </w:r>
          </w:p>
          <w:p w:rsidR="00450054" w:rsidRPr="00D25301" w:rsidRDefault="007C02F7" w:rsidP="00450054">
            <w:pPr>
              <w:jc w:val="both"/>
            </w:pPr>
            <w:r>
              <w:t>Aksesuarları</w:t>
            </w:r>
            <w:r>
              <w:tab/>
            </w:r>
            <w:r>
              <w:tab/>
              <w:t>: B</w:t>
            </w:r>
            <w:r w:rsidR="00450054" w:rsidRPr="00D25301">
              <w:t>orulama tesisatı ile komple</w:t>
            </w:r>
          </w:p>
          <w:p w:rsidR="00450054" w:rsidRPr="00D25301" w:rsidRDefault="00450054" w:rsidP="00450054">
            <w:pPr>
              <w:jc w:val="both"/>
            </w:pPr>
            <w:r w:rsidRPr="00D25301">
              <w:t>Miktar</w:t>
            </w:r>
            <w:r w:rsidRPr="00D25301">
              <w:tab/>
            </w:r>
            <w:r w:rsidRPr="00D25301">
              <w:tab/>
            </w:r>
            <w:r w:rsidRPr="00D25301">
              <w:tab/>
              <w:t>: 1 adet</w:t>
            </w:r>
          </w:p>
          <w:p w:rsidR="00450054" w:rsidRPr="00D25301" w:rsidRDefault="00450054" w:rsidP="00450054">
            <w:pPr>
              <w:jc w:val="both"/>
            </w:pPr>
          </w:p>
          <w:p w:rsidR="00450054" w:rsidRPr="00F12087" w:rsidRDefault="00450054" w:rsidP="00450054">
            <w:pPr>
              <w:rPr>
                <w:b/>
                <w:bCs/>
                <w:u w:val="single"/>
              </w:rPr>
            </w:pPr>
            <w:r w:rsidRPr="00F12087">
              <w:rPr>
                <w:b/>
                <w:bCs/>
                <w:u w:val="single"/>
              </w:rPr>
              <w:t xml:space="preserve">1.8. Kum köprüsü </w:t>
            </w:r>
          </w:p>
          <w:p w:rsidR="00450054" w:rsidRPr="00D25301" w:rsidRDefault="00450054" w:rsidP="00450054">
            <w:pPr>
              <w:rPr>
                <w:b/>
                <w:bCs/>
              </w:rPr>
            </w:pPr>
          </w:p>
          <w:p w:rsidR="00450054" w:rsidRPr="00D25301" w:rsidRDefault="00450054" w:rsidP="00450054">
            <w:r w:rsidRPr="00D25301">
              <w:t>Havuz eni</w:t>
            </w:r>
            <w:r w:rsidR="00F12087">
              <w:rPr>
                <w:bCs/>
              </w:rPr>
              <w:t>(</w:t>
            </w:r>
            <w:proofErr w:type="spellStart"/>
            <w:r w:rsidR="00F12087">
              <w:rPr>
                <w:bCs/>
              </w:rPr>
              <w:t>min</w:t>
            </w:r>
            <w:proofErr w:type="spellEnd"/>
            <w:r w:rsidR="00F12087">
              <w:rPr>
                <w:bCs/>
              </w:rPr>
              <w:t>)</w:t>
            </w:r>
            <w:r w:rsidR="0069204D">
              <w:tab/>
            </w:r>
            <w:r w:rsidRPr="00D25301">
              <w:t>: 4350 mm</w:t>
            </w:r>
          </w:p>
          <w:p w:rsidR="00450054" w:rsidRPr="00D25301" w:rsidRDefault="00450054" w:rsidP="00450054">
            <w:r w:rsidRPr="00D25301">
              <w:t>Havuz boyu</w:t>
            </w:r>
            <w:r w:rsidR="00F12087">
              <w:rPr>
                <w:bCs/>
              </w:rPr>
              <w:t>(</w:t>
            </w:r>
            <w:proofErr w:type="spellStart"/>
            <w:r w:rsidR="00F12087">
              <w:rPr>
                <w:bCs/>
              </w:rPr>
              <w:t>min</w:t>
            </w:r>
            <w:proofErr w:type="spellEnd"/>
            <w:r w:rsidR="00F12087">
              <w:rPr>
                <w:bCs/>
              </w:rPr>
              <w:t>)</w:t>
            </w:r>
            <w:r w:rsidR="0069204D">
              <w:tab/>
            </w:r>
            <w:r w:rsidRPr="00D25301">
              <w:t>: 9800 mm.</w:t>
            </w:r>
          </w:p>
          <w:p w:rsidR="00450054" w:rsidRPr="00D25301" w:rsidRDefault="00450054" w:rsidP="00450054">
            <w:r w:rsidRPr="00D25301">
              <w:t>Köprü uzunluğu</w:t>
            </w:r>
            <w:r w:rsidR="007A44EC">
              <w:rPr>
                <w:bCs/>
              </w:rPr>
              <w:t>(</w:t>
            </w:r>
            <w:proofErr w:type="spellStart"/>
            <w:r w:rsidR="007A44EC">
              <w:rPr>
                <w:bCs/>
              </w:rPr>
              <w:t>min</w:t>
            </w:r>
            <w:proofErr w:type="spellEnd"/>
            <w:r w:rsidR="007A44EC">
              <w:rPr>
                <w:bCs/>
              </w:rPr>
              <w:t>)</w:t>
            </w:r>
            <w:r w:rsidR="0069204D">
              <w:tab/>
            </w:r>
            <w:r w:rsidRPr="00D25301">
              <w:t>: 4350 mm.</w:t>
            </w:r>
          </w:p>
          <w:p w:rsidR="00450054" w:rsidRPr="00D25301" w:rsidRDefault="00450054" w:rsidP="00450054">
            <w:r w:rsidRPr="00D25301">
              <w:lastRenderedPageBreak/>
              <w:t>Köprü eni</w:t>
            </w:r>
            <w:r w:rsidR="00F12087">
              <w:rPr>
                <w:bCs/>
              </w:rPr>
              <w:t>(</w:t>
            </w:r>
            <w:proofErr w:type="spellStart"/>
            <w:r w:rsidR="00F12087">
              <w:rPr>
                <w:bCs/>
              </w:rPr>
              <w:t>min</w:t>
            </w:r>
            <w:proofErr w:type="spellEnd"/>
            <w:r w:rsidR="00F12087">
              <w:rPr>
                <w:bCs/>
              </w:rPr>
              <w:t>)</w:t>
            </w:r>
            <w:r w:rsidRPr="00D25301">
              <w:tab/>
            </w:r>
            <w:r w:rsidRPr="00D25301">
              <w:tab/>
              <w:t>: 800 mm.</w:t>
            </w:r>
          </w:p>
          <w:p w:rsidR="00450054" w:rsidRPr="00D25301" w:rsidRDefault="00450054" w:rsidP="00450054">
            <w:r w:rsidRPr="00D25301">
              <w:t>Yürüyüş hızı</w:t>
            </w:r>
            <w:r w:rsidR="00F12087">
              <w:rPr>
                <w:bCs/>
              </w:rPr>
              <w:t>(</w:t>
            </w:r>
            <w:proofErr w:type="spellStart"/>
            <w:r w:rsidR="00F12087">
              <w:rPr>
                <w:bCs/>
              </w:rPr>
              <w:t>min</w:t>
            </w:r>
            <w:proofErr w:type="spellEnd"/>
            <w:r w:rsidR="00F12087">
              <w:rPr>
                <w:bCs/>
              </w:rPr>
              <w:t>)</w:t>
            </w:r>
            <w:r w:rsidRPr="00D25301">
              <w:tab/>
            </w:r>
            <w:r w:rsidRPr="00D25301">
              <w:tab/>
              <w:t>: 4 cm/sn. 2,4 m./ dk.</w:t>
            </w:r>
          </w:p>
          <w:p w:rsidR="00450054" w:rsidRPr="00D25301" w:rsidRDefault="00F12087" w:rsidP="00450054">
            <w:r>
              <w:t>Yürüyüş motor gücü</w:t>
            </w:r>
            <w:r>
              <w:rPr>
                <w:bCs/>
              </w:rPr>
              <w:t>(</w:t>
            </w:r>
            <w:proofErr w:type="spellStart"/>
            <w:r>
              <w:rPr>
                <w:bCs/>
              </w:rPr>
              <w:t>min</w:t>
            </w:r>
            <w:proofErr w:type="spellEnd"/>
            <w:r>
              <w:rPr>
                <w:bCs/>
              </w:rPr>
              <w:t>)</w:t>
            </w:r>
            <w:r w:rsidR="0051042E">
              <w:rPr>
                <w:bCs/>
              </w:rPr>
              <w:t xml:space="preserve">     </w:t>
            </w:r>
            <w:r w:rsidR="00450054" w:rsidRPr="00D25301">
              <w:t xml:space="preserve">: 0,75 </w:t>
            </w:r>
            <w:proofErr w:type="spellStart"/>
            <w:r w:rsidR="00450054" w:rsidRPr="00D25301">
              <w:t>kW</w:t>
            </w:r>
            <w:proofErr w:type="spellEnd"/>
            <w:r w:rsidR="00450054" w:rsidRPr="00D25301">
              <w:t>.</w:t>
            </w:r>
          </w:p>
          <w:p w:rsidR="00450054" w:rsidRPr="00D25301" w:rsidRDefault="00450054" w:rsidP="00450054">
            <w:r w:rsidRPr="00D25301">
              <w:t>Palet kaldırma motoru</w:t>
            </w:r>
            <w:r w:rsidR="009C12FA">
              <w:rPr>
                <w:bCs/>
              </w:rPr>
              <w:t>(</w:t>
            </w:r>
            <w:proofErr w:type="spellStart"/>
            <w:r w:rsidR="009C12FA">
              <w:rPr>
                <w:bCs/>
              </w:rPr>
              <w:t>min</w:t>
            </w:r>
            <w:proofErr w:type="spellEnd"/>
            <w:r w:rsidR="009C12FA">
              <w:rPr>
                <w:bCs/>
              </w:rPr>
              <w:t>)</w:t>
            </w:r>
            <w:r w:rsidRPr="00D25301">
              <w:tab/>
              <w:t xml:space="preserve">: 0,55 </w:t>
            </w:r>
            <w:proofErr w:type="spellStart"/>
            <w:r w:rsidRPr="00D25301">
              <w:t>kW</w:t>
            </w:r>
            <w:proofErr w:type="spellEnd"/>
            <w:r w:rsidRPr="00D25301">
              <w:t>.</w:t>
            </w:r>
          </w:p>
          <w:p w:rsidR="00450054" w:rsidRPr="00D25301" w:rsidRDefault="00450054" w:rsidP="00450054">
            <w:r w:rsidRPr="00D25301">
              <w:t>Yüzey sıyırıcı</w:t>
            </w:r>
            <w:r w:rsidRPr="00D25301">
              <w:tab/>
            </w:r>
            <w:r w:rsidRPr="00D25301">
              <w:tab/>
            </w:r>
            <w:r w:rsidR="00BD546A">
              <w:t xml:space="preserve">            </w:t>
            </w:r>
            <w:r w:rsidRPr="00D25301">
              <w:t>: Var</w:t>
            </w:r>
          </w:p>
          <w:p w:rsidR="00450054" w:rsidRPr="00D25301" w:rsidRDefault="00450054" w:rsidP="00450054">
            <w:r w:rsidRPr="00D25301">
              <w:t>Köpük boşaltma şutu</w:t>
            </w:r>
            <w:r w:rsidRPr="00D25301">
              <w:tab/>
            </w:r>
            <w:r w:rsidR="00811488">
              <w:t xml:space="preserve">            </w:t>
            </w:r>
            <w:r w:rsidRPr="00D25301">
              <w:t xml:space="preserve">: </w:t>
            </w:r>
            <w:proofErr w:type="gramStart"/>
            <w:r w:rsidRPr="00D25301">
              <w:t>Dahil</w:t>
            </w:r>
            <w:proofErr w:type="gramEnd"/>
          </w:p>
          <w:p w:rsidR="00450054" w:rsidRPr="00D25301" w:rsidRDefault="00450054" w:rsidP="00450054">
            <w:r w:rsidRPr="00D25301">
              <w:t>Kum boşaltma</w:t>
            </w:r>
            <w:r w:rsidRPr="00D25301">
              <w:tab/>
            </w:r>
            <w:r w:rsidRPr="00D25301">
              <w:tab/>
            </w:r>
            <w:r w:rsidR="00811488">
              <w:t xml:space="preserve">          </w:t>
            </w:r>
            <w:r w:rsidR="00EC5135">
              <w:t xml:space="preserve"> </w:t>
            </w:r>
            <w:r w:rsidR="00811488">
              <w:t xml:space="preserve"> </w:t>
            </w:r>
            <w:r w:rsidRPr="00D25301">
              <w:t xml:space="preserve">: pompalı, pompa </w:t>
            </w:r>
            <w:r w:rsidR="009F24C6" w:rsidRPr="00D25301">
              <w:t xml:space="preserve">hariç, pompa yataklama </w:t>
            </w:r>
            <w:proofErr w:type="gramStart"/>
            <w:r w:rsidR="009F24C6" w:rsidRPr="00D25301">
              <w:t>dahil</w:t>
            </w:r>
            <w:proofErr w:type="gramEnd"/>
          </w:p>
          <w:p w:rsidR="00AD3B80" w:rsidRDefault="00AD3B80" w:rsidP="00450054">
            <w:pPr>
              <w:rPr>
                <w:u w:val="single"/>
              </w:rPr>
            </w:pPr>
          </w:p>
          <w:p w:rsidR="00450054" w:rsidRPr="00D25301" w:rsidRDefault="00450054" w:rsidP="00450054">
            <w:pPr>
              <w:rPr>
                <w:u w:val="single"/>
              </w:rPr>
            </w:pPr>
            <w:r w:rsidRPr="00D25301">
              <w:rPr>
                <w:u w:val="single"/>
              </w:rPr>
              <w:t>Malzeme özellikleri</w:t>
            </w:r>
          </w:p>
          <w:p w:rsidR="00450054" w:rsidRPr="00D25301" w:rsidRDefault="00450054" w:rsidP="00450054">
            <w:r w:rsidRPr="00D25301">
              <w:t>Köprü malzemesi</w:t>
            </w:r>
            <w:r w:rsidRPr="00D25301">
              <w:tab/>
            </w:r>
            <w:r w:rsidR="008E0C15">
              <w:t xml:space="preserve"> </w:t>
            </w:r>
            <w:r w:rsidR="004F6B56">
              <w:t xml:space="preserve">   </w:t>
            </w:r>
            <w:r w:rsidR="00AC7D8B">
              <w:t xml:space="preserve"> </w:t>
            </w:r>
            <w:r w:rsidRPr="00D25301">
              <w:t>:</w:t>
            </w:r>
            <w:proofErr w:type="spellStart"/>
            <w:r w:rsidRPr="00D25301">
              <w:t>St</w:t>
            </w:r>
            <w:proofErr w:type="spellEnd"/>
            <w:r w:rsidRPr="00D25301">
              <w:t xml:space="preserve"> 37 karbon çeliği+sıcak daldırma galvaniz</w:t>
            </w:r>
          </w:p>
          <w:p w:rsidR="00450054" w:rsidRPr="00D25301" w:rsidRDefault="00450054" w:rsidP="00450054">
            <w:r w:rsidRPr="00D25301">
              <w:t>Yürüyüş platformu</w:t>
            </w:r>
            <w:r w:rsidR="002E73AF">
              <w:t>(</w:t>
            </w:r>
            <w:proofErr w:type="spellStart"/>
            <w:r w:rsidR="002E73AF">
              <w:t>min</w:t>
            </w:r>
            <w:proofErr w:type="spellEnd"/>
            <w:r w:rsidR="002E73AF">
              <w:t>)</w:t>
            </w:r>
            <w:r w:rsidR="00AC7D8B">
              <w:t xml:space="preserve"> </w:t>
            </w:r>
            <w:r w:rsidR="00583F50">
              <w:t>:</w:t>
            </w:r>
            <w:r w:rsidRPr="00D25301">
              <w:t>30 x 30 mm gözlü galvaniz ızgara</w:t>
            </w:r>
          </w:p>
          <w:p w:rsidR="00450054" w:rsidRPr="00D25301" w:rsidRDefault="00450054" w:rsidP="00450054">
            <w:r w:rsidRPr="00D25301">
              <w:t>Yüzey sıyırıcı</w:t>
            </w:r>
            <w:r w:rsidRPr="00D25301">
              <w:tab/>
            </w:r>
            <w:r w:rsidRPr="00D25301">
              <w:tab/>
            </w:r>
            <w:r w:rsidR="00583F50">
              <w:t xml:space="preserve">    : AISI 304 paslanmaz çelik</w:t>
            </w:r>
          </w:p>
          <w:p w:rsidR="00450054" w:rsidRPr="00D25301" w:rsidRDefault="00450054" w:rsidP="00450054">
            <w:r w:rsidRPr="00D25301">
              <w:t>Yürüyüş tekerlekleri</w:t>
            </w:r>
            <w:r w:rsidRPr="00D25301">
              <w:tab/>
            </w:r>
            <w:r w:rsidR="00583F50">
              <w:t xml:space="preserve">    </w:t>
            </w:r>
            <w:r w:rsidRPr="00D25301">
              <w:t>: St 42 imalat çeliği</w:t>
            </w:r>
          </w:p>
          <w:p w:rsidR="00AD3B80" w:rsidRDefault="00AD3B80" w:rsidP="00450054">
            <w:pPr>
              <w:rPr>
                <w:u w:val="single"/>
              </w:rPr>
            </w:pPr>
          </w:p>
          <w:p w:rsidR="00450054" w:rsidRPr="00D25301" w:rsidRDefault="00450054" w:rsidP="00450054">
            <w:pPr>
              <w:rPr>
                <w:u w:val="single"/>
              </w:rPr>
            </w:pPr>
            <w:r w:rsidRPr="00D25301">
              <w:rPr>
                <w:u w:val="single"/>
              </w:rPr>
              <w:t>Elektriksel özellikler</w:t>
            </w:r>
          </w:p>
          <w:p w:rsidR="00450054" w:rsidRPr="00D25301" w:rsidRDefault="00450054" w:rsidP="00450054">
            <w:r w:rsidRPr="00D25301">
              <w:t>Yürüyüş motoru</w:t>
            </w:r>
            <w:r w:rsidRPr="00D25301">
              <w:tab/>
              <w:t xml:space="preserve">: 0.75 kW. 380 volt </w:t>
            </w:r>
            <w:r w:rsidR="003F6150">
              <w:t>(</w:t>
            </w:r>
            <w:proofErr w:type="spellStart"/>
            <w:r w:rsidR="003F6150">
              <w:t>min</w:t>
            </w:r>
            <w:proofErr w:type="spellEnd"/>
            <w:r w:rsidR="003F6150">
              <w:t>)</w:t>
            </w:r>
          </w:p>
          <w:p w:rsidR="00450054" w:rsidRPr="00D25301" w:rsidRDefault="00AD3B80" w:rsidP="00450054">
            <w:r>
              <w:t>Palet kaldırma motoru</w:t>
            </w:r>
            <w:r w:rsidR="00450054" w:rsidRPr="00D25301">
              <w:t>: 0.55 kW. 380 volt</w:t>
            </w:r>
            <w:r w:rsidR="003F6150">
              <w:t>(</w:t>
            </w:r>
            <w:proofErr w:type="spellStart"/>
            <w:r w:rsidR="003F6150">
              <w:t>min</w:t>
            </w:r>
            <w:proofErr w:type="spellEnd"/>
            <w:r w:rsidR="003F6150">
              <w:t>)</w:t>
            </w:r>
          </w:p>
          <w:p w:rsidR="00450054" w:rsidRPr="00D25301" w:rsidRDefault="00450054" w:rsidP="00450054">
            <w:proofErr w:type="spellStart"/>
            <w:r w:rsidRPr="00D25301">
              <w:t>Ceryan</w:t>
            </w:r>
            <w:proofErr w:type="spellEnd"/>
            <w:r w:rsidRPr="00D25301">
              <w:t xml:space="preserve"> alma sistemi</w:t>
            </w:r>
            <w:r w:rsidRPr="00D25301">
              <w:tab/>
              <w:t>: Kablo rayı+kablo arabası</w:t>
            </w:r>
          </w:p>
          <w:p w:rsidR="00450054" w:rsidRPr="00D25301" w:rsidRDefault="00450054" w:rsidP="00450054">
            <w:r w:rsidRPr="00D25301">
              <w:t>Kumanda panosu</w:t>
            </w:r>
            <w:r w:rsidRPr="00D25301">
              <w:tab/>
              <w:t>: PLC zaman kontrollü. Manüel ve otomatik çalışabilir.</w:t>
            </w:r>
          </w:p>
          <w:p w:rsidR="00450054" w:rsidRPr="009F24C6" w:rsidRDefault="00450054" w:rsidP="00450054">
            <w:pPr>
              <w:rPr>
                <w:color w:val="FF0000"/>
              </w:rPr>
            </w:pPr>
          </w:p>
          <w:p w:rsidR="00450054" w:rsidRPr="001D749E" w:rsidRDefault="00EC5135" w:rsidP="00450054">
            <w:pPr>
              <w:rPr>
                <w:b/>
                <w:u w:val="single"/>
              </w:rPr>
            </w:pPr>
            <w:r w:rsidRPr="001D749E">
              <w:rPr>
                <w:b/>
                <w:u w:val="single"/>
              </w:rPr>
              <w:t xml:space="preserve">1.9. </w:t>
            </w:r>
            <w:r w:rsidR="00450054" w:rsidRPr="001D749E">
              <w:rPr>
                <w:b/>
                <w:u w:val="single"/>
              </w:rPr>
              <w:t xml:space="preserve">Kum </w:t>
            </w:r>
            <w:r w:rsidRPr="001D749E">
              <w:rPr>
                <w:b/>
                <w:u w:val="single"/>
              </w:rPr>
              <w:t>Pompası ve Kızak Sistemi</w:t>
            </w:r>
          </w:p>
          <w:p w:rsidR="00450054" w:rsidRPr="001D749E" w:rsidRDefault="00450054" w:rsidP="00450054">
            <w:pPr>
              <w:jc w:val="both"/>
            </w:pPr>
            <w:r w:rsidRPr="001D749E">
              <w:t>Kapasite</w:t>
            </w:r>
            <w:r w:rsidR="00876EAC" w:rsidRPr="001D749E">
              <w:t>(</w:t>
            </w:r>
            <w:proofErr w:type="spellStart"/>
            <w:r w:rsidR="00876EAC" w:rsidRPr="001D749E">
              <w:t>min</w:t>
            </w:r>
            <w:proofErr w:type="spellEnd"/>
            <w:r w:rsidR="00876EAC" w:rsidRPr="001D749E">
              <w:t>)</w:t>
            </w:r>
            <w:r w:rsidRPr="001D749E">
              <w:tab/>
            </w:r>
            <w:r w:rsidRPr="001D749E">
              <w:tab/>
              <w:t>: 10 m3/h, 6 mSS</w:t>
            </w:r>
          </w:p>
          <w:p w:rsidR="00450054" w:rsidRPr="001D749E" w:rsidRDefault="00450054" w:rsidP="00450054">
            <w:pPr>
              <w:jc w:val="both"/>
            </w:pPr>
            <w:r w:rsidRPr="001D749E">
              <w:t>Güç ve devir</w:t>
            </w:r>
            <w:r w:rsidRPr="001D749E">
              <w:tab/>
            </w:r>
            <w:r w:rsidR="00876EAC" w:rsidRPr="001D749E">
              <w:t>(</w:t>
            </w:r>
            <w:proofErr w:type="spellStart"/>
            <w:r w:rsidR="00876EAC" w:rsidRPr="001D749E">
              <w:t>min</w:t>
            </w:r>
            <w:proofErr w:type="spellEnd"/>
            <w:r w:rsidR="00876EAC" w:rsidRPr="001D749E">
              <w:t>)</w:t>
            </w:r>
            <w:r w:rsidRPr="001D749E">
              <w:tab/>
              <w:t xml:space="preserve">: 1,3 </w:t>
            </w:r>
            <w:proofErr w:type="spellStart"/>
            <w:r w:rsidRPr="001D749E">
              <w:t>kW</w:t>
            </w:r>
            <w:proofErr w:type="spellEnd"/>
            <w:r w:rsidRPr="001D749E">
              <w:t>,2900 rpm</w:t>
            </w:r>
          </w:p>
          <w:p w:rsidR="001D749E" w:rsidRPr="001D749E" w:rsidRDefault="00450054" w:rsidP="00450054">
            <w:pPr>
              <w:jc w:val="both"/>
            </w:pPr>
            <w:r w:rsidRPr="001D749E">
              <w:t>Malzeme</w:t>
            </w:r>
            <w:r w:rsidRPr="001D749E">
              <w:tab/>
            </w:r>
            <w:r w:rsidRPr="001D749E">
              <w:tab/>
              <w:t xml:space="preserve">: </w:t>
            </w:r>
          </w:p>
          <w:p w:rsidR="001D749E" w:rsidRPr="001D749E" w:rsidRDefault="001D749E" w:rsidP="00450054">
            <w:pPr>
              <w:jc w:val="both"/>
              <w:rPr>
                <w:bCs/>
              </w:rPr>
            </w:pPr>
            <w:r w:rsidRPr="001D749E">
              <w:rPr>
                <w:bCs/>
              </w:rPr>
              <w:t>Motor ve pompa Gövdesi: EN-GJL-250 veya üzeri kalite dökme demir</w:t>
            </w:r>
            <w:r>
              <w:rPr>
                <w:bCs/>
              </w:rPr>
              <w:t xml:space="preserve"> olacaktır. S</w:t>
            </w:r>
            <w:r w:rsidRPr="001D749E">
              <w:rPr>
                <w:bCs/>
              </w:rPr>
              <w:t>ervis ömrünü arttırmak amacıyla pompa yüze</w:t>
            </w:r>
            <w:r>
              <w:rPr>
                <w:bCs/>
              </w:rPr>
              <w:t xml:space="preserve">ylerine </w:t>
            </w:r>
            <w:r w:rsidRPr="00EB58D3">
              <w:rPr>
                <w:bCs/>
              </w:rPr>
              <w:t>CERAM C0</w:t>
            </w:r>
            <w:r w:rsidR="00EB58D3">
              <w:rPr>
                <w:bCs/>
              </w:rPr>
              <w:t xml:space="preserve"> veya muadili kaplama</w:t>
            </w:r>
            <w:r>
              <w:rPr>
                <w:bCs/>
              </w:rPr>
              <w:t xml:space="preserve"> uygulanacaktır.</w:t>
            </w:r>
          </w:p>
          <w:p w:rsidR="001D749E" w:rsidRPr="001D749E" w:rsidRDefault="001D749E" w:rsidP="001D749E">
            <w:pPr>
              <w:spacing w:line="276" w:lineRule="auto"/>
              <w:jc w:val="both"/>
              <w:rPr>
                <w:rFonts w:eastAsia="Calibri"/>
                <w:lang w:eastAsia="en-US"/>
              </w:rPr>
            </w:pPr>
            <w:r w:rsidRPr="001D749E">
              <w:rPr>
                <w:rFonts w:eastAsia="Calibri"/>
                <w:lang w:eastAsia="en-US"/>
              </w:rPr>
              <w:t>Çark: EN-GJL-250 veya üzeri kalite dökme demir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Mil: </w:t>
            </w:r>
            <w:proofErr w:type="gramStart"/>
            <w:r w:rsidRPr="001D749E">
              <w:rPr>
                <w:rFonts w:eastAsia="Calibri"/>
                <w:lang w:eastAsia="en-US"/>
              </w:rPr>
              <w:t>1.4021</w:t>
            </w:r>
            <w:proofErr w:type="gramEnd"/>
            <w:r w:rsidRPr="001D749E">
              <w:rPr>
                <w:rFonts w:eastAsia="Calibri"/>
                <w:lang w:eastAsia="en-US"/>
              </w:rPr>
              <w:t xml:space="preserve"> kalite paslanmaz çelik</w:t>
            </w:r>
          </w:p>
          <w:p w:rsidR="001D749E" w:rsidRPr="001D749E" w:rsidRDefault="001D749E" w:rsidP="001D749E">
            <w:pPr>
              <w:spacing w:line="276" w:lineRule="auto"/>
              <w:jc w:val="both"/>
              <w:rPr>
                <w:rFonts w:eastAsia="Calibri"/>
                <w:lang w:eastAsia="en-US"/>
              </w:rPr>
            </w:pPr>
            <w:r w:rsidRPr="001D749E">
              <w:rPr>
                <w:rFonts w:eastAsia="Calibri"/>
                <w:lang w:eastAsia="en-US"/>
              </w:rPr>
              <w:t>Aşınma halkaları: Paslanmaz çelik veya dökme demir</w:t>
            </w:r>
          </w:p>
          <w:p w:rsidR="001D749E" w:rsidRDefault="001D749E" w:rsidP="001D749E">
            <w:pPr>
              <w:spacing w:line="276" w:lineRule="auto"/>
              <w:jc w:val="both"/>
              <w:rPr>
                <w:rFonts w:eastAsia="Calibri"/>
                <w:lang w:eastAsia="en-US"/>
              </w:rPr>
            </w:pPr>
            <w:proofErr w:type="spellStart"/>
            <w:r w:rsidRPr="001D749E">
              <w:rPr>
                <w:rFonts w:eastAsia="Calibri"/>
                <w:lang w:eastAsia="en-US"/>
              </w:rPr>
              <w:t>Civata</w:t>
            </w:r>
            <w:proofErr w:type="spellEnd"/>
            <w:r w:rsidRPr="001D749E">
              <w:rPr>
                <w:rFonts w:eastAsia="Calibri"/>
                <w:lang w:eastAsia="en-US"/>
              </w:rPr>
              <w:t xml:space="preserve"> ve somunlar: Paslanmaz çelik olacaktır.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Motor sargı sıcaklığı </w:t>
            </w:r>
            <w:proofErr w:type="spellStart"/>
            <w:r w:rsidRPr="001D749E">
              <w:rPr>
                <w:rFonts w:eastAsia="Calibri"/>
                <w:lang w:eastAsia="en-US"/>
              </w:rPr>
              <w:t>bimetalik</w:t>
            </w:r>
            <w:proofErr w:type="spellEnd"/>
            <w:r w:rsidRPr="001D749E">
              <w:rPr>
                <w:rFonts w:eastAsia="Calibri"/>
                <w:lang w:eastAsia="en-US"/>
              </w:rPr>
              <w:t xml:space="preserve"> veya PTC </w:t>
            </w:r>
            <w:proofErr w:type="spellStart"/>
            <w:r w:rsidRPr="001D749E">
              <w:rPr>
                <w:rFonts w:eastAsia="Calibri"/>
                <w:lang w:eastAsia="en-US"/>
              </w:rPr>
              <w:t>termistör</w:t>
            </w:r>
            <w:proofErr w:type="spellEnd"/>
            <w:r w:rsidRPr="001D749E">
              <w:rPr>
                <w:rFonts w:eastAsia="Calibri"/>
                <w:lang w:eastAsia="en-US"/>
              </w:rPr>
              <w:t xml:space="preserve"> </w:t>
            </w:r>
            <w:proofErr w:type="spellStart"/>
            <w:r w:rsidRPr="001D749E">
              <w:rPr>
                <w:rFonts w:eastAsia="Calibri"/>
                <w:lang w:eastAsia="en-US"/>
              </w:rPr>
              <w:t>sensörleri</w:t>
            </w:r>
            <w:proofErr w:type="spellEnd"/>
            <w:r w:rsidRPr="001D749E">
              <w:rPr>
                <w:rFonts w:eastAsia="Calibri"/>
                <w:lang w:eastAsia="en-US"/>
              </w:rPr>
              <w:t xml:space="preserve"> ile izlenmelidir.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Su kaçaklarına karşı nem </w:t>
            </w:r>
            <w:proofErr w:type="spellStart"/>
            <w:r w:rsidRPr="001D749E">
              <w:rPr>
                <w:rFonts w:eastAsia="Calibri"/>
                <w:lang w:eastAsia="en-US"/>
              </w:rPr>
              <w:t>sensörü</w:t>
            </w:r>
            <w:proofErr w:type="spellEnd"/>
            <w:r w:rsidRPr="001D749E">
              <w:rPr>
                <w:rFonts w:eastAsia="Calibri"/>
                <w:lang w:eastAsia="en-US"/>
              </w:rPr>
              <w:t xml:space="preserve"> </w:t>
            </w:r>
            <w:proofErr w:type="gramStart"/>
            <w:r w:rsidRPr="001D749E">
              <w:rPr>
                <w:rFonts w:eastAsia="Calibri"/>
                <w:lang w:eastAsia="en-US"/>
              </w:rPr>
              <w:t>entegreli</w:t>
            </w:r>
            <w:proofErr w:type="gramEnd"/>
            <w:r w:rsidRPr="001D749E">
              <w:rPr>
                <w:rFonts w:eastAsia="Calibri"/>
                <w:lang w:eastAsia="en-US"/>
              </w:rPr>
              <w:t xml:space="preserve"> olmalıdır.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Nem </w:t>
            </w:r>
            <w:proofErr w:type="spellStart"/>
            <w:r w:rsidRPr="001D749E">
              <w:rPr>
                <w:rFonts w:eastAsia="Calibri"/>
                <w:lang w:eastAsia="en-US"/>
              </w:rPr>
              <w:t>sensörü</w:t>
            </w:r>
            <w:proofErr w:type="spellEnd"/>
            <w:r w:rsidRPr="001D749E">
              <w:rPr>
                <w:rFonts w:eastAsia="Calibri"/>
                <w:lang w:eastAsia="en-US"/>
              </w:rPr>
              <w:t xml:space="preserve"> ve </w:t>
            </w:r>
            <w:proofErr w:type="spellStart"/>
            <w:r w:rsidRPr="001D749E">
              <w:rPr>
                <w:rFonts w:eastAsia="Calibri"/>
                <w:lang w:eastAsia="en-US"/>
              </w:rPr>
              <w:t>termistörün</w:t>
            </w:r>
            <w:proofErr w:type="spellEnd"/>
            <w:r w:rsidRPr="001D749E">
              <w:rPr>
                <w:rFonts w:eastAsia="Calibri"/>
                <w:lang w:eastAsia="en-US"/>
              </w:rPr>
              <w:t xml:space="preserve"> tek yerden kontrol panosuna bağlanabileceği röle beraberinde verilecektir.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Tüm motorlar H sınıfı </w:t>
            </w:r>
            <w:proofErr w:type="gramStart"/>
            <w:r w:rsidRPr="001D749E">
              <w:rPr>
                <w:rFonts w:eastAsia="Calibri"/>
                <w:lang w:eastAsia="en-US"/>
              </w:rPr>
              <w:t>izolasyona</w:t>
            </w:r>
            <w:proofErr w:type="gramEnd"/>
            <w:r w:rsidRPr="001D749E">
              <w:rPr>
                <w:rFonts w:eastAsia="Calibri"/>
                <w:lang w:eastAsia="en-US"/>
              </w:rPr>
              <w:t xml:space="preserve"> sahip olacaktır.</w:t>
            </w:r>
          </w:p>
          <w:p w:rsidR="001D749E" w:rsidRPr="001D749E" w:rsidRDefault="001D749E" w:rsidP="001D749E">
            <w:pPr>
              <w:spacing w:line="276" w:lineRule="auto"/>
              <w:jc w:val="both"/>
              <w:rPr>
                <w:rFonts w:eastAsia="Calibri"/>
                <w:lang w:eastAsia="en-US"/>
              </w:rPr>
            </w:pPr>
            <w:r w:rsidRPr="001D749E">
              <w:rPr>
                <w:rFonts w:eastAsia="Calibri"/>
                <w:lang w:eastAsia="en-US"/>
              </w:rPr>
              <w:t>Pompa, birbirinden bağımsız çalışan iki adet mekanik sal</w:t>
            </w:r>
            <w:r>
              <w:rPr>
                <w:rFonts w:eastAsia="Calibri"/>
                <w:lang w:eastAsia="en-US"/>
              </w:rPr>
              <w:t xml:space="preserve">mastra ile teçhiz edilecektir. </w:t>
            </w:r>
          </w:p>
          <w:p w:rsidR="00450054" w:rsidRPr="001D749E" w:rsidRDefault="001F2C88" w:rsidP="00450054">
            <w:pPr>
              <w:jc w:val="both"/>
            </w:pPr>
            <w:r w:rsidRPr="001D749E">
              <w:t>Aksesuarları</w:t>
            </w:r>
            <w:r w:rsidRPr="001D749E">
              <w:tab/>
            </w:r>
            <w:r w:rsidRPr="001D749E">
              <w:tab/>
              <w:t>: B</w:t>
            </w:r>
            <w:r w:rsidR="00450054" w:rsidRPr="001D749E">
              <w:t>orulama tesisatı ile komple</w:t>
            </w:r>
          </w:p>
          <w:p w:rsidR="00450054" w:rsidRPr="001D749E" w:rsidRDefault="00450054" w:rsidP="00450054">
            <w:pPr>
              <w:jc w:val="both"/>
            </w:pPr>
            <w:r w:rsidRPr="001D749E">
              <w:t>Miktar</w:t>
            </w:r>
            <w:r w:rsidRPr="001D749E">
              <w:tab/>
            </w:r>
            <w:r w:rsidRPr="001D749E">
              <w:tab/>
            </w:r>
            <w:r w:rsidRPr="001D749E">
              <w:tab/>
              <w:t>: 1 adet</w:t>
            </w:r>
          </w:p>
          <w:p w:rsidR="00F60A2D" w:rsidRDefault="00F60A2D" w:rsidP="00F60A2D">
            <w:pPr>
              <w:rPr>
                <w:b/>
                <w:color w:val="FF0000"/>
              </w:rPr>
            </w:pPr>
          </w:p>
          <w:p w:rsidR="001D749E" w:rsidRPr="009F24C6" w:rsidRDefault="001D749E" w:rsidP="00F60A2D">
            <w:pPr>
              <w:rPr>
                <w:b/>
                <w:color w:val="FF0000"/>
              </w:rPr>
            </w:pPr>
          </w:p>
          <w:p w:rsidR="00F60A2D" w:rsidRPr="001D749E" w:rsidRDefault="00F60A2D" w:rsidP="00F60A2D">
            <w:pPr>
              <w:rPr>
                <w:b/>
                <w:u w:val="single"/>
              </w:rPr>
            </w:pPr>
            <w:r w:rsidRPr="001D749E">
              <w:rPr>
                <w:b/>
                <w:u w:val="single"/>
              </w:rPr>
              <w:lastRenderedPageBreak/>
              <w:t xml:space="preserve">1.10. Drenaj </w:t>
            </w:r>
            <w:r w:rsidR="00D166E4" w:rsidRPr="001D749E">
              <w:rPr>
                <w:b/>
                <w:u w:val="single"/>
              </w:rPr>
              <w:t>Pompası ve Kızak Sistemi</w:t>
            </w:r>
          </w:p>
          <w:p w:rsidR="00F60A2D" w:rsidRPr="001D749E" w:rsidRDefault="00F60A2D" w:rsidP="00F60A2D">
            <w:pPr>
              <w:jc w:val="both"/>
            </w:pPr>
            <w:r w:rsidRPr="001D749E">
              <w:t>Kapasite(</w:t>
            </w:r>
            <w:proofErr w:type="spellStart"/>
            <w:r w:rsidRPr="001D749E">
              <w:t>min</w:t>
            </w:r>
            <w:proofErr w:type="spellEnd"/>
            <w:r w:rsidRPr="001D749E">
              <w:t>)</w:t>
            </w:r>
            <w:r w:rsidRPr="001D749E">
              <w:tab/>
            </w:r>
            <w:r w:rsidRPr="001D749E">
              <w:tab/>
              <w:t>: 10 m3/h, 10 mSS</w:t>
            </w:r>
          </w:p>
          <w:p w:rsidR="00F60A2D" w:rsidRPr="001D749E" w:rsidRDefault="00F60A2D" w:rsidP="00F60A2D">
            <w:pPr>
              <w:jc w:val="both"/>
            </w:pPr>
            <w:r w:rsidRPr="001D749E">
              <w:t>Güç ve devir(</w:t>
            </w:r>
            <w:proofErr w:type="spellStart"/>
            <w:r w:rsidRPr="001D749E">
              <w:t>min</w:t>
            </w:r>
            <w:proofErr w:type="spellEnd"/>
            <w:r w:rsidRPr="001D749E">
              <w:t>)</w:t>
            </w:r>
            <w:r w:rsidRPr="001D749E">
              <w:tab/>
              <w:t xml:space="preserve">: 1,3 </w:t>
            </w:r>
            <w:proofErr w:type="spellStart"/>
            <w:r w:rsidRPr="001D749E">
              <w:t>kW</w:t>
            </w:r>
            <w:proofErr w:type="spellEnd"/>
            <w:r w:rsidRPr="001D749E">
              <w:t>,2900 rpm</w:t>
            </w:r>
          </w:p>
          <w:p w:rsidR="00F60A2D" w:rsidRPr="001D749E" w:rsidRDefault="00F60A2D" w:rsidP="00F60A2D">
            <w:pPr>
              <w:jc w:val="both"/>
            </w:pPr>
            <w:r w:rsidRPr="001D749E">
              <w:t>Malzeme</w:t>
            </w:r>
            <w:r w:rsidRPr="001D749E">
              <w:tab/>
            </w:r>
            <w:r w:rsidRPr="001D749E">
              <w:tab/>
              <w:t xml:space="preserve">: </w:t>
            </w:r>
          </w:p>
          <w:p w:rsidR="001D749E" w:rsidRPr="001D749E" w:rsidRDefault="001D749E" w:rsidP="001D749E">
            <w:pPr>
              <w:jc w:val="both"/>
              <w:rPr>
                <w:bCs/>
              </w:rPr>
            </w:pPr>
            <w:r w:rsidRPr="001D749E">
              <w:rPr>
                <w:bCs/>
              </w:rPr>
              <w:t>Motor ve pompa Gövdesi: EN-GJL-250 veya üzeri kalite dökme demir</w:t>
            </w:r>
            <w:r>
              <w:rPr>
                <w:bCs/>
              </w:rPr>
              <w:t xml:space="preserve"> olacaktır. S</w:t>
            </w:r>
            <w:r w:rsidRPr="001D749E">
              <w:rPr>
                <w:bCs/>
              </w:rPr>
              <w:t>ervis ömrünü arttırmak amacıyla pompa yüze</w:t>
            </w:r>
            <w:r>
              <w:rPr>
                <w:bCs/>
              </w:rPr>
              <w:t xml:space="preserve">ylerine </w:t>
            </w:r>
            <w:r w:rsidRPr="00EB58D3">
              <w:rPr>
                <w:bCs/>
              </w:rPr>
              <w:t>CERAM C0</w:t>
            </w:r>
            <w:r w:rsidR="00EB58D3">
              <w:rPr>
                <w:bCs/>
              </w:rPr>
              <w:t xml:space="preserve"> veya muadili kaplama</w:t>
            </w:r>
            <w:r>
              <w:rPr>
                <w:bCs/>
              </w:rPr>
              <w:t xml:space="preserve"> uygulanacaktır.</w:t>
            </w:r>
          </w:p>
          <w:p w:rsidR="001D749E" w:rsidRPr="001D749E" w:rsidRDefault="001D749E" w:rsidP="001D749E">
            <w:pPr>
              <w:spacing w:line="276" w:lineRule="auto"/>
              <w:jc w:val="both"/>
              <w:rPr>
                <w:rFonts w:eastAsia="Calibri"/>
                <w:lang w:eastAsia="en-US"/>
              </w:rPr>
            </w:pPr>
            <w:r w:rsidRPr="001D749E">
              <w:rPr>
                <w:rFonts w:eastAsia="Calibri"/>
                <w:lang w:eastAsia="en-US"/>
              </w:rPr>
              <w:t>Çark: EN-GJL-250 veya üzeri kalite dökme demir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Mil: </w:t>
            </w:r>
            <w:proofErr w:type="gramStart"/>
            <w:r w:rsidRPr="001D749E">
              <w:rPr>
                <w:rFonts w:eastAsia="Calibri"/>
                <w:lang w:eastAsia="en-US"/>
              </w:rPr>
              <w:t>1.4021</w:t>
            </w:r>
            <w:proofErr w:type="gramEnd"/>
            <w:r w:rsidRPr="001D749E">
              <w:rPr>
                <w:rFonts w:eastAsia="Calibri"/>
                <w:lang w:eastAsia="en-US"/>
              </w:rPr>
              <w:t xml:space="preserve"> kalite paslanmaz çelik</w:t>
            </w:r>
          </w:p>
          <w:p w:rsidR="001D749E" w:rsidRPr="001D749E" w:rsidRDefault="001D749E" w:rsidP="001D749E">
            <w:pPr>
              <w:spacing w:line="276" w:lineRule="auto"/>
              <w:jc w:val="both"/>
              <w:rPr>
                <w:rFonts w:eastAsia="Calibri"/>
                <w:lang w:eastAsia="en-US"/>
              </w:rPr>
            </w:pPr>
            <w:r w:rsidRPr="001D749E">
              <w:rPr>
                <w:rFonts w:eastAsia="Calibri"/>
                <w:lang w:eastAsia="en-US"/>
              </w:rPr>
              <w:t>Aşınma halkaları: Paslanmaz çelik veya dökme demir</w:t>
            </w:r>
          </w:p>
          <w:p w:rsidR="001D749E" w:rsidRDefault="001D749E" w:rsidP="001D749E">
            <w:pPr>
              <w:spacing w:line="276" w:lineRule="auto"/>
              <w:jc w:val="both"/>
              <w:rPr>
                <w:rFonts w:eastAsia="Calibri"/>
                <w:lang w:eastAsia="en-US"/>
              </w:rPr>
            </w:pPr>
            <w:proofErr w:type="spellStart"/>
            <w:r w:rsidRPr="001D749E">
              <w:rPr>
                <w:rFonts w:eastAsia="Calibri"/>
                <w:lang w:eastAsia="en-US"/>
              </w:rPr>
              <w:t>Civata</w:t>
            </w:r>
            <w:proofErr w:type="spellEnd"/>
            <w:r w:rsidRPr="001D749E">
              <w:rPr>
                <w:rFonts w:eastAsia="Calibri"/>
                <w:lang w:eastAsia="en-US"/>
              </w:rPr>
              <w:t xml:space="preserve"> ve somunlar: Paslanmaz çelik olacaktır.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Motor sargı sıcaklığı </w:t>
            </w:r>
            <w:proofErr w:type="spellStart"/>
            <w:r w:rsidRPr="001D749E">
              <w:rPr>
                <w:rFonts w:eastAsia="Calibri"/>
                <w:lang w:eastAsia="en-US"/>
              </w:rPr>
              <w:t>bimetalik</w:t>
            </w:r>
            <w:proofErr w:type="spellEnd"/>
            <w:r w:rsidRPr="001D749E">
              <w:rPr>
                <w:rFonts w:eastAsia="Calibri"/>
                <w:lang w:eastAsia="en-US"/>
              </w:rPr>
              <w:t xml:space="preserve"> veya PTC </w:t>
            </w:r>
            <w:proofErr w:type="spellStart"/>
            <w:r w:rsidRPr="001D749E">
              <w:rPr>
                <w:rFonts w:eastAsia="Calibri"/>
                <w:lang w:eastAsia="en-US"/>
              </w:rPr>
              <w:t>termistör</w:t>
            </w:r>
            <w:proofErr w:type="spellEnd"/>
            <w:r w:rsidRPr="001D749E">
              <w:rPr>
                <w:rFonts w:eastAsia="Calibri"/>
                <w:lang w:eastAsia="en-US"/>
              </w:rPr>
              <w:t xml:space="preserve"> </w:t>
            </w:r>
            <w:proofErr w:type="spellStart"/>
            <w:r w:rsidRPr="001D749E">
              <w:rPr>
                <w:rFonts w:eastAsia="Calibri"/>
                <w:lang w:eastAsia="en-US"/>
              </w:rPr>
              <w:t>sensörleri</w:t>
            </w:r>
            <w:proofErr w:type="spellEnd"/>
            <w:r w:rsidRPr="001D749E">
              <w:rPr>
                <w:rFonts w:eastAsia="Calibri"/>
                <w:lang w:eastAsia="en-US"/>
              </w:rPr>
              <w:t xml:space="preserve"> ile izlenmelidir.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Su kaçaklarına karşı nem </w:t>
            </w:r>
            <w:proofErr w:type="spellStart"/>
            <w:r w:rsidRPr="001D749E">
              <w:rPr>
                <w:rFonts w:eastAsia="Calibri"/>
                <w:lang w:eastAsia="en-US"/>
              </w:rPr>
              <w:t>sensörü</w:t>
            </w:r>
            <w:proofErr w:type="spellEnd"/>
            <w:r w:rsidRPr="001D749E">
              <w:rPr>
                <w:rFonts w:eastAsia="Calibri"/>
                <w:lang w:eastAsia="en-US"/>
              </w:rPr>
              <w:t xml:space="preserve"> </w:t>
            </w:r>
            <w:proofErr w:type="gramStart"/>
            <w:r w:rsidRPr="001D749E">
              <w:rPr>
                <w:rFonts w:eastAsia="Calibri"/>
                <w:lang w:eastAsia="en-US"/>
              </w:rPr>
              <w:t>entegreli</w:t>
            </w:r>
            <w:proofErr w:type="gramEnd"/>
            <w:r w:rsidRPr="001D749E">
              <w:rPr>
                <w:rFonts w:eastAsia="Calibri"/>
                <w:lang w:eastAsia="en-US"/>
              </w:rPr>
              <w:t xml:space="preserve"> olmalıdır.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Nem </w:t>
            </w:r>
            <w:proofErr w:type="spellStart"/>
            <w:r w:rsidRPr="001D749E">
              <w:rPr>
                <w:rFonts w:eastAsia="Calibri"/>
                <w:lang w:eastAsia="en-US"/>
              </w:rPr>
              <w:t>sensörü</w:t>
            </w:r>
            <w:proofErr w:type="spellEnd"/>
            <w:r w:rsidRPr="001D749E">
              <w:rPr>
                <w:rFonts w:eastAsia="Calibri"/>
                <w:lang w:eastAsia="en-US"/>
              </w:rPr>
              <w:t xml:space="preserve"> ve </w:t>
            </w:r>
            <w:proofErr w:type="spellStart"/>
            <w:r w:rsidRPr="001D749E">
              <w:rPr>
                <w:rFonts w:eastAsia="Calibri"/>
                <w:lang w:eastAsia="en-US"/>
              </w:rPr>
              <w:t>termistörün</w:t>
            </w:r>
            <w:proofErr w:type="spellEnd"/>
            <w:r w:rsidRPr="001D749E">
              <w:rPr>
                <w:rFonts w:eastAsia="Calibri"/>
                <w:lang w:eastAsia="en-US"/>
              </w:rPr>
              <w:t xml:space="preserve"> tek yerden kontrol panosuna bağlanabileceği röle beraberinde verilecektir.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Tüm motorlar H sınıfı </w:t>
            </w:r>
            <w:proofErr w:type="gramStart"/>
            <w:r w:rsidRPr="001D749E">
              <w:rPr>
                <w:rFonts w:eastAsia="Calibri"/>
                <w:lang w:eastAsia="en-US"/>
              </w:rPr>
              <w:t>izolasyona</w:t>
            </w:r>
            <w:proofErr w:type="gramEnd"/>
            <w:r w:rsidRPr="001D749E">
              <w:rPr>
                <w:rFonts w:eastAsia="Calibri"/>
                <w:lang w:eastAsia="en-US"/>
              </w:rPr>
              <w:t xml:space="preserve"> sahip olacaktır.</w:t>
            </w:r>
          </w:p>
          <w:p w:rsidR="001D749E" w:rsidRPr="001D749E" w:rsidRDefault="001D749E" w:rsidP="001D749E">
            <w:pPr>
              <w:spacing w:line="276" w:lineRule="auto"/>
              <w:jc w:val="both"/>
              <w:rPr>
                <w:rFonts w:eastAsia="Calibri"/>
                <w:lang w:eastAsia="en-US"/>
              </w:rPr>
            </w:pPr>
            <w:r w:rsidRPr="001D749E">
              <w:rPr>
                <w:rFonts w:eastAsia="Calibri"/>
                <w:lang w:eastAsia="en-US"/>
              </w:rPr>
              <w:t>Pompa, birbirinden bağımsız çalışan iki adet mekanik sal</w:t>
            </w:r>
            <w:r>
              <w:rPr>
                <w:rFonts w:eastAsia="Calibri"/>
                <w:lang w:eastAsia="en-US"/>
              </w:rPr>
              <w:t xml:space="preserve">mastra ile teçhiz edilecektir. </w:t>
            </w:r>
          </w:p>
          <w:p w:rsidR="001D749E" w:rsidRPr="001D749E" w:rsidRDefault="001D749E" w:rsidP="001D749E">
            <w:pPr>
              <w:jc w:val="both"/>
            </w:pPr>
            <w:r w:rsidRPr="001D749E">
              <w:t>Aksesuarları</w:t>
            </w:r>
            <w:r w:rsidRPr="001D749E">
              <w:tab/>
            </w:r>
            <w:r w:rsidRPr="001D749E">
              <w:tab/>
              <w:t>: Borulama tesisatı ile komple</w:t>
            </w:r>
          </w:p>
          <w:p w:rsidR="001D749E" w:rsidRPr="001D749E" w:rsidRDefault="001D749E" w:rsidP="001D749E">
            <w:pPr>
              <w:jc w:val="both"/>
            </w:pPr>
            <w:r w:rsidRPr="001D749E">
              <w:t>Miktar</w:t>
            </w:r>
            <w:r w:rsidRPr="001D749E">
              <w:tab/>
            </w:r>
            <w:r w:rsidRPr="001D749E">
              <w:tab/>
            </w:r>
            <w:r w:rsidRPr="001D749E">
              <w:tab/>
              <w:t>: 1 adet</w:t>
            </w:r>
          </w:p>
          <w:p w:rsidR="00F60A2D" w:rsidRDefault="00F60A2D" w:rsidP="00450054">
            <w:pPr>
              <w:jc w:val="both"/>
              <w:rPr>
                <w:b/>
                <w:u w:val="single"/>
              </w:rPr>
            </w:pPr>
          </w:p>
          <w:p w:rsidR="00F60A2D" w:rsidRDefault="00F60A2D" w:rsidP="00450054">
            <w:pPr>
              <w:jc w:val="both"/>
              <w:rPr>
                <w:b/>
                <w:u w:val="single"/>
              </w:rPr>
            </w:pPr>
          </w:p>
          <w:p w:rsidR="00450054" w:rsidRPr="006569EC" w:rsidRDefault="00262157" w:rsidP="00450054">
            <w:pPr>
              <w:jc w:val="both"/>
              <w:rPr>
                <w:b/>
                <w:u w:val="single"/>
              </w:rPr>
            </w:pPr>
            <w:r>
              <w:rPr>
                <w:b/>
                <w:u w:val="single"/>
              </w:rPr>
              <w:t>1.11</w:t>
            </w:r>
            <w:r w:rsidR="00450054" w:rsidRPr="00876EAC">
              <w:rPr>
                <w:b/>
                <w:u w:val="single"/>
              </w:rPr>
              <w:t xml:space="preserve">.Statik Elek </w:t>
            </w:r>
          </w:p>
          <w:p w:rsidR="00450054" w:rsidRPr="00D25301" w:rsidRDefault="00450054" w:rsidP="00450054">
            <w:pPr>
              <w:jc w:val="both"/>
            </w:pPr>
            <w:r w:rsidRPr="00D25301">
              <w:t>Izgara tipi</w:t>
            </w:r>
            <w:r w:rsidRPr="00D25301">
              <w:tab/>
            </w:r>
            <w:r w:rsidRPr="00D25301">
              <w:tab/>
              <w:t>:Statik Elek</w:t>
            </w:r>
            <w:r w:rsidRPr="00D25301">
              <w:tab/>
            </w:r>
          </w:p>
          <w:p w:rsidR="00450054" w:rsidRPr="00D25301" w:rsidRDefault="00450054" w:rsidP="00450054">
            <w:pPr>
              <w:jc w:val="both"/>
            </w:pPr>
            <w:r w:rsidRPr="00D25301">
              <w:t>Kapasitesi</w:t>
            </w:r>
            <w:r w:rsidR="00876EAC">
              <w:t>(</w:t>
            </w:r>
            <w:proofErr w:type="spellStart"/>
            <w:r w:rsidR="00876EAC">
              <w:t>min</w:t>
            </w:r>
            <w:proofErr w:type="spellEnd"/>
            <w:r w:rsidR="00876EAC">
              <w:t>)</w:t>
            </w:r>
            <w:r w:rsidR="00876EAC">
              <w:tab/>
            </w:r>
            <w:r w:rsidRPr="00D25301">
              <w:t>: 180 m3/h</w:t>
            </w:r>
          </w:p>
          <w:p w:rsidR="00450054" w:rsidRPr="00D25301" w:rsidRDefault="00450054" w:rsidP="00450054">
            <w:pPr>
              <w:jc w:val="both"/>
            </w:pPr>
            <w:r>
              <w:t>Elek aralığı</w:t>
            </w:r>
            <w:r w:rsidR="00876EAC">
              <w:t>(</w:t>
            </w:r>
            <w:proofErr w:type="spellStart"/>
            <w:r w:rsidR="00876EAC">
              <w:t>min</w:t>
            </w:r>
            <w:proofErr w:type="spellEnd"/>
            <w:r w:rsidR="00876EAC">
              <w:t>)</w:t>
            </w:r>
            <w:r w:rsidR="00876EAC">
              <w:tab/>
            </w:r>
            <w:r>
              <w:t xml:space="preserve">: </w:t>
            </w:r>
            <w:r w:rsidRPr="00D25301">
              <w:t>1 mm.</w:t>
            </w:r>
          </w:p>
          <w:p w:rsidR="00450054" w:rsidRPr="00D25301" w:rsidRDefault="00450054" w:rsidP="00450054">
            <w:pPr>
              <w:jc w:val="both"/>
            </w:pPr>
            <w:r w:rsidRPr="00D25301">
              <w:t>Elek Tipi</w:t>
            </w:r>
            <w:r w:rsidRPr="00D25301">
              <w:tab/>
            </w:r>
            <w:r w:rsidRPr="00D25301">
              <w:tab/>
              <w:t xml:space="preserve">: V- </w:t>
            </w:r>
            <w:proofErr w:type="spellStart"/>
            <w:r w:rsidRPr="00D25301">
              <w:t>shape</w:t>
            </w:r>
            <w:proofErr w:type="spellEnd"/>
            <w:r w:rsidRPr="00D25301">
              <w:t xml:space="preserve"> tıkanmaz tip </w:t>
            </w:r>
          </w:p>
          <w:p w:rsidR="006569EC" w:rsidRDefault="006569EC" w:rsidP="00450054">
            <w:pPr>
              <w:keepNext/>
              <w:outlineLvl w:val="1"/>
              <w:rPr>
                <w:u w:val="single"/>
              </w:rPr>
            </w:pPr>
          </w:p>
          <w:p w:rsidR="00450054" w:rsidRPr="00D25301" w:rsidRDefault="00450054" w:rsidP="00450054">
            <w:pPr>
              <w:keepNext/>
              <w:outlineLvl w:val="1"/>
              <w:rPr>
                <w:u w:val="single"/>
              </w:rPr>
            </w:pPr>
            <w:r w:rsidRPr="00D25301">
              <w:rPr>
                <w:u w:val="single"/>
              </w:rPr>
              <w:t>Malzeme özellikleri:</w:t>
            </w:r>
          </w:p>
          <w:p w:rsidR="00450054" w:rsidRPr="00D25301" w:rsidRDefault="00450054" w:rsidP="00450054">
            <w:pPr>
              <w:rPr>
                <w:bCs/>
              </w:rPr>
            </w:pPr>
            <w:r w:rsidRPr="00D25301">
              <w:rPr>
                <w:bCs/>
              </w:rPr>
              <w:t>Gövde</w:t>
            </w:r>
            <w:r w:rsidRPr="00D25301">
              <w:rPr>
                <w:bCs/>
              </w:rPr>
              <w:tab/>
            </w:r>
            <w:r w:rsidRPr="00D25301">
              <w:rPr>
                <w:bCs/>
              </w:rPr>
              <w:tab/>
            </w:r>
            <w:r w:rsidRPr="00D25301">
              <w:rPr>
                <w:bCs/>
              </w:rPr>
              <w:tab/>
              <w:t>: AISI 304 paslanmaz çelik</w:t>
            </w:r>
          </w:p>
          <w:p w:rsidR="00450054" w:rsidRPr="00D25301" w:rsidRDefault="00450054" w:rsidP="00450054">
            <w:pPr>
              <w:rPr>
                <w:bCs/>
              </w:rPr>
            </w:pPr>
            <w:r w:rsidRPr="00D25301">
              <w:rPr>
                <w:bCs/>
              </w:rPr>
              <w:t>Bağlantı elemanları</w:t>
            </w:r>
            <w:r w:rsidRPr="00D25301">
              <w:rPr>
                <w:bCs/>
              </w:rPr>
              <w:tab/>
              <w:t>: AISI 304 paslanmaz çelik</w:t>
            </w:r>
          </w:p>
          <w:p w:rsidR="00450054" w:rsidRPr="00D25301" w:rsidRDefault="00450054" w:rsidP="00450054">
            <w:pPr>
              <w:rPr>
                <w:bCs/>
              </w:rPr>
            </w:pPr>
            <w:r w:rsidRPr="00D25301">
              <w:rPr>
                <w:bCs/>
              </w:rPr>
              <w:t>Elek</w:t>
            </w:r>
            <w:r w:rsidRPr="00D25301">
              <w:rPr>
                <w:bCs/>
              </w:rPr>
              <w:tab/>
            </w:r>
            <w:r w:rsidRPr="00D25301">
              <w:rPr>
                <w:bCs/>
              </w:rPr>
              <w:tab/>
            </w:r>
            <w:r w:rsidRPr="00D25301">
              <w:rPr>
                <w:bCs/>
              </w:rPr>
              <w:tab/>
              <w:t>: AISI 304 paslanmaz çelik</w:t>
            </w:r>
          </w:p>
          <w:p w:rsidR="00450054" w:rsidRPr="00D25301" w:rsidRDefault="00450054" w:rsidP="00450054">
            <w:pPr>
              <w:rPr>
                <w:bCs/>
              </w:rPr>
            </w:pPr>
            <w:r w:rsidRPr="00D25301">
              <w:rPr>
                <w:bCs/>
              </w:rPr>
              <w:t>Miktar</w:t>
            </w:r>
            <w:r w:rsidRPr="00D25301">
              <w:rPr>
                <w:bCs/>
              </w:rPr>
              <w:tab/>
            </w:r>
            <w:r w:rsidRPr="00D25301">
              <w:rPr>
                <w:bCs/>
              </w:rPr>
              <w:tab/>
            </w:r>
            <w:r w:rsidRPr="00D25301">
              <w:rPr>
                <w:bCs/>
              </w:rPr>
              <w:tab/>
              <w:t xml:space="preserve">: 1 adet </w:t>
            </w:r>
          </w:p>
          <w:p w:rsidR="00FA619F" w:rsidRDefault="00FA619F" w:rsidP="00C02B70">
            <w:pPr>
              <w:pStyle w:val="ListeParagraf"/>
              <w:tabs>
                <w:tab w:val="left" w:pos="4710"/>
              </w:tabs>
              <w:autoSpaceDE w:val="0"/>
              <w:autoSpaceDN w:val="0"/>
              <w:adjustRightInd w:val="0"/>
              <w:ind w:left="317"/>
              <w:contextualSpacing/>
              <w:jc w:val="both"/>
            </w:pPr>
          </w:p>
          <w:p w:rsidR="00B71779" w:rsidRDefault="00B71779" w:rsidP="00C02B70">
            <w:pPr>
              <w:pStyle w:val="ListeParagraf"/>
              <w:tabs>
                <w:tab w:val="left" w:pos="4710"/>
              </w:tabs>
              <w:autoSpaceDE w:val="0"/>
              <w:autoSpaceDN w:val="0"/>
              <w:adjustRightInd w:val="0"/>
              <w:ind w:left="317"/>
              <w:contextualSpacing/>
              <w:jc w:val="both"/>
            </w:pPr>
          </w:p>
          <w:p w:rsidR="00B71779" w:rsidRPr="00627F83" w:rsidRDefault="00B71779" w:rsidP="00C02B70">
            <w:pPr>
              <w:pStyle w:val="ListeParagraf"/>
              <w:tabs>
                <w:tab w:val="left" w:pos="4710"/>
              </w:tabs>
              <w:autoSpaceDE w:val="0"/>
              <w:autoSpaceDN w:val="0"/>
              <w:adjustRightInd w:val="0"/>
              <w:ind w:left="317"/>
              <w:contextualSpacing/>
              <w:jc w:val="both"/>
            </w:pPr>
          </w:p>
        </w:tc>
        <w:tc>
          <w:tcPr>
            <w:tcW w:w="1134"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1</w:t>
            </w:r>
          </w:p>
        </w:tc>
      </w:tr>
      <w:tr w:rsidR="00FA619F" w:rsidRPr="00627F83" w:rsidTr="00B06A84">
        <w:trPr>
          <w:trHeight w:val="70"/>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2</w:t>
            </w:r>
          </w:p>
        </w:tc>
        <w:tc>
          <w:tcPr>
            <w:tcW w:w="2126" w:type="dxa"/>
            <w:tcBorders>
              <w:top w:val="single" w:sz="4" w:space="0" w:color="auto"/>
              <w:left w:val="single" w:sz="4" w:space="0" w:color="auto"/>
              <w:bottom w:val="single" w:sz="4" w:space="0" w:color="auto"/>
              <w:right w:val="single" w:sz="4" w:space="0" w:color="auto"/>
            </w:tcBorders>
          </w:tcPr>
          <w:p w:rsidR="00583F50" w:rsidRDefault="00583F50" w:rsidP="00F21D29">
            <w:pPr>
              <w:jc w:val="center"/>
              <w:rPr>
                <w:b/>
                <w:bCs/>
              </w:rPr>
            </w:pPr>
          </w:p>
          <w:p w:rsidR="00F21D29" w:rsidRPr="00F21D29" w:rsidRDefault="00F21D29" w:rsidP="00F21D29">
            <w:pPr>
              <w:jc w:val="center"/>
              <w:rPr>
                <w:b/>
                <w:bCs/>
              </w:rPr>
            </w:pPr>
            <w:r w:rsidRPr="00F21D29">
              <w:rPr>
                <w:b/>
                <w:bCs/>
              </w:rPr>
              <w:t>KOKU GİDERME ÜNİTESİNİN KURULMASI</w:t>
            </w:r>
          </w:p>
          <w:p w:rsidR="00FA619F" w:rsidRPr="00627F83" w:rsidRDefault="00FA619F" w:rsidP="00C02B70">
            <w:pPr>
              <w:spacing w:before="120" w:after="120"/>
              <w:jc w:val="center"/>
              <w:rPr>
                <w:b/>
              </w:rPr>
            </w:pPr>
          </w:p>
        </w:tc>
        <w:tc>
          <w:tcPr>
            <w:tcW w:w="5529" w:type="dxa"/>
            <w:tcBorders>
              <w:top w:val="single" w:sz="4" w:space="0" w:color="auto"/>
              <w:left w:val="single" w:sz="4" w:space="0" w:color="auto"/>
              <w:bottom w:val="single" w:sz="4" w:space="0" w:color="auto"/>
              <w:right w:val="single" w:sz="4" w:space="0" w:color="auto"/>
            </w:tcBorders>
          </w:tcPr>
          <w:p w:rsidR="00583F50" w:rsidRDefault="00583F50" w:rsidP="00F21D29">
            <w:pPr>
              <w:jc w:val="both"/>
              <w:rPr>
                <w:b/>
                <w:u w:val="single"/>
              </w:rPr>
            </w:pPr>
          </w:p>
          <w:p w:rsidR="00F21D29" w:rsidRPr="00F21D29" w:rsidRDefault="00F21D29" w:rsidP="00F21D29">
            <w:pPr>
              <w:jc w:val="both"/>
              <w:rPr>
                <w:b/>
                <w:u w:val="single"/>
              </w:rPr>
            </w:pPr>
            <w:r w:rsidRPr="00F21D29">
              <w:rPr>
                <w:b/>
                <w:u w:val="single"/>
              </w:rPr>
              <w:t xml:space="preserve">2.1. </w:t>
            </w:r>
            <w:r w:rsidRPr="001D00F0">
              <w:rPr>
                <w:b/>
                <w:u w:val="single"/>
              </w:rPr>
              <w:t>CTP</w:t>
            </w:r>
            <w:r w:rsidRPr="00F21D29">
              <w:rPr>
                <w:b/>
                <w:u w:val="single"/>
              </w:rPr>
              <w:t xml:space="preserve"> </w:t>
            </w:r>
            <w:proofErr w:type="spellStart"/>
            <w:r w:rsidRPr="00F21D29">
              <w:rPr>
                <w:b/>
                <w:u w:val="single"/>
              </w:rPr>
              <w:t>Scrubber</w:t>
            </w:r>
            <w:proofErr w:type="spellEnd"/>
            <w:r w:rsidRPr="00F21D29">
              <w:rPr>
                <w:b/>
                <w:u w:val="single"/>
              </w:rPr>
              <w:t xml:space="preserve"> </w:t>
            </w:r>
          </w:p>
          <w:p w:rsidR="00D12123" w:rsidRDefault="00D12123" w:rsidP="00043A95">
            <w:pPr>
              <w:autoSpaceDE w:val="0"/>
              <w:autoSpaceDN w:val="0"/>
              <w:adjustRightInd w:val="0"/>
              <w:spacing w:line="276" w:lineRule="auto"/>
              <w:contextualSpacing/>
              <w:jc w:val="both"/>
              <w:rPr>
                <w:b/>
                <w:i/>
              </w:rPr>
            </w:pPr>
          </w:p>
          <w:p w:rsidR="00FA619F" w:rsidRDefault="00F21D29" w:rsidP="00043A95">
            <w:pPr>
              <w:autoSpaceDE w:val="0"/>
              <w:autoSpaceDN w:val="0"/>
              <w:adjustRightInd w:val="0"/>
              <w:spacing w:line="276" w:lineRule="auto"/>
              <w:contextualSpacing/>
              <w:jc w:val="both"/>
              <w:rPr>
                <w:b/>
                <w:i/>
              </w:rPr>
            </w:pPr>
            <w:r w:rsidRPr="00D25301">
              <w:rPr>
                <w:b/>
                <w:i/>
              </w:rPr>
              <w:t>Ön Arıtma Koku Giderme</w:t>
            </w:r>
          </w:p>
          <w:p w:rsidR="00F21D29" w:rsidRPr="00D25301" w:rsidRDefault="00F21D29" w:rsidP="00F21D29">
            <w:pPr>
              <w:tabs>
                <w:tab w:val="left" w:pos="567"/>
              </w:tabs>
              <w:suppressAutoHyphens/>
              <w:jc w:val="both"/>
              <w:rPr>
                <w:spacing w:val="-2"/>
              </w:rPr>
            </w:pPr>
            <w:r w:rsidRPr="00D25301">
              <w:rPr>
                <w:spacing w:val="-2"/>
              </w:rPr>
              <w:t>Kapasite</w:t>
            </w:r>
            <w:r w:rsidR="00DE2361">
              <w:rPr>
                <w:spacing w:val="-2"/>
              </w:rPr>
              <w:t>(</w:t>
            </w:r>
            <w:proofErr w:type="spellStart"/>
            <w:r w:rsidR="00DE2361">
              <w:rPr>
                <w:spacing w:val="-2"/>
              </w:rPr>
              <w:t>min</w:t>
            </w:r>
            <w:proofErr w:type="spellEnd"/>
            <w:r w:rsidR="00DE2361">
              <w:rPr>
                <w:spacing w:val="-2"/>
              </w:rPr>
              <w:t>)</w:t>
            </w:r>
            <w:r w:rsidRPr="00D25301">
              <w:rPr>
                <w:spacing w:val="-2"/>
              </w:rPr>
              <w:tab/>
              <w:t>: 3000 m3 / saat</w:t>
            </w:r>
          </w:p>
          <w:p w:rsidR="00F21D29" w:rsidRPr="00D25301" w:rsidRDefault="00F21D29" w:rsidP="00F21D29">
            <w:pPr>
              <w:tabs>
                <w:tab w:val="left" w:pos="567"/>
              </w:tabs>
              <w:suppressAutoHyphens/>
              <w:jc w:val="both"/>
              <w:rPr>
                <w:spacing w:val="-2"/>
              </w:rPr>
            </w:pPr>
            <w:r w:rsidRPr="00D25301">
              <w:rPr>
                <w:spacing w:val="-2"/>
              </w:rPr>
              <w:t>Çap</w:t>
            </w:r>
            <w:r w:rsidRPr="00D25301">
              <w:rPr>
                <w:spacing w:val="-2"/>
              </w:rPr>
              <w:tab/>
            </w:r>
            <w:r w:rsidRPr="00D25301">
              <w:rPr>
                <w:spacing w:val="-2"/>
              </w:rPr>
              <w:tab/>
            </w:r>
            <w:r w:rsidR="00DE2361">
              <w:rPr>
                <w:spacing w:val="-2"/>
              </w:rPr>
              <w:t>(</w:t>
            </w:r>
            <w:proofErr w:type="spellStart"/>
            <w:r w:rsidR="00DE2361">
              <w:rPr>
                <w:spacing w:val="-2"/>
              </w:rPr>
              <w:t>min</w:t>
            </w:r>
            <w:proofErr w:type="spellEnd"/>
            <w:r w:rsidR="00DE2361">
              <w:rPr>
                <w:spacing w:val="-2"/>
              </w:rPr>
              <w:t>)</w:t>
            </w:r>
            <w:r w:rsidRPr="00D25301">
              <w:rPr>
                <w:spacing w:val="-2"/>
              </w:rPr>
              <w:tab/>
              <w:t>: 900 mm</w:t>
            </w:r>
          </w:p>
          <w:p w:rsidR="00F21D29" w:rsidRPr="00D25301" w:rsidRDefault="00F21D29" w:rsidP="00F21D29">
            <w:pPr>
              <w:tabs>
                <w:tab w:val="left" w:pos="567"/>
              </w:tabs>
              <w:suppressAutoHyphens/>
              <w:jc w:val="both"/>
              <w:rPr>
                <w:spacing w:val="-2"/>
              </w:rPr>
            </w:pPr>
            <w:r w:rsidRPr="00D25301">
              <w:rPr>
                <w:spacing w:val="-2"/>
              </w:rPr>
              <w:t>Yükseklik</w:t>
            </w:r>
            <w:r w:rsidR="00DE2361">
              <w:rPr>
                <w:spacing w:val="-2"/>
              </w:rPr>
              <w:t>(</w:t>
            </w:r>
            <w:proofErr w:type="spellStart"/>
            <w:r w:rsidR="00DE2361">
              <w:rPr>
                <w:spacing w:val="-2"/>
              </w:rPr>
              <w:t>min</w:t>
            </w:r>
            <w:proofErr w:type="spellEnd"/>
            <w:r w:rsidR="00DE2361">
              <w:rPr>
                <w:spacing w:val="-2"/>
              </w:rPr>
              <w:t>)</w:t>
            </w:r>
            <w:r w:rsidRPr="00D25301">
              <w:rPr>
                <w:spacing w:val="-2"/>
              </w:rPr>
              <w:t>: 5500 mm</w:t>
            </w:r>
          </w:p>
          <w:p w:rsidR="00F21D29" w:rsidRPr="00D25301" w:rsidRDefault="00F21D29" w:rsidP="00F21D29">
            <w:pPr>
              <w:tabs>
                <w:tab w:val="left" w:pos="567"/>
              </w:tabs>
              <w:suppressAutoHyphens/>
              <w:jc w:val="both"/>
              <w:rPr>
                <w:spacing w:val="-2"/>
              </w:rPr>
            </w:pPr>
            <w:r w:rsidRPr="00D25301">
              <w:rPr>
                <w:spacing w:val="-2"/>
              </w:rPr>
              <w:t>Malzeme</w:t>
            </w:r>
            <w:r w:rsidRPr="00D25301">
              <w:rPr>
                <w:spacing w:val="-2"/>
              </w:rPr>
              <w:tab/>
              <w:t xml:space="preserve">: CTP </w:t>
            </w:r>
          </w:p>
          <w:p w:rsidR="00F21D29" w:rsidRPr="00D25301" w:rsidRDefault="00F21D29" w:rsidP="00F21D29">
            <w:pPr>
              <w:tabs>
                <w:tab w:val="left" w:pos="567"/>
              </w:tabs>
              <w:suppressAutoHyphens/>
              <w:jc w:val="both"/>
              <w:rPr>
                <w:spacing w:val="-2"/>
              </w:rPr>
            </w:pPr>
            <w:r w:rsidRPr="00D25301">
              <w:rPr>
                <w:spacing w:val="-2"/>
              </w:rPr>
              <w:t xml:space="preserve">Aksesuarları </w:t>
            </w:r>
            <w:r w:rsidRPr="00D25301">
              <w:rPr>
                <w:spacing w:val="-2"/>
              </w:rPr>
              <w:tab/>
              <w:t>: Alt taşıyıcı CTP ızgara</w:t>
            </w:r>
          </w:p>
          <w:p w:rsidR="00F21D29" w:rsidRPr="00D25301" w:rsidRDefault="00F21D29" w:rsidP="00F21D29">
            <w:pPr>
              <w:tabs>
                <w:tab w:val="left" w:pos="567"/>
              </w:tabs>
              <w:suppressAutoHyphens/>
              <w:jc w:val="both"/>
              <w:rPr>
                <w:spacing w:val="-2"/>
              </w:rPr>
            </w:pPr>
            <w:r w:rsidRPr="00D25301">
              <w:rPr>
                <w:spacing w:val="-2"/>
              </w:rPr>
              <w:lastRenderedPageBreak/>
              <w:t>Üst tutucu CTP ızgara</w:t>
            </w:r>
            <w:r w:rsidRPr="00D25301">
              <w:rPr>
                <w:spacing w:val="-2"/>
              </w:rPr>
              <w:tab/>
            </w:r>
            <w:r w:rsidR="00045357">
              <w:rPr>
                <w:spacing w:val="-2"/>
              </w:rPr>
              <w:t xml:space="preserve"> </w:t>
            </w:r>
            <w:r w:rsidRPr="00D25301">
              <w:rPr>
                <w:spacing w:val="-2"/>
              </w:rPr>
              <w:t xml:space="preserve">4 adet CTP </w:t>
            </w:r>
            <w:proofErr w:type="spellStart"/>
            <w:r w:rsidRPr="00D25301">
              <w:rPr>
                <w:spacing w:val="-2"/>
              </w:rPr>
              <w:t>spray</w:t>
            </w:r>
            <w:proofErr w:type="spellEnd"/>
            <w:r w:rsidRPr="00D25301">
              <w:rPr>
                <w:spacing w:val="-2"/>
              </w:rPr>
              <w:t xml:space="preserve"> iç boruları </w:t>
            </w:r>
            <w:proofErr w:type="spellStart"/>
            <w:r w:rsidRPr="00D25301">
              <w:rPr>
                <w:spacing w:val="-2"/>
              </w:rPr>
              <w:t>Ankraj</w:t>
            </w:r>
            <w:proofErr w:type="spellEnd"/>
            <w:r w:rsidRPr="00D25301">
              <w:rPr>
                <w:spacing w:val="-2"/>
              </w:rPr>
              <w:t xml:space="preserve"> ve kaldırma kulakları Giriş – çıkış nozulları </w:t>
            </w:r>
          </w:p>
          <w:p w:rsidR="00F21D29" w:rsidRPr="00D25301" w:rsidRDefault="00F21D29" w:rsidP="00F21D29">
            <w:pPr>
              <w:tabs>
                <w:tab w:val="left" w:pos="567"/>
              </w:tabs>
              <w:suppressAutoHyphens/>
              <w:jc w:val="both"/>
              <w:rPr>
                <w:b/>
                <w:spacing w:val="-2"/>
              </w:rPr>
            </w:pPr>
            <w:r w:rsidRPr="00D25301">
              <w:rPr>
                <w:spacing w:val="-2"/>
              </w:rPr>
              <w:t>Miktar</w:t>
            </w:r>
            <w:r w:rsidRPr="00D25301">
              <w:rPr>
                <w:spacing w:val="-2"/>
              </w:rPr>
              <w:tab/>
            </w:r>
            <w:r w:rsidRPr="00D25301">
              <w:rPr>
                <w:spacing w:val="-2"/>
              </w:rPr>
              <w:tab/>
              <w:t xml:space="preserve">: 1 adet </w:t>
            </w:r>
          </w:p>
          <w:p w:rsidR="00F21D29" w:rsidRDefault="00F21D29" w:rsidP="00043A95">
            <w:pPr>
              <w:autoSpaceDE w:val="0"/>
              <w:autoSpaceDN w:val="0"/>
              <w:adjustRightInd w:val="0"/>
              <w:spacing w:line="276" w:lineRule="auto"/>
              <w:contextualSpacing/>
              <w:jc w:val="both"/>
              <w:rPr>
                <w:b/>
                <w:bCs/>
              </w:rPr>
            </w:pPr>
          </w:p>
          <w:p w:rsidR="00F21D29" w:rsidRDefault="00DE2361" w:rsidP="00043A95">
            <w:pPr>
              <w:autoSpaceDE w:val="0"/>
              <w:autoSpaceDN w:val="0"/>
              <w:adjustRightInd w:val="0"/>
              <w:spacing w:line="276" w:lineRule="auto"/>
              <w:contextualSpacing/>
              <w:jc w:val="both"/>
              <w:rPr>
                <w:b/>
                <w:i/>
              </w:rPr>
            </w:pPr>
            <w:r w:rsidRPr="00D25301">
              <w:rPr>
                <w:b/>
                <w:i/>
              </w:rPr>
              <w:t>Yoğunlaştırma Koku Giderme</w:t>
            </w:r>
          </w:p>
          <w:p w:rsidR="00DE2361" w:rsidRPr="00D25301" w:rsidRDefault="00DE2361" w:rsidP="00DE2361">
            <w:pPr>
              <w:tabs>
                <w:tab w:val="left" w:pos="567"/>
              </w:tabs>
              <w:suppressAutoHyphens/>
              <w:jc w:val="both"/>
              <w:rPr>
                <w:spacing w:val="-2"/>
              </w:rPr>
            </w:pPr>
            <w:r w:rsidRPr="00D25301">
              <w:rPr>
                <w:spacing w:val="-2"/>
              </w:rPr>
              <w:t>Kapasite</w:t>
            </w:r>
            <w:r w:rsidR="00D14F8D">
              <w:rPr>
                <w:spacing w:val="-2"/>
              </w:rPr>
              <w:t>(</w:t>
            </w:r>
            <w:proofErr w:type="spellStart"/>
            <w:r w:rsidR="00D14F8D">
              <w:rPr>
                <w:spacing w:val="-2"/>
              </w:rPr>
              <w:t>min</w:t>
            </w:r>
            <w:proofErr w:type="spellEnd"/>
            <w:r w:rsidR="00D14F8D">
              <w:rPr>
                <w:spacing w:val="-2"/>
              </w:rPr>
              <w:t>)</w:t>
            </w:r>
            <w:r w:rsidRPr="00D25301">
              <w:rPr>
                <w:spacing w:val="-2"/>
              </w:rPr>
              <w:tab/>
              <w:t>: 5000 m3 / saat</w:t>
            </w:r>
          </w:p>
          <w:p w:rsidR="00DE2361" w:rsidRPr="00D25301" w:rsidRDefault="00D14F8D" w:rsidP="00DE2361">
            <w:pPr>
              <w:tabs>
                <w:tab w:val="left" w:pos="567"/>
              </w:tabs>
              <w:suppressAutoHyphens/>
              <w:jc w:val="both"/>
              <w:rPr>
                <w:spacing w:val="-2"/>
              </w:rPr>
            </w:pPr>
            <w:r>
              <w:rPr>
                <w:spacing w:val="-2"/>
              </w:rPr>
              <w:t>Çap    (</w:t>
            </w:r>
            <w:proofErr w:type="spellStart"/>
            <w:r>
              <w:rPr>
                <w:spacing w:val="-2"/>
              </w:rPr>
              <w:t>min</w:t>
            </w:r>
            <w:proofErr w:type="spellEnd"/>
            <w:r>
              <w:rPr>
                <w:spacing w:val="-2"/>
              </w:rPr>
              <w:t>)</w:t>
            </w:r>
            <w:r w:rsidR="00DE2361" w:rsidRPr="00D25301">
              <w:rPr>
                <w:spacing w:val="-2"/>
              </w:rPr>
              <w:tab/>
              <w:t>:1100 mm</w:t>
            </w:r>
          </w:p>
          <w:p w:rsidR="00DE2361" w:rsidRPr="00D25301" w:rsidRDefault="00DE2361" w:rsidP="00DE2361">
            <w:pPr>
              <w:tabs>
                <w:tab w:val="left" w:pos="567"/>
              </w:tabs>
              <w:suppressAutoHyphens/>
              <w:jc w:val="both"/>
              <w:rPr>
                <w:spacing w:val="-2"/>
              </w:rPr>
            </w:pPr>
            <w:r w:rsidRPr="00D25301">
              <w:rPr>
                <w:spacing w:val="-2"/>
              </w:rPr>
              <w:t>Yükseklik</w:t>
            </w:r>
            <w:r w:rsidR="00D14F8D">
              <w:rPr>
                <w:spacing w:val="-2"/>
              </w:rPr>
              <w:t>(</w:t>
            </w:r>
            <w:proofErr w:type="spellStart"/>
            <w:r w:rsidR="00D14F8D">
              <w:rPr>
                <w:spacing w:val="-2"/>
              </w:rPr>
              <w:t>min</w:t>
            </w:r>
            <w:proofErr w:type="spellEnd"/>
            <w:r w:rsidR="00D14F8D">
              <w:rPr>
                <w:spacing w:val="-2"/>
              </w:rPr>
              <w:t>)</w:t>
            </w:r>
            <w:r w:rsidRPr="00D25301">
              <w:rPr>
                <w:spacing w:val="-2"/>
              </w:rPr>
              <w:t>: 5500 mm</w:t>
            </w:r>
          </w:p>
          <w:p w:rsidR="00DE2361" w:rsidRPr="00D25301" w:rsidRDefault="00DE2361" w:rsidP="00DE2361">
            <w:pPr>
              <w:tabs>
                <w:tab w:val="left" w:pos="567"/>
              </w:tabs>
              <w:suppressAutoHyphens/>
              <w:jc w:val="both"/>
              <w:rPr>
                <w:spacing w:val="-2"/>
              </w:rPr>
            </w:pPr>
            <w:r w:rsidRPr="00D25301">
              <w:rPr>
                <w:spacing w:val="-2"/>
              </w:rPr>
              <w:t>Malzeme</w:t>
            </w:r>
            <w:r w:rsidRPr="00D25301">
              <w:rPr>
                <w:spacing w:val="-2"/>
              </w:rPr>
              <w:tab/>
              <w:t xml:space="preserve">: CTP </w:t>
            </w:r>
          </w:p>
          <w:p w:rsidR="00DE2361" w:rsidRPr="00D25301" w:rsidRDefault="00DE2361" w:rsidP="00DE2361">
            <w:pPr>
              <w:tabs>
                <w:tab w:val="left" w:pos="567"/>
              </w:tabs>
              <w:suppressAutoHyphens/>
              <w:jc w:val="both"/>
              <w:rPr>
                <w:spacing w:val="-2"/>
              </w:rPr>
            </w:pPr>
            <w:r w:rsidRPr="00D25301">
              <w:rPr>
                <w:spacing w:val="-2"/>
              </w:rPr>
              <w:t xml:space="preserve">Aksesuarları </w:t>
            </w:r>
            <w:r w:rsidRPr="00D25301">
              <w:rPr>
                <w:spacing w:val="-2"/>
              </w:rPr>
              <w:tab/>
              <w:t>: Alt taşıyıcı CTP ızgara</w:t>
            </w:r>
          </w:p>
          <w:p w:rsidR="00DE2361" w:rsidRPr="00D25301" w:rsidRDefault="00DE2361" w:rsidP="00DE2361">
            <w:pPr>
              <w:tabs>
                <w:tab w:val="left" w:pos="567"/>
              </w:tabs>
              <w:suppressAutoHyphens/>
              <w:jc w:val="both"/>
              <w:rPr>
                <w:spacing w:val="-2"/>
              </w:rPr>
            </w:pPr>
            <w:r w:rsidRPr="00D25301">
              <w:rPr>
                <w:spacing w:val="-2"/>
              </w:rPr>
              <w:t>Üst tutucu CTP ızgara</w:t>
            </w:r>
            <w:r w:rsidRPr="00D25301">
              <w:rPr>
                <w:spacing w:val="-2"/>
              </w:rPr>
              <w:tab/>
              <w:t xml:space="preserve">4 adet CTP </w:t>
            </w:r>
            <w:proofErr w:type="spellStart"/>
            <w:r w:rsidRPr="00D25301">
              <w:rPr>
                <w:spacing w:val="-2"/>
              </w:rPr>
              <w:t>spray</w:t>
            </w:r>
            <w:proofErr w:type="spellEnd"/>
            <w:r w:rsidRPr="00D25301">
              <w:rPr>
                <w:spacing w:val="-2"/>
              </w:rPr>
              <w:t xml:space="preserve"> iç boruları </w:t>
            </w:r>
            <w:proofErr w:type="spellStart"/>
            <w:r w:rsidRPr="00D25301">
              <w:rPr>
                <w:spacing w:val="-2"/>
              </w:rPr>
              <w:t>Ankraj</w:t>
            </w:r>
            <w:proofErr w:type="spellEnd"/>
            <w:r w:rsidRPr="00D25301">
              <w:rPr>
                <w:spacing w:val="-2"/>
              </w:rPr>
              <w:t xml:space="preserve"> ve kaldırma kulakları Giriş – çıkış nozulları </w:t>
            </w:r>
          </w:p>
          <w:p w:rsidR="00DE2361" w:rsidRPr="00D25301" w:rsidRDefault="00DE2361" w:rsidP="00DE2361">
            <w:pPr>
              <w:tabs>
                <w:tab w:val="left" w:pos="567"/>
              </w:tabs>
              <w:suppressAutoHyphens/>
              <w:jc w:val="both"/>
              <w:rPr>
                <w:b/>
                <w:spacing w:val="-2"/>
              </w:rPr>
            </w:pPr>
            <w:r w:rsidRPr="00D25301">
              <w:rPr>
                <w:spacing w:val="-2"/>
              </w:rPr>
              <w:t>Miktar</w:t>
            </w:r>
            <w:r w:rsidRPr="00D25301">
              <w:rPr>
                <w:spacing w:val="-2"/>
              </w:rPr>
              <w:tab/>
            </w:r>
            <w:r w:rsidRPr="00D25301">
              <w:rPr>
                <w:spacing w:val="-2"/>
              </w:rPr>
              <w:tab/>
              <w:t xml:space="preserve">: 1 adet </w:t>
            </w:r>
          </w:p>
          <w:p w:rsidR="00DE2361" w:rsidRDefault="00DE2361" w:rsidP="00043A95">
            <w:pPr>
              <w:autoSpaceDE w:val="0"/>
              <w:autoSpaceDN w:val="0"/>
              <w:adjustRightInd w:val="0"/>
              <w:spacing w:line="276" w:lineRule="auto"/>
              <w:contextualSpacing/>
              <w:jc w:val="both"/>
              <w:rPr>
                <w:b/>
                <w:bCs/>
              </w:rPr>
            </w:pPr>
          </w:p>
          <w:p w:rsidR="00D14F8D" w:rsidRPr="006230D4" w:rsidRDefault="00D14F8D" w:rsidP="00043A95">
            <w:pPr>
              <w:autoSpaceDE w:val="0"/>
              <w:autoSpaceDN w:val="0"/>
              <w:adjustRightInd w:val="0"/>
              <w:spacing w:line="276" w:lineRule="auto"/>
              <w:contextualSpacing/>
              <w:jc w:val="both"/>
              <w:rPr>
                <w:b/>
                <w:bCs/>
                <w:u w:val="single"/>
              </w:rPr>
            </w:pPr>
          </w:p>
          <w:p w:rsidR="00D14F8D" w:rsidRPr="006230D4" w:rsidRDefault="00D14F8D" w:rsidP="00D14F8D">
            <w:pPr>
              <w:jc w:val="both"/>
              <w:rPr>
                <w:b/>
                <w:u w:val="single"/>
              </w:rPr>
            </w:pPr>
            <w:r w:rsidRPr="006230D4">
              <w:rPr>
                <w:b/>
                <w:u w:val="single"/>
              </w:rPr>
              <w:t xml:space="preserve">2.2. CTP </w:t>
            </w:r>
            <w:proofErr w:type="spellStart"/>
            <w:r w:rsidRPr="006230D4">
              <w:rPr>
                <w:b/>
                <w:u w:val="single"/>
              </w:rPr>
              <w:t>Santrifuj</w:t>
            </w:r>
            <w:proofErr w:type="spellEnd"/>
            <w:r w:rsidRPr="006230D4">
              <w:rPr>
                <w:b/>
                <w:u w:val="single"/>
              </w:rPr>
              <w:t xml:space="preserve"> Fan </w:t>
            </w:r>
          </w:p>
          <w:p w:rsidR="00D12123" w:rsidRDefault="00D12123" w:rsidP="00043A95">
            <w:pPr>
              <w:autoSpaceDE w:val="0"/>
              <w:autoSpaceDN w:val="0"/>
              <w:adjustRightInd w:val="0"/>
              <w:spacing w:line="276" w:lineRule="auto"/>
              <w:contextualSpacing/>
              <w:jc w:val="both"/>
              <w:rPr>
                <w:b/>
                <w:i/>
              </w:rPr>
            </w:pPr>
          </w:p>
          <w:p w:rsidR="00D14F8D" w:rsidRDefault="00D14F8D" w:rsidP="00043A95">
            <w:pPr>
              <w:autoSpaceDE w:val="0"/>
              <w:autoSpaceDN w:val="0"/>
              <w:adjustRightInd w:val="0"/>
              <w:spacing w:line="276" w:lineRule="auto"/>
              <w:contextualSpacing/>
              <w:jc w:val="both"/>
              <w:rPr>
                <w:b/>
                <w:i/>
              </w:rPr>
            </w:pPr>
            <w:r w:rsidRPr="00D25301">
              <w:rPr>
                <w:b/>
                <w:i/>
              </w:rPr>
              <w:t>Ön Arıtma Koku Giderme</w:t>
            </w:r>
          </w:p>
          <w:p w:rsidR="00D14F8D" w:rsidRPr="00D25301" w:rsidRDefault="00D14F8D" w:rsidP="00D14F8D">
            <w:pPr>
              <w:jc w:val="both"/>
            </w:pPr>
            <w:r w:rsidRPr="00D25301">
              <w:t xml:space="preserve">Kapasite </w:t>
            </w:r>
            <w:r>
              <w:rPr>
                <w:spacing w:val="-2"/>
              </w:rPr>
              <w:t>(</w:t>
            </w:r>
            <w:proofErr w:type="spellStart"/>
            <w:r>
              <w:rPr>
                <w:spacing w:val="-2"/>
              </w:rPr>
              <w:t>min</w:t>
            </w:r>
            <w:proofErr w:type="spellEnd"/>
            <w:r>
              <w:rPr>
                <w:spacing w:val="-2"/>
              </w:rPr>
              <w:t>)</w:t>
            </w:r>
            <w:r w:rsidRPr="00D25301">
              <w:t xml:space="preserve">: 3000 m3/h, 1800 </w:t>
            </w:r>
            <w:proofErr w:type="spellStart"/>
            <w:r w:rsidRPr="00D25301">
              <w:t>Pa</w:t>
            </w:r>
            <w:proofErr w:type="spellEnd"/>
          </w:p>
          <w:p w:rsidR="00D14F8D" w:rsidRPr="00D25301" w:rsidRDefault="00D14F8D" w:rsidP="00D14F8D">
            <w:pPr>
              <w:jc w:val="both"/>
            </w:pPr>
            <w:r w:rsidRPr="00D25301">
              <w:t>Güç</w:t>
            </w:r>
            <w:r>
              <w:rPr>
                <w:spacing w:val="-2"/>
              </w:rPr>
              <w:t>(</w:t>
            </w:r>
            <w:proofErr w:type="spellStart"/>
            <w:r>
              <w:rPr>
                <w:spacing w:val="-2"/>
              </w:rPr>
              <w:t>min</w:t>
            </w:r>
            <w:proofErr w:type="spellEnd"/>
            <w:r>
              <w:rPr>
                <w:spacing w:val="-2"/>
              </w:rPr>
              <w:t>)</w:t>
            </w:r>
            <w:r w:rsidR="00DB56DB">
              <w:tab/>
            </w:r>
            <w:r w:rsidRPr="00D25301">
              <w:t xml:space="preserve">: 7,5 </w:t>
            </w:r>
            <w:proofErr w:type="spellStart"/>
            <w:r w:rsidRPr="00D25301">
              <w:t>kW</w:t>
            </w:r>
            <w:proofErr w:type="spellEnd"/>
          </w:p>
          <w:p w:rsidR="00D14F8D" w:rsidRPr="00D25301" w:rsidRDefault="00D14F8D" w:rsidP="00D14F8D">
            <w:pPr>
              <w:jc w:val="both"/>
            </w:pPr>
            <w:r w:rsidRPr="00D25301">
              <w:t xml:space="preserve">Tip </w:t>
            </w:r>
            <w:r w:rsidRPr="00D25301">
              <w:tab/>
            </w:r>
            <w:r w:rsidRPr="00D25301">
              <w:tab/>
              <w:t>: Kayış kasnak tertipli</w:t>
            </w:r>
          </w:p>
          <w:p w:rsidR="00D14F8D" w:rsidRPr="00D25301" w:rsidRDefault="00D14F8D" w:rsidP="00D14F8D">
            <w:pPr>
              <w:ind w:left="1440" w:hanging="1440"/>
              <w:jc w:val="both"/>
            </w:pPr>
            <w:r w:rsidRPr="00D25301">
              <w:t>Miktar</w:t>
            </w:r>
            <w:r w:rsidRPr="00D25301">
              <w:tab/>
              <w:t xml:space="preserve">: 1 adet </w:t>
            </w:r>
            <w:proofErr w:type="gramStart"/>
            <w:r w:rsidRPr="00D25301">
              <w:t>asıl ,</w:t>
            </w:r>
            <w:proofErr w:type="gramEnd"/>
          </w:p>
          <w:p w:rsidR="00D14F8D" w:rsidRDefault="00D14F8D" w:rsidP="00043A95">
            <w:pPr>
              <w:autoSpaceDE w:val="0"/>
              <w:autoSpaceDN w:val="0"/>
              <w:adjustRightInd w:val="0"/>
              <w:spacing w:line="276" w:lineRule="auto"/>
              <w:contextualSpacing/>
              <w:jc w:val="both"/>
              <w:rPr>
                <w:b/>
                <w:i/>
              </w:rPr>
            </w:pPr>
          </w:p>
          <w:p w:rsidR="00D14F8D" w:rsidRDefault="00D14F8D" w:rsidP="00043A95">
            <w:pPr>
              <w:autoSpaceDE w:val="0"/>
              <w:autoSpaceDN w:val="0"/>
              <w:adjustRightInd w:val="0"/>
              <w:spacing w:line="276" w:lineRule="auto"/>
              <w:contextualSpacing/>
              <w:jc w:val="both"/>
              <w:rPr>
                <w:b/>
                <w:i/>
              </w:rPr>
            </w:pPr>
            <w:r w:rsidRPr="00D25301">
              <w:rPr>
                <w:b/>
                <w:i/>
              </w:rPr>
              <w:t>Yoğunlaştırma Koku Giderme</w:t>
            </w:r>
          </w:p>
          <w:p w:rsidR="00D14F8D" w:rsidRPr="00D25301" w:rsidRDefault="00D14F8D" w:rsidP="00D14F8D">
            <w:pPr>
              <w:jc w:val="both"/>
            </w:pPr>
            <w:r>
              <w:t>Kapasite</w:t>
            </w:r>
            <w:r>
              <w:rPr>
                <w:spacing w:val="-2"/>
              </w:rPr>
              <w:t>(</w:t>
            </w:r>
            <w:proofErr w:type="spellStart"/>
            <w:r>
              <w:rPr>
                <w:spacing w:val="-2"/>
              </w:rPr>
              <w:t>min</w:t>
            </w:r>
            <w:proofErr w:type="spellEnd"/>
            <w:r>
              <w:rPr>
                <w:spacing w:val="-2"/>
              </w:rPr>
              <w:t>)</w:t>
            </w:r>
            <w:r w:rsidRPr="00D25301">
              <w:tab/>
              <w:t xml:space="preserve">: 5000 m3/h, 1800 </w:t>
            </w:r>
            <w:proofErr w:type="spellStart"/>
            <w:r w:rsidRPr="00D25301">
              <w:t>Pa</w:t>
            </w:r>
            <w:proofErr w:type="spellEnd"/>
          </w:p>
          <w:p w:rsidR="00D14F8D" w:rsidRPr="00D25301" w:rsidRDefault="00D14F8D" w:rsidP="00D14F8D">
            <w:pPr>
              <w:jc w:val="both"/>
            </w:pPr>
            <w:r w:rsidRPr="00D25301">
              <w:t>Güç</w:t>
            </w:r>
            <w:r w:rsidR="006230D4">
              <w:rPr>
                <w:spacing w:val="-2"/>
              </w:rPr>
              <w:t>(</w:t>
            </w:r>
            <w:proofErr w:type="spellStart"/>
            <w:r w:rsidR="006230D4">
              <w:rPr>
                <w:spacing w:val="-2"/>
              </w:rPr>
              <w:t>min</w:t>
            </w:r>
            <w:proofErr w:type="spellEnd"/>
            <w:r w:rsidR="006230D4">
              <w:rPr>
                <w:spacing w:val="-2"/>
              </w:rPr>
              <w:t>)</w:t>
            </w:r>
            <w:r w:rsidR="006230D4">
              <w:tab/>
            </w:r>
            <w:r w:rsidRPr="00D25301">
              <w:t xml:space="preserve">: 9 </w:t>
            </w:r>
            <w:proofErr w:type="spellStart"/>
            <w:r w:rsidRPr="00D25301">
              <w:t>kW</w:t>
            </w:r>
            <w:proofErr w:type="spellEnd"/>
          </w:p>
          <w:p w:rsidR="00D14F8D" w:rsidRPr="00D25301" w:rsidRDefault="00D14F8D" w:rsidP="00D14F8D">
            <w:pPr>
              <w:jc w:val="both"/>
            </w:pPr>
            <w:r w:rsidRPr="00D25301">
              <w:t xml:space="preserve">Tip </w:t>
            </w:r>
            <w:r w:rsidRPr="00D25301">
              <w:tab/>
            </w:r>
            <w:r w:rsidRPr="00D25301">
              <w:tab/>
              <w:t>: Kayış kasnak tertipli</w:t>
            </w:r>
          </w:p>
          <w:p w:rsidR="00D14F8D" w:rsidRPr="00D25301" w:rsidRDefault="00D14F8D" w:rsidP="00D14F8D">
            <w:pPr>
              <w:ind w:left="1440" w:hanging="1440"/>
              <w:jc w:val="both"/>
            </w:pPr>
            <w:r w:rsidRPr="00D25301">
              <w:t>Miktar</w:t>
            </w:r>
            <w:r w:rsidRPr="00D25301">
              <w:tab/>
              <w:t xml:space="preserve">: 1 adet </w:t>
            </w:r>
            <w:proofErr w:type="gramStart"/>
            <w:r w:rsidRPr="00D25301">
              <w:t>asıl ,</w:t>
            </w:r>
            <w:proofErr w:type="gramEnd"/>
          </w:p>
          <w:p w:rsidR="006230D4" w:rsidRDefault="006230D4" w:rsidP="006230D4">
            <w:pPr>
              <w:jc w:val="both"/>
              <w:rPr>
                <w:b/>
              </w:rPr>
            </w:pPr>
          </w:p>
          <w:p w:rsidR="00E75D0C" w:rsidRDefault="00E75D0C" w:rsidP="006230D4">
            <w:pPr>
              <w:jc w:val="both"/>
              <w:rPr>
                <w:b/>
              </w:rPr>
            </w:pPr>
          </w:p>
          <w:p w:rsidR="006230D4" w:rsidRPr="006230D4" w:rsidRDefault="006230D4" w:rsidP="006230D4">
            <w:pPr>
              <w:jc w:val="both"/>
              <w:rPr>
                <w:b/>
                <w:u w:val="single"/>
              </w:rPr>
            </w:pPr>
            <w:r w:rsidRPr="006230D4">
              <w:rPr>
                <w:b/>
                <w:u w:val="single"/>
              </w:rPr>
              <w:t xml:space="preserve">2.3. Sirkülasyon Pompası </w:t>
            </w:r>
          </w:p>
          <w:p w:rsidR="00D14F8D" w:rsidRDefault="00D14F8D" w:rsidP="00043A95">
            <w:pPr>
              <w:autoSpaceDE w:val="0"/>
              <w:autoSpaceDN w:val="0"/>
              <w:adjustRightInd w:val="0"/>
              <w:spacing w:line="276" w:lineRule="auto"/>
              <w:contextualSpacing/>
              <w:jc w:val="both"/>
              <w:rPr>
                <w:b/>
                <w:bCs/>
              </w:rPr>
            </w:pPr>
          </w:p>
          <w:p w:rsidR="004929CD" w:rsidRDefault="004929CD" w:rsidP="00043A95">
            <w:pPr>
              <w:autoSpaceDE w:val="0"/>
              <w:autoSpaceDN w:val="0"/>
              <w:adjustRightInd w:val="0"/>
              <w:spacing w:line="276" w:lineRule="auto"/>
              <w:contextualSpacing/>
              <w:jc w:val="both"/>
              <w:rPr>
                <w:b/>
              </w:rPr>
            </w:pPr>
            <w:r w:rsidRPr="00BE39F7">
              <w:rPr>
                <w:b/>
              </w:rPr>
              <w:t>Ön Arıtma Koku Giderme</w:t>
            </w:r>
          </w:p>
          <w:p w:rsidR="004929CD" w:rsidRPr="00BE39F7" w:rsidRDefault="004929CD" w:rsidP="004929CD">
            <w:pPr>
              <w:jc w:val="both"/>
            </w:pPr>
            <w:r w:rsidRPr="00BE39F7">
              <w:t xml:space="preserve">Kapasite </w:t>
            </w:r>
            <w:r w:rsidR="00220D8F">
              <w:rPr>
                <w:spacing w:val="-2"/>
              </w:rPr>
              <w:t>(</w:t>
            </w:r>
            <w:proofErr w:type="spellStart"/>
            <w:r w:rsidR="00220D8F">
              <w:rPr>
                <w:spacing w:val="-2"/>
              </w:rPr>
              <w:t>min</w:t>
            </w:r>
            <w:proofErr w:type="spellEnd"/>
            <w:r w:rsidR="00220D8F">
              <w:rPr>
                <w:spacing w:val="-2"/>
              </w:rPr>
              <w:t>)</w:t>
            </w:r>
            <w:r w:rsidR="00220D8F">
              <w:t xml:space="preserve">  </w:t>
            </w:r>
            <w:r w:rsidR="00621616">
              <w:t xml:space="preserve">         </w:t>
            </w:r>
            <w:r w:rsidRPr="00BE39F7">
              <w:t xml:space="preserve">: 10 m3/h,25 mSS </w:t>
            </w:r>
          </w:p>
          <w:p w:rsidR="004929CD" w:rsidRPr="00BE39F7" w:rsidRDefault="004929CD" w:rsidP="004929CD">
            <w:pPr>
              <w:jc w:val="both"/>
            </w:pPr>
            <w:r w:rsidRPr="00BE39F7">
              <w:t>Pompa Gövdesi/</w:t>
            </w:r>
            <w:proofErr w:type="gramStart"/>
            <w:r w:rsidRPr="00BE39F7">
              <w:t>Fanı :  AISI</w:t>
            </w:r>
            <w:proofErr w:type="gramEnd"/>
            <w:r w:rsidRPr="00BE39F7">
              <w:t xml:space="preserve"> 316 Ti </w:t>
            </w:r>
          </w:p>
          <w:p w:rsidR="004929CD" w:rsidRPr="00BE39F7" w:rsidRDefault="004929CD" w:rsidP="004929CD">
            <w:pPr>
              <w:jc w:val="both"/>
            </w:pPr>
            <w:r w:rsidRPr="00BE39F7">
              <w:t xml:space="preserve">Bağlantı </w:t>
            </w:r>
            <w:proofErr w:type="gramStart"/>
            <w:r w:rsidRPr="00BE39F7">
              <w:t>Kaidesi</w:t>
            </w:r>
            <w:r w:rsidR="00621616">
              <w:t xml:space="preserve">        </w:t>
            </w:r>
            <w:r w:rsidRPr="00BE39F7">
              <w:t>: Pik</w:t>
            </w:r>
            <w:proofErr w:type="gramEnd"/>
            <w:r w:rsidRPr="00BE39F7">
              <w:t xml:space="preserve"> döküm GG23</w:t>
            </w:r>
          </w:p>
          <w:p w:rsidR="004929CD" w:rsidRPr="00BE39F7" w:rsidRDefault="004929CD" w:rsidP="004929CD">
            <w:pPr>
              <w:jc w:val="both"/>
            </w:pPr>
            <w:r w:rsidRPr="00BE39F7">
              <w:t>Güç ve Devir</w:t>
            </w:r>
            <w:r w:rsidR="00220D8F">
              <w:rPr>
                <w:spacing w:val="-2"/>
              </w:rPr>
              <w:t>(</w:t>
            </w:r>
            <w:proofErr w:type="spellStart"/>
            <w:r w:rsidR="00220D8F">
              <w:rPr>
                <w:spacing w:val="-2"/>
              </w:rPr>
              <w:t>min</w:t>
            </w:r>
            <w:proofErr w:type="spellEnd"/>
            <w:r w:rsidR="00220D8F">
              <w:rPr>
                <w:spacing w:val="-2"/>
              </w:rPr>
              <w:t>)</w:t>
            </w:r>
            <w:r w:rsidR="00621616">
              <w:rPr>
                <w:spacing w:val="-2"/>
              </w:rPr>
              <w:t xml:space="preserve">     </w:t>
            </w:r>
            <w:r w:rsidRPr="00BE39F7">
              <w:t xml:space="preserve">: </w:t>
            </w:r>
            <w:proofErr w:type="gramStart"/>
            <w:r w:rsidRPr="00BE39F7">
              <w:t>1.1</w:t>
            </w:r>
            <w:proofErr w:type="gramEnd"/>
            <w:r w:rsidRPr="00BE39F7">
              <w:t xml:space="preserve"> </w:t>
            </w:r>
            <w:proofErr w:type="spellStart"/>
            <w:r w:rsidRPr="00BE39F7">
              <w:t>kW</w:t>
            </w:r>
            <w:proofErr w:type="spellEnd"/>
            <w:r w:rsidRPr="00BE39F7">
              <w:t xml:space="preserve">, 2850 d/d </w:t>
            </w:r>
          </w:p>
          <w:p w:rsidR="004929CD" w:rsidRPr="00BE39F7" w:rsidRDefault="004929CD" w:rsidP="004929CD">
            <w:pPr>
              <w:jc w:val="both"/>
            </w:pPr>
            <w:r w:rsidRPr="00BE39F7">
              <w:t>Pompa giriş</w:t>
            </w:r>
            <w:r w:rsidRPr="00BE39F7">
              <w:tab/>
            </w:r>
            <w:r w:rsidR="00220D8F">
              <w:t xml:space="preserve">   </w:t>
            </w:r>
            <w:r w:rsidR="00621616">
              <w:t xml:space="preserve">        </w:t>
            </w:r>
            <w:r w:rsidRPr="00BE39F7">
              <w:t>: 1 1/2”</w:t>
            </w:r>
          </w:p>
          <w:p w:rsidR="004929CD" w:rsidRPr="00BE39F7" w:rsidRDefault="004929CD" w:rsidP="004929CD">
            <w:pPr>
              <w:jc w:val="both"/>
            </w:pPr>
            <w:r w:rsidRPr="00BE39F7">
              <w:t>Pompa çıkış</w:t>
            </w:r>
            <w:r w:rsidRPr="00BE39F7">
              <w:tab/>
            </w:r>
            <w:r w:rsidR="00621616">
              <w:t xml:space="preserve">         </w:t>
            </w:r>
            <w:r w:rsidR="00E07003">
              <w:t xml:space="preserve">  </w:t>
            </w:r>
            <w:r w:rsidRPr="00BE39F7">
              <w:t>: 1 ½”</w:t>
            </w:r>
          </w:p>
          <w:p w:rsidR="004929CD" w:rsidRDefault="004929CD" w:rsidP="004929CD">
            <w:pPr>
              <w:autoSpaceDE w:val="0"/>
              <w:autoSpaceDN w:val="0"/>
              <w:adjustRightInd w:val="0"/>
              <w:spacing w:line="276" w:lineRule="auto"/>
              <w:contextualSpacing/>
              <w:jc w:val="both"/>
            </w:pPr>
            <w:r w:rsidRPr="00BE39F7">
              <w:t>Miktar</w:t>
            </w:r>
            <w:r w:rsidR="00621616">
              <w:t xml:space="preserve">    </w:t>
            </w:r>
            <w:r w:rsidRPr="00BE39F7">
              <w:tab/>
            </w:r>
            <w:r w:rsidR="00621616">
              <w:t xml:space="preserve">         </w:t>
            </w:r>
            <w:r w:rsidR="00E07003">
              <w:t xml:space="preserve">  </w:t>
            </w:r>
            <w:r w:rsidRPr="00BE39F7">
              <w:t xml:space="preserve">: 1 adet </w:t>
            </w:r>
            <w:proofErr w:type="gramStart"/>
            <w:r w:rsidRPr="00BE39F7">
              <w:t>asıl ,1</w:t>
            </w:r>
            <w:proofErr w:type="gramEnd"/>
            <w:r w:rsidRPr="00BE39F7">
              <w:t xml:space="preserve"> adet yedek</w:t>
            </w:r>
          </w:p>
          <w:p w:rsidR="004929CD" w:rsidRDefault="004929CD" w:rsidP="004929CD">
            <w:pPr>
              <w:autoSpaceDE w:val="0"/>
              <w:autoSpaceDN w:val="0"/>
              <w:adjustRightInd w:val="0"/>
              <w:spacing w:line="276" w:lineRule="auto"/>
              <w:contextualSpacing/>
              <w:jc w:val="both"/>
              <w:rPr>
                <w:b/>
              </w:rPr>
            </w:pPr>
            <w:r w:rsidRPr="00BE39F7">
              <w:rPr>
                <w:b/>
              </w:rPr>
              <w:t>Yoğunlaştırma Koku Giderme</w:t>
            </w:r>
          </w:p>
          <w:p w:rsidR="004929CD" w:rsidRPr="00BE39F7" w:rsidRDefault="004929CD" w:rsidP="004929CD">
            <w:pPr>
              <w:jc w:val="both"/>
            </w:pPr>
            <w:r w:rsidRPr="00BE39F7">
              <w:t>Kapasite</w:t>
            </w:r>
            <w:r w:rsidR="004244A5">
              <w:rPr>
                <w:spacing w:val="-2"/>
              </w:rPr>
              <w:t>(</w:t>
            </w:r>
            <w:proofErr w:type="spellStart"/>
            <w:r w:rsidR="004244A5">
              <w:rPr>
                <w:spacing w:val="-2"/>
              </w:rPr>
              <w:t>min</w:t>
            </w:r>
            <w:proofErr w:type="spellEnd"/>
            <w:r w:rsidR="004244A5">
              <w:rPr>
                <w:spacing w:val="-2"/>
              </w:rPr>
              <w:t>)</w:t>
            </w:r>
            <w:r w:rsidR="001D7B0C">
              <w:rPr>
                <w:spacing w:val="-2"/>
              </w:rPr>
              <w:t xml:space="preserve">         </w:t>
            </w:r>
            <w:r w:rsidR="00E07003">
              <w:rPr>
                <w:spacing w:val="-2"/>
              </w:rPr>
              <w:t xml:space="preserve">  </w:t>
            </w:r>
            <w:r w:rsidR="004244A5">
              <w:t xml:space="preserve"> </w:t>
            </w:r>
            <w:r w:rsidRPr="00BE39F7">
              <w:t xml:space="preserve">: 10 m3/h,25 mSS </w:t>
            </w:r>
          </w:p>
          <w:p w:rsidR="004929CD" w:rsidRPr="00BE39F7" w:rsidRDefault="001D7B0C" w:rsidP="004929CD">
            <w:pPr>
              <w:jc w:val="both"/>
            </w:pPr>
            <w:r>
              <w:t>Pompa Gövdesi/Fanı</w:t>
            </w:r>
            <w:r w:rsidR="004929CD" w:rsidRPr="00BE39F7">
              <w:t xml:space="preserve">:  AISI 316 Ti </w:t>
            </w:r>
          </w:p>
          <w:p w:rsidR="004929CD" w:rsidRPr="00BE39F7" w:rsidRDefault="004929CD" w:rsidP="004929CD">
            <w:pPr>
              <w:jc w:val="both"/>
            </w:pPr>
            <w:r w:rsidRPr="00BE39F7">
              <w:t xml:space="preserve">Bağlantı </w:t>
            </w:r>
            <w:proofErr w:type="gramStart"/>
            <w:r w:rsidRPr="00BE39F7">
              <w:t>Kaidesi</w:t>
            </w:r>
            <w:r w:rsidR="001D7B0C">
              <w:t xml:space="preserve">     </w:t>
            </w:r>
            <w:r w:rsidR="00E07003">
              <w:t xml:space="preserve"> </w:t>
            </w:r>
            <w:r w:rsidR="001D7B0C">
              <w:t xml:space="preserve"> </w:t>
            </w:r>
            <w:r w:rsidRPr="00BE39F7">
              <w:t>: Pik</w:t>
            </w:r>
            <w:proofErr w:type="gramEnd"/>
            <w:r w:rsidRPr="00BE39F7">
              <w:t xml:space="preserve"> döküm GG23</w:t>
            </w:r>
          </w:p>
          <w:p w:rsidR="004929CD" w:rsidRPr="00BE39F7" w:rsidRDefault="004929CD" w:rsidP="004929CD">
            <w:pPr>
              <w:jc w:val="both"/>
            </w:pPr>
            <w:r w:rsidRPr="00BE39F7">
              <w:t>Güç ve Devir</w:t>
            </w:r>
            <w:r w:rsidR="004244A5">
              <w:rPr>
                <w:spacing w:val="-2"/>
              </w:rPr>
              <w:t>(</w:t>
            </w:r>
            <w:proofErr w:type="spellStart"/>
            <w:r w:rsidR="004244A5">
              <w:rPr>
                <w:spacing w:val="-2"/>
              </w:rPr>
              <w:t>min</w:t>
            </w:r>
            <w:proofErr w:type="spellEnd"/>
            <w:r w:rsidR="004244A5">
              <w:rPr>
                <w:spacing w:val="-2"/>
              </w:rPr>
              <w:t>)</w:t>
            </w:r>
            <w:r w:rsidR="001D7B0C">
              <w:rPr>
                <w:spacing w:val="-2"/>
              </w:rPr>
              <w:t xml:space="preserve">   </w:t>
            </w:r>
            <w:r w:rsidR="00E07003">
              <w:rPr>
                <w:spacing w:val="-2"/>
              </w:rPr>
              <w:t xml:space="preserve"> </w:t>
            </w:r>
            <w:r w:rsidRPr="00BE39F7">
              <w:t xml:space="preserve">: </w:t>
            </w:r>
            <w:proofErr w:type="gramStart"/>
            <w:r w:rsidRPr="00BE39F7">
              <w:t>1.1</w:t>
            </w:r>
            <w:proofErr w:type="gramEnd"/>
            <w:r w:rsidRPr="00BE39F7">
              <w:t xml:space="preserve"> </w:t>
            </w:r>
            <w:proofErr w:type="spellStart"/>
            <w:r w:rsidRPr="00BE39F7">
              <w:t>kW</w:t>
            </w:r>
            <w:proofErr w:type="spellEnd"/>
            <w:r w:rsidRPr="00BE39F7">
              <w:t xml:space="preserve">, 2850 d/d </w:t>
            </w:r>
          </w:p>
          <w:p w:rsidR="004929CD" w:rsidRPr="00BE39F7" w:rsidRDefault="004929CD" w:rsidP="004929CD">
            <w:pPr>
              <w:jc w:val="both"/>
            </w:pPr>
            <w:r w:rsidRPr="00BE39F7">
              <w:t>Pompa giriş</w:t>
            </w:r>
            <w:r w:rsidRPr="00BE39F7">
              <w:tab/>
            </w:r>
            <w:r w:rsidR="001D7B0C">
              <w:t xml:space="preserve">          </w:t>
            </w:r>
            <w:r w:rsidRPr="00BE39F7">
              <w:t>: 1 1/2”</w:t>
            </w:r>
          </w:p>
          <w:p w:rsidR="004929CD" w:rsidRPr="00BE39F7" w:rsidRDefault="004929CD" w:rsidP="004929CD">
            <w:pPr>
              <w:jc w:val="both"/>
            </w:pPr>
            <w:r w:rsidRPr="00BE39F7">
              <w:t>Pompa çıkış</w:t>
            </w:r>
            <w:r w:rsidRPr="00BE39F7">
              <w:tab/>
            </w:r>
            <w:r w:rsidR="001D7B0C">
              <w:t xml:space="preserve">          </w:t>
            </w:r>
            <w:r w:rsidRPr="00BE39F7">
              <w:t>: 1 ½”</w:t>
            </w:r>
          </w:p>
          <w:p w:rsidR="004929CD" w:rsidRDefault="004929CD" w:rsidP="004929CD">
            <w:pPr>
              <w:autoSpaceDE w:val="0"/>
              <w:autoSpaceDN w:val="0"/>
              <w:adjustRightInd w:val="0"/>
              <w:spacing w:line="276" w:lineRule="auto"/>
              <w:contextualSpacing/>
              <w:jc w:val="both"/>
              <w:rPr>
                <w:b/>
              </w:rPr>
            </w:pPr>
            <w:r w:rsidRPr="00BE39F7">
              <w:t>Miktar</w:t>
            </w:r>
            <w:r w:rsidRPr="00BE39F7">
              <w:tab/>
            </w:r>
            <w:r w:rsidR="001D7B0C">
              <w:t xml:space="preserve">                      </w:t>
            </w:r>
            <w:r w:rsidRPr="00BE39F7">
              <w:t xml:space="preserve">: 1 adet </w:t>
            </w:r>
            <w:proofErr w:type="gramStart"/>
            <w:r w:rsidRPr="00BE39F7">
              <w:t>asıl ,1</w:t>
            </w:r>
            <w:proofErr w:type="gramEnd"/>
            <w:r w:rsidRPr="00BE39F7">
              <w:t xml:space="preserve"> adet yede</w:t>
            </w:r>
            <w:r>
              <w:t>k</w:t>
            </w:r>
          </w:p>
          <w:p w:rsidR="00086B69" w:rsidRDefault="00086B69" w:rsidP="00086B69">
            <w:pPr>
              <w:jc w:val="both"/>
              <w:rPr>
                <w:b/>
              </w:rPr>
            </w:pPr>
          </w:p>
          <w:p w:rsidR="00086B69" w:rsidRPr="00086B69" w:rsidRDefault="00086B69" w:rsidP="00086B69">
            <w:pPr>
              <w:jc w:val="both"/>
              <w:rPr>
                <w:b/>
                <w:u w:val="single"/>
              </w:rPr>
            </w:pPr>
            <w:r w:rsidRPr="00086B69">
              <w:rPr>
                <w:b/>
                <w:u w:val="single"/>
              </w:rPr>
              <w:t xml:space="preserve">2.4. </w:t>
            </w:r>
            <w:proofErr w:type="spellStart"/>
            <w:r w:rsidRPr="00086B69">
              <w:rPr>
                <w:b/>
                <w:u w:val="single"/>
              </w:rPr>
              <w:t>NaOH</w:t>
            </w:r>
            <w:proofErr w:type="spellEnd"/>
            <w:r w:rsidRPr="00086B69">
              <w:rPr>
                <w:b/>
                <w:u w:val="single"/>
              </w:rPr>
              <w:t xml:space="preserve"> Tankı </w:t>
            </w:r>
          </w:p>
          <w:p w:rsidR="004929CD" w:rsidRDefault="004929CD" w:rsidP="004929CD">
            <w:pPr>
              <w:autoSpaceDE w:val="0"/>
              <w:autoSpaceDN w:val="0"/>
              <w:adjustRightInd w:val="0"/>
              <w:spacing w:line="276" w:lineRule="auto"/>
              <w:contextualSpacing/>
              <w:jc w:val="both"/>
              <w:rPr>
                <w:b/>
                <w:bCs/>
              </w:rPr>
            </w:pPr>
          </w:p>
          <w:p w:rsidR="00086B69" w:rsidRDefault="00346195" w:rsidP="004929CD">
            <w:pPr>
              <w:autoSpaceDE w:val="0"/>
              <w:autoSpaceDN w:val="0"/>
              <w:adjustRightInd w:val="0"/>
              <w:spacing w:line="276" w:lineRule="auto"/>
              <w:contextualSpacing/>
              <w:jc w:val="both"/>
              <w:rPr>
                <w:b/>
                <w:i/>
              </w:rPr>
            </w:pPr>
            <w:r w:rsidRPr="00D25301">
              <w:rPr>
                <w:b/>
                <w:i/>
              </w:rPr>
              <w:t>Ön Arıtma Koku Giderme</w:t>
            </w:r>
          </w:p>
          <w:p w:rsidR="00346195" w:rsidRPr="00D25301" w:rsidRDefault="00346195" w:rsidP="00346195">
            <w:pPr>
              <w:jc w:val="both"/>
            </w:pPr>
            <w:r w:rsidRPr="00D25301">
              <w:t xml:space="preserve">Tip </w:t>
            </w:r>
            <w:r w:rsidRPr="00D25301">
              <w:tab/>
            </w:r>
            <w:r w:rsidRPr="00D25301">
              <w:tab/>
            </w:r>
            <w:r w:rsidR="00096A79">
              <w:t xml:space="preserve">  </w:t>
            </w:r>
            <w:r w:rsidRPr="00D25301">
              <w:t>: PE</w:t>
            </w:r>
          </w:p>
          <w:p w:rsidR="00346195" w:rsidRPr="00D25301" w:rsidRDefault="00346195" w:rsidP="00346195">
            <w:pPr>
              <w:jc w:val="both"/>
            </w:pPr>
            <w:r w:rsidRPr="0079533A">
              <w:t xml:space="preserve">Kapasite </w:t>
            </w:r>
            <w:r w:rsidR="0079533A" w:rsidRPr="0079533A">
              <w:t>(en az)</w:t>
            </w:r>
            <w:r w:rsidRPr="0079533A">
              <w:t>: 1500 L</w:t>
            </w:r>
          </w:p>
          <w:p w:rsidR="00346195" w:rsidRDefault="00346195" w:rsidP="00346195">
            <w:pPr>
              <w:autoSpaceDE w:val="0"/>
              <w:autoSpaceDN w:val="0"/>
              <w:adjustRightInd w:val="0"/>
              <w:spacing w:line="276" w:lineRule="auto"/>
              <w:contextualSpacing/>
              <w:jc w:val="both"/>
            </w:pPr>
            <w:r w:rsidRPr="00D25301">
              <w:t>Miktar</w:t>
            </w:r>
            <w:r w:rsidRPr="00D25301">
              <w:tab/>
              <w:t xml:space="preserve">           </w:t>
            </w:r>
            <w:r w:rsidR="00096A79">
              <w:t xml:space="preserve">  </w:t>
            </w:r>
            <w:r w:rsidRPr="00D25301">
              <w:t xml:space="preserve"> : 1 adet asıl</w:t>
            </w:r>
          </w:p>
          <w:p w:rsidR="00346195" w:rsidRDefault="00346195" w:rsidP="00346195">
            <w:pPr>
              <w:autoSpaceDE w:val="0"/>
              <w:autoSpaceDN w:val="0"/>
              <w:adjustRightInd w:val="0"/>
              <w:spacing w:line="276" w:lineRule="auto"/>
              <w:contextualSpacing/>
              <w:jc w:val="both"/>
              <w:rPr>
                <w:b/>
                <w:i/>
              </w:rPr>
            </w:pPr>
            <w:r w:rsidRPr="00D25301">
              <w:rPr>
                <w:b/>
                <w:i/>
              </w:rPr>
              <w:t>Yoğunlaştırma Koku Giderme</w:t>
            </w:r>
          </w:p>
          <w:p w:rsidR="00346195" w:rsidRPr="00D25301" w:rsidRDefault="00346195" w:rsidP="00346195">
            <w:pPr>
              <w:jc w:val="both"/>
            </w:pPr>
            <w:r w:rsidRPr="00D25301">
              <w:t xml:space="preserve">Tip </w:t>
            </w:r>
            <w:r w:rsidRPr="00D25301">
              <w:tab/>
            </w:r>
            <w:r w:rsidRPr="00D25301">
              <w:tab/>
            </w:r>
            <w:r w:rsidR="00096A79">
              <w:t xml:space="preserve">  </w:t>
            </w:r>
            <w:r w:rsidRPr="00D25301">
              <w:t>: PE</w:t>
            </w:r>
          </w:p>
          <w:p w:rsidR="00346195" w:rsidRPr="00D25301" w:rsidRDefault="00346195" w:rsidP="00346195">
            <w:pPr>
              <w:jc w:val="both"/>
            </w:pPr>
            <w:r w:rsidRPr="0079533A">
              <w:t xml:space="preserve">Kapasite </w:t>
            </w:r>
            <w:r w:rsidR="0079533A" w:rsidRPr="0079533A">
              <w:t>(en az)</w:t>
            </w:r>
            <w:r w:rsidR="00583F50">
              <w:t>:</w:t>
            </w:r>
            <w:r w:rsidRPr="0079533A">
              <w:t>1500 L</w:t>
            </w:r>
          </w:p>
          <w:p w:rsidR="00346195" w:rsidRDefault="00346195" w:rsidP="00346195">
            <w:pPr>
              <w:autoSpaceDE w:val="0"/>
              <w:autoSpaceDN w:val="0"/>
              <w:adjustRightInd w:val="0"/>
              <w:spacing w:line="276" w:lineRule="auto"/>
              <w:contextualSpacing/>
              <w:jc w:val="both"/>
            </w:pPr>
            <w:r w:rsidRPr="00D25301">
              <w:t>Miktar</w:t>
            </w:r>
            <w:r w:rsidRPr="00D25301">
              <w:tab/>
              <w:t xml:space="preserve">            </w:t>
            </w:r>
            <w:r w:rsidR="00096A79">
              <w:t xml:space="preserve"> </w:t>
            </w:r>
            <w:r w:rsidRPr="00D25301">
              <w:t>: 1 adet asıl</w:t>
            </w:r>
          </w:p>
          <w:p w:rsidR="00EE2C27" w:rsidRDefault="00EE2C27" w:rsidP="00346195">
            <w:pPr>
              <w:autoSpaceDE w:val="0"/>
              <w:autoSpaceDN w:val="0"/>
              <w:adjustRightInd w:val="0"/>
              <w:spacing w:line="276" w:lineRule="auto"/>
              <w:contextualSpacing/>
              <w:jc w:val="both"/>
            </w:pPr>
          </w:p>
          <w:p w:rsidR="00EE2C27" w:rsidRPr="00EE2C27" w:rsidRDefault="00EE2C27" w:rsidP="00EE2C27">
            <w:pPr>
              <w:contextualSpacing/>
              <w:jc w:val="both"/>
              <w:rPr>
                <w:rFonts w:eastAsia="Calibri"/>
                <w:b/>
                <w:u w:val="single"/>
              </w:rPr>
            </w:pPr>
            <w:r w:rsidRPr="00EE2C27">
              <w:rPr>
                <w:rFonts w:eastAsia="Calibri"/>
                <w:b/>
                <w:u w:val="single"/>
              </w:rPr>
              <w:t xml:space="preserve">2.5. </w:t>
            </w:r>
            <w:r w:rsidR="00186311">
              <w:rPr>
                <w:rFonts w:eastAsia="Calibri"/>
                <w:b/>
                <w:u w:val="single"/>
              </w:rPr>
              <w:t>Tesis Borulaması</w:t>
            </w:r>
          </w:p>
          <w:p w:rsidR="00EE2C27" w:rsidRPr="00B837E1" w:rsidRDefault="00EE2C27" w:rsidP="00EE2C27">
            <w:pPr>
              <w:tabs>
                <w:tab w:val="left" w:pos="720"/>
              </w:tabs>
              <w:jc w:val="both"/>
            </w:pPr>
          </w:p>
          <w:p w:rsidR="00EE2C27" w:rsidRPr="00BE469F" w:rsidRDefault="00EE2C27" w:rsidP="00EE2C27">
            <w:pPr>
              <w:tabs>
                <w:tab w:val="left" w:pos="720"/>
              </w:tabs>
              <w:jc w:val="both"/>
            </w:pPr>
            <w:r w:rsidRPr="00B837E1">
              <w:t xml:space="preserve">Koku kaynaklarından emilecek olan gaz </w:t>
            </w:r>
            <w:proofErr w:type="spellStart"/>
            <w:r w:rsidRPr="00B837E1">
              <w:t>scrubber</w:t>
            </w:r>
            <w:proofErr w:type="spellEnd"/>
            <w:r w:rsidRPr="00B837E1">
              <w:t xml:space="preserve"> ünite</w:t>
            </w:r>
            <w:r>
              <w:t xml:space="preserve">lerine yerleşim durumlarına göre yüklenici tarafından hazırlanacak ve idareden onayı alınacak </w:t>
            </w:r>
            <w:r w:rsidR="008076B8" w:rsidRPr="008076B8">
              <w:t>proje</w:t>
            </w:r>
            <w:r w:rsidRPr="008076B8">
              <w:t>sine</w:t>
            </w:r>
            <w:r>
              <w:t xml:space="preserve"> göre değişik çaplarda </w:t>
            </w:r>
            <w:r w:rsidRPr="00BE469F">
              <w:t xml:space="preserve">CTP borular ile taşınacaktır. CTP boruların taşınması için </w:t>
            </w:r>
            <w:r>
              <w:t xml:space="preserve">yük taşıma kapasitesi yeterli olan </w:t>
            </w:r>
            <w:r w:rsidRPr="00BE469F">
              <w:t>konsollar kullanılacaktır.</w:t>
            </w:r>
            <w:r>
              <w:t xml:space="preserve"> Konsollar imalat sonunda korozyona karşı korunacaktır.</w:t>
            </w:r>
          </w:p>
          <w:p w:rsidR="00EE2C27" w:rsidRPr="00043A95" w:rsidRDefault="00EE2C27" w:rsidP="00346195">
            <w:pPr>
              <w:autoSpaceDE w:val="0"/>
              <w:autoSpaceDN w:val="0"/>
              <w:adjustRightInd w:val="0"/>
              <w:spacing w:line="276" w:lineRule="auto"/>
              <w:contextualSpacing/>
              <w:jc w:val="both"/>
              <w:rPr>
                <w:b/>
                <w:bCs/>
              </w:rPr>
            </w:pPr>
          </w:p>
        </w:tc>
        <w:tc>
          <w:tcPr>
            <w:tcW w:w="1134"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1</w:t>
            </w:r>
          </w:p>
          <w:p w:rsidR="00FA619F" w:rsidRPr="00627F83" w:rsidRDefault="00FA619F" w:rsidP="00C02B70">
            <w:pPr>
              <w:spacing w:before="120" w:after="120"/>
              <w:jc w:val="center"/>
              <w:rPr>
                <w:b/>
              </w:rPr>
            </w:pPr>
          </w:p>
        </w:tc>
      </w:tr>
      <w:tr w:rsidR="00FA619F" w:rsidRPr="00627F83" w:rsidTr="00B06A84">
        <w:trPr>
          <w:trHeight w:val="850"/>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3</w:t>
            </w:r>
          </w:p>
        </w:tc>
        <w:tc>
          <w:tcPr>
            <w:tcW w:w="2126" w:type="dxa"/>
            <w:tcBorders>
              <w:top w:val="single" w:sz="4" w:space="0" w:color="auto"/>
              <w:left w:val="single" w:sz="4" w:space="0" w:color="auto"/>
              <w:bottom w:val="single" w:sz="4" w:space="0" w:color="auto"/>
              <w:right w:val="single" w:sz="4" w:space="0" w:color="auto"/>
            </w:tcBorders>
          </w:tcPr>
          <w:p w:rsidR="00583F50" w:rsidRDefault="00583F50" w:rsidP="00583F50">
            <w:pPr>
              <w:spacing w:before="120" w:after="120"/>
              <w:rPr>
                <w:b/>
              </w:rPr>
            </w:pPr>
          </w:p>
          <w:p w:rsidR="00FA619F" w:rsidRPr="00627F83" w:rsidRDefault="00465D6B" w:rsidP="004525A0">
            <w:pPr>
              <w:spacing w:before="120" w:after="120"/>
              <w:jc w:val="center"/>
              <w:rPr>
                <w:b/>
              </w:rPr>
            </w:pPr>
            <w:r w:rsidRPr="00805A40">
              <w:rPr>
                <w:b/>
              </w:rPr>
              <w:t>TERFİ İSTASYONU POMPALARININ YENİLENMESİ</w:t>
            </w:r>
          </w:p>
        </w:tc>
        <w:tc>
          <w:tcPr>
            <w:tcW w:w="5529" w:type="dxa"/>
            <w:tcBorders>
              <w:top w:val="single" w:sz="4" w:space="0" w:color="auto"/>
              <w:left w:val="single" w:sz="4" w:space="0" w:color="auto"/>
              <w:bottom w:val="single" w:sz="4" w:space="0" w:color="auto"/>
              <w:right w:val="single" w:sz="4" w:space="0" w:color="auto"/>
            </w:tcBorders>
          </w:tcPr>
          <w:p w:rsidR="00583F50" w:rsidRDefault="00583F50" w:rsidP="008A6E92">
            <w:pPr>
              <w:jc w:val="both"/>
              <w:rPr>
                <w:b/>
                <w:u w:val="single"/>
              </w:rPr>
            </w:pPr>
          </w:p>
          <w:p w:rsidR="008A6E92" w:rsidRPr="008A6E92" w:rsidRDefault="008A6E92" w:rsidP="008A6E92">
            <w:pPr>
              <w:jc w:val="both"/>
              <w:rPr>
                <w:b/>
                <w:u w:val="single"/>
              </w:rPr>
            </w:pPr>
            <w:r w:rsidRPr="008A6E92">
              <w:rPr>
                <w:b/>
                <w:u w:val="single"/>
              </w:rPr>
              <w:t xml:space="preserve">3.1. Dalgıç pompa </w:t>
            </w:r>
          </w:p>
          <w:p w:rsidR="008A6E92" w:rsidRDefault="008A6E92" w:rsidP="008A6E92">
            <w:pPr>
              <w:jc w:val="both"/>
            </w:pPr>
          </w:p>
          <w:p w:rsidR="008A6E92" w:rsidRPr="00BE469F" w:rsidRDefault="008A6E92" w:rsidP="008A6E92">
            <w:pPr>
              <w:jc w:val="both"/>
            </w:pPr>
            <w:r w:rsidRPr="00BE469F">
              <w:t>Kapasite</w:t>
            </w:r>
            <w:r>
              <w:t>(</w:t>
            </w:r>
            <w:proofErr w:type="spellStart"/>
            <w:r>
              <w:t>min</w:t>
            </w:r>
            <w:proofErr w:type="spellEnd"/>
            <w:r>
              <w:t>)</w:t>
            </w:r>
            <w:r w:rsidR="004525A0">
              <w:tab/>
            </w:r>
            <w:r w:rsidR="004525A0">
              <w:tab/>
            </w:r>
            <w:r w:rsidRPr="00BE469F">
              <w:t>: 100 m3/h, 20 mSS</w:t>
            </w:r>
          </w:p>
          <w:p w:rsidR="008A6E92" w:rsidRPr="00BE469F" w:rsidRDefault="008A6E92" w:rsidP="008A6E92">
            <w:pPr>
              <w:jc w:val="both"/>
            </w:pPr>
            <w:r w:rsidRPr="00BE469F">
              <w:t>Güç ve devir</w:t>
            </w:r>
            <w:r>
              <w:t xml:space="preserve"> (</w:t>
            </w:r>
            <w:proofErr w:type="spellStart"/>
            <w:r>
              <w:t>min</w:t>
            </w:r>
            <w:proofErr w:type="spellEnd"/>
            <w:r>
              <w:t>)</w:t>
            </w:r>
            <w:r w:rsidR="004525A0">
              <w:tab/>
            </w:r>
            <w:r w:rsidRPr="00BE469F">
              <w:t xml:space="preserve">: 11,5 </w:t>
            </w:r>
            <w:proofErr w:type="spellStart"/>
            <w:r w:rsidRPr="00BE469F">
              <w:t>kW</w:t>
            </w:r>
            <w:proofErr w:type="spellEnd"/>
          </w:p>
          <w:p w:rsidR="001D749E" w:rsidRPr="001D749E" w:rsidRDefault="004525A0" w:rsidP="001D749E">
            <w:pPr>
              <w:jc w:val="both"/>
            </w:pPr>
            <w:r>
              <w:t>Malzeme</w:t>
            </w:r>
            <w:r>
              <w:tab/>
            </w:r>
          </w:p>
          <w:p w:rsidR="001D749E" w:rsidRPr="001D749E" w:rsidRDefault="001D749E" w:rsidP="001D749E">
            <w:pPr>
              <w:jc w:val="both"/>
              <w:rPr>
                <w:bCs/>
              </w:rPr>
            </w:pPr>
            <w:r w:rsidRPr="001D749E">
              <w:rPr>
                <w:bCs/>
              </w:rPr>
              <w:t>Motor ve pompa Gövdesi: EN-GJL-250 veya üzeri kalite dökme demir</w:t>
            </w:r>
            <w:r>
              <w:rPr>
                <w:bCs/>
              </w:rPr>
              <w:t xml:space="preserve"> olacaktır. S</w:t>
            </w:r>
            <w:r w:rsidRPr="001D749E">
              <w:rPr>
                <w:bCs/>
              </w:rPr>
              <w:t>ervis ömrünü arttırmak amacıyla pompa yüze</w:t>
            </w:r>
            <w:r>
              <w:rPr>
                <w:bCs/>
              </w:rPr>
              <w:t xml:space="preserve">ylerine CERAM C0 </w:t>
            </w:r>
            <w:r w:rsidR="00EB58D3">
              <w:rPr>
                <w:bCs/>
              </w:rPr>
              <w:t xml:space="preserve">veya muadili kaplama </w:t>
            </w:r>
            <w:bookmarkStart w:id="2" w:name="_GoBack"/>
            <w:bookmarkEnd w:id="2"/>
            <w:r>
              <w:rPr>
                <w:bCs/>
              </w:rPr>
              <w:t>uygulanacaktır.</w:t>
            </w:r>
          </w:p>
          <w:p w:rsidR="001D749E" w:rsidRPr="001D749E" w:rsidRDefault="001D749E" w:rsidP="001D749E">
            <w:pPr>
              <w:spacing w:line="276" w:lineRule="auto"/>
              <w:jc w:val="both"/>
              <w:rPr>
                <w:rFonts w:eastAsia="Calibri"/>
                <w:lang w:eastAsia="en-US"/>
              </w:rPr>
            </w:pPr>
            <w:r w:rsidRPr="001D749E">
              <w:rPr>
                <w:rFonts w:eastAsia="Calibri"/>
                <w:lang w:eastAsia="en-US"/>
              </w:rPr>
              <w:t>Çark: EN-GJL-250 veya üzeri kalite dökme demir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Mil: </w:t>
            </w:r>
            <w:proofErr w:type="gramStart"/>
            <w:r w:rsidRPr="001D749E">
              <w:rPr>
                <w:rFonts w:eastAsia="Calibri"/>
                <w:lang w:eastAsia="en-US"/>
              </w:rPr>
              <w:t>1.4021</w:t>
            </w:r>
            <w:proofErr w:type="gramEnd"/>
            <w:r w:rsidRPr="001D749E">
              <w:rPr>
                <w:rFonts w:eastAsia="Calibri"/>
                <w:lang w:eastAsia="en-US"/>
              </w:rPr>
              <w:t xml:space="preserve"> kalite paslanmaz çelik</w:t>
            </w:r>
          </w:p>
          <w:p w:rsidR="001D749E" w:rsidRPr="001D749E" w:rsidRDefault="001D749E" w:rsidP="001D749E">
            <w:pPr>
              <w:spacing w:line="276" w:lineRule="auto"/>
              <w:jc w:val="both"/>
              <w:rPr>
                <w:rFonts w:eastAsia="Calibri"/>
                <w:lang w:eastAsia="en-US"/>
              </w:rPr>
            </w:pPr>
            <w:r w:rsidRPr="001D749E">
              <w:rPr>
                <w:rFonts w:eastAsia="Calibri"/>
                <w:lang w:eastAsia="en-US"/>
              </w:rPr>
              <w:t>Aşınma halkaları: Paslanmaz çelik veya dökme demir</w:t>
            </w:r>
          </w:p>
          <w:p w:rsidR="001D749E" w:rsidRDefault="001D749E" w:rsidP="001D749E">
            <w:pPr>
              <w:spacing w:line="276" w:lineRule="auto"/>
              <w:jc w:val="both"/>
              <w:rPr>
                <w:rFonts w:eastAsia="Calibri"/>
                <w:lang w:eastAsia="en-US"/>
              </w:rPr>
            </w:pPr>
            <w:proofErr w:type="spellStart"/>
            <w:r w:rsidRPr="001D749E">
              <w:rPr>
                <w:rFonts w:eastAsia="Calibri"/>
                <w:lang w:eastAsia="en-US"/>
              </w:rPr>
              <w:t>Civata</w:t>
            </w:r>
            <w:proofErr w:type="spellEnd"/>
            <w:r w:rsidRPr="001D749E">
              <w:rPr>
                <w:rFonts w:eastAsia="Calibri"/>
                <w:lang w:eastAsia="en-US"/>
              </w:rPr>
              <w:t xml:space="preserve"> ve somunlar: Paslanmaz çelik olacaktır.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Motor sargı sıcaklığı </w:t>
            </w:r>
            <w:proofErr w:type="spellStart"/>
            <w:r w:rsidRPr="001D749E">
              <w:rPr>
                <w:rFonts w:eastAsia="Calibri"/>
                <w:lang w:eastAsia="en-US"/>
              </w:rPr>
              <w:t>bimetalik</w:t>
            </w:r>
            <w:proofErr w:type="spellEnd"/>
            <w:r w:rsidRPr="001D749E">
              <w:rPr>
                <w:rFonts w:eastAsia="Calibri"/>
                <w:lang w:eastAsia="en-US"/>
              </w:rPr>
              <w:t xml:space="preserve"> veya PTC </w:t>
            </w:r>
            <w:proofErr w:type="spellStart"/>
            <w:r w:rsidRPr="001D749E">
              <w:rPr>
                <w:rFonts w:eastAsia="Calibri"/>
                <w:lang w:eastAsia="en-US"/>
              </w:rPr>
              <w:t>termistör</w:t>
            </w:r>
            <w:proofErr w:type="spellEnd"/>
            <w:r w:rsidRPr="001D749E">
              <w:rPr>
                <w:rFonts w:eastAsia="Calibri"/>
                <w:lang w:eastAsia="en-US"/>
              </w:rPr>
              <w:t xml:space="preserve"> </w:t>
            </w:r>
            <w:proofErr w:type="spellStart"/>
            <w:r w:rsidRPr="001D749E">
              <w:rPr>
                <w:rFonts w:eastAsia="Calibri"/>
                <w:lang w:eastAsia="en-US"/>
              </w:rPr>
              <w:t>sensörleri</w:t>
            </w:r>
            <w:proofErr w:type="spellEnd"/>
            <w:r w:rsidRPr="001D749E">
              <w:rPr>
                <w:rFonts w:eastAsia="Calibri"/>
                <w:lang w:eastAsia="en-US"/>
              </w:rPr>
              <w:t xml:space="preserve"> ile izlenmelidir.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Su kaçaklarına karşı nem </w:t>
            </w:r>
            <w:proofErr w:type="spellStart"/>
            <w:r w:rsidRPr="001D749E">
              <w:rPr>
                <w:rFonts w:eastAsia="Calibri"/>
                <w:lang w:eastAsia="en-US"/>
              </w:rPr>
              <w:t>sensörü</w:t>
            </w:r>
            <w:proofErr w:type="spellEnd"/>
            <w:r w:rsidRPr="001D749E">
              <w:rPr>
                <w:rFonts w:eastAsia="Calibri"/>
                <w:lang w:eastAsia="en-US"/>
              </w:rPr>
              <w:t xml:space="preserve"> </w:t>
            </w:r>
            <w:proofErr w:type="gramStart"/>
            <w:r w:rsidRPr="001D749E">
              <w:rPr>
                <w:rFonts w:eastAsia="Calibri"/>
                <w:lang w:eastAsia="en-US"/>
              </w:rPr>
              <w:t>entegreli</w:t>
            </w:r>
            <w:proofErr w:type="gramEnd"/>
            <w:r w:rsidRPr="001D749E">
              <w:rPr>
                <w:rFonts w:eastAsia="Calibri"/>
                <w:lang w:eastAsia="en-US"/>
              </w:rPr>
              <w:t xml:space="preserve"> olmalıdır.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Nem </w:t>
            </w:r>
            <w:proofErr w:type="spellStart"/>
            <w:r w:rsidRPr="001D749E">
              <w:rPr>
                <w:rFonts w:eastAsia="Calibri"/>
                <w:lang w:eastAsia="en-US"/>
              </w:rPr>
              <w:t>sensörü</w:t>
            </w:r>
            <w:proofErr w:type="spellEnd"/>
            <w:r w:rsidRPr="001D749E">
              <w:rPr>
                <w:rFonts w:eastAsia="Calibri"/>
                <w:lang w:eastAsia="en-US"/>
              </w:rPr>
              <w:t xml:space="preserve"> ve </w:t>
            </w:r>
            <w:proofErr w:type="spellStart"/>
            <w:r w:rsidRPr="001D749E">
              <w:rPr>
                <w:rFonts w:eastAsia="Calibri"/>
                <w:lang w:eastAsia="en-US"/>
              </w:rPr>
              <w:t>termistörün</w:t>
            </w:r>
            <w:proofErr w:type="spellEnd"/>
            <w:r w:rsidRPr="001D749E">
              <w:rPr>
                <w:rFonts w:eastAsia="Calibri"/>
                <w:lang w:eastAsia="en-US"/>
              </w:rPr>
              <w:t xml:space="preserve"> tek yerden kontrol panosuna bağlanabileceği röle beraberinde verilecektir.</w:t>
            </w:r>
          </w:p>
          <w:p w:rsidR="001D749E" w:rsidRPr="001D749E" w:rsidRDefault="001D749E" w:rsidP="001D749E">
            <w:pPr>
              <w:spacing w:line="276" w:lineRule="auto"/>
              <w:jc w:val="both"/>
              <w:rPr>
                <w:rFonts w:eastAsia="Calibri"/>
                <w:lang w:eastAsia="en-US"/>
              </w:rPr>
            </w:pPr>
            <w:r w:rsidRPr="001D749E">
              <w:rPr>
                <w:rFonts w:eastAsia="Calibri"/>
                <w:lang w:eastAsia="en-US"/>
              </w:rPr>
              <w:t xml:space="preserve">Tüm motorlar H sınıfı </w:t>
            </w:r>
            <w:proofErr w:type="gramStart"/>
            <w:r w:rsidRPr="001D749E">
              <w:rPr>
                <w:rFonts w:eastAsia="Calibri"/>
                <w:lang w:eastAsia="en-US"/>
              </w:rPr>
              <w:t>izolasyona</w:t>
            </w:r>
            <w:proofErr w:type="gramEnd"/>
            <w:r w:rsidRPr="001D749E">
              <w:rPr>
                <w:rFonts w:eastAsia="Calibri"/>
                <w:lang w:eastAsia="en-US"/>
              </w:rPr>
              <w:t xml:space="preserve"> sahip olacaktır.</w:t>
            </w:r>
          </w:p>
          <w:p w:rsidR="001D749E" w:rsidRPr="001D749E" w:rsidRDefault="001D749E" w:rsidP="001D749E">
            <w:pPr>
              <w:spacing w:line="276" w:lineRule="auto"/>
              <w:jc w:val="both"/>
              <w:rPr>
                <w:rFonts w:eastAsia="Calibri"/>
                <w:lang w:eastAsia="en-US"/>
              </w:rPr>
            </w:pPr>
            <w:r w:rsidRPr="001D749E">
              <w:rPr>
                <w:rFonts w:eastAsia="Calibri"/>
                <w:lang w:eastAsia="en-US"/>
              </w:rPr>
              <w:t>Pompa, birbirinden bağımsız çalışan iki adet mekanik sal</w:t>
            </w:r>
            <w:r>
              <w:rPr>
                <w:rFonts w:eastAsia="Calibri"/>
                <w:lang w:eastAsia="en-US"/>
              </w:rPr>
              <w:t xml:space="preserve">mastra ile teçhiz edilecektir. </w:t>
            </w:r>
          </w:p>
          <w:p w:rsidR="008A6E92" w:rsidRPr="00BE469F" w:rsidRDefault="008A6E92" w:rsidP="008A6E92">
            <w:pPr>
              <w:jc w:val="both"/>
            </w:pPr>
            <w:r w:rsidRPr="00BE469F">
              <w:t>Aksesuarları</w:t>
            </w:r>
            <w:r w:rsidRPr="00BE469F">
              <w:tab/>
            </w:r>
            <w:r w:rsidRPr="00BE469F">
              <w:tab/>
            </w:r>
            <w:r w:rsidRPr="00BE469F">
              <w:tab/>
              <w:t>: borulama tesisatı, kızak sistemi, pergel vinç ile komple</w:t>
            </w:r>
          </w:p>
          <w:p w:rsidR="008A6E92" w:rsidRPr="00BE469F" w:rsidRDefault="008A6E92" w:rsidP="008A6E92">
            <w:pPr>
              <w:jc w:val="both"/>
            </w:pPr>
            <w:r w:rsidRPr="00BE469F">
              <w:lastRenderedPageBreak/>
              <w:t>Miktar</w:t>
            </w:r>
            <w:r w:rsidRPr="00BE469F">
              <w:tab/>
            </w:r>
            <w:r w:rsidRPr="00BE469F">
              <w:tab/>
            </w:r>
            <w:r w:rsidRPr="00BE469F">
              <w:tab/>
            </w:r>
            <w:r w:rsidRPr="00BE469F">
              <w:tab/>
            </w:r>
            <w:r>
              <w:t>: 1</w:t>
            </w:r>
            <w:r w:rsidRPr="00BE469F">
              <w:t xml:space="preserve"> adet</w:t>
            </w:r>
            <w:r>
              <w:t xml:space="preserve"> asıl, 1 adet yedek</w:t>
            </w:r>
          </w:p>
          <w:p w:rsidR="008A6E92" w:rsidRPr="00BE469F" w:rsidRDefault="008A6E92" w:rsidP="008A6E92">
            <w:pPr>
              <w:jc w:val="both"/>
              <w:rPr>
                <w:b/>
              </w:rPr>
            </w:pPr>
          </w:p>
          <w:p w:rsidR="008A6E92" w:rsidRPr="008A6E92" w:rsidRDefault="008A6E92" w:rsidP="008A6E92">
            <w:pPr>
              <w:jc w:val="both"/>
              <w:rPr>
                <w:b/>
                <w:u w:val="single"/>
              </w:rPr>
            </w:pPr>
            <w:r w:rsidRPr="008A6E92">
              <w:rPr>
                <w:b/>
                <w:u w:val="single"/>
              </w:rPr>
              <w:t>3.2. Burgu Konveyör</w:t>
            </w:r>
          </w:p>
          <w:p w:rsidR="008A6E92" w:rsidRPr="00BE469F" w:rsidRDefault="008A6E92" w:rsidP="008A6E92">
            <w:pPr>
              <w:jc w:val="both"/>
            </w:pPr>
          </w:p>
          <w:p w:rsidR="008A6E92" w:rsidRPr="00BE469F" w:rsidRDefault="008A6E92" w:rsidP="008A6E92">
            <w:pPr>
              <w:jc w:val="both"/>
            </w:pPr>
            <w:r w:rsidRPr="00BE469F">
              <w:t>Konveyör tipi</w:t>
            </w:r>
            <w:r w:rsidRPr="00BE469F">
              <w:tab/>
            </w:r>
            <w:r w:rsidRPr="00BE469F">
              <w:tab/>
            </w:r>
            <w:r w:rsidRPr="00BE469F">
              <w:tab/>
              <w:t>: Helezon konveyör</w:t>
            </w:r>
          </w:p>
          <w:p w:rsidR="008A6E92" w:rsidRPr="00BE469F" w:rsidRDefault="00D53F8F" w:rsidP="008A6E92">
            <w:pPr>
              <w:jc w:val="both"/>
            </w:pPr>
            <w:r>
              <w:t>Helezon çapı(</w:t>
            </w:r>
            <w:proofErr w:type="spellStart"/>
            <w:r>
              <w:t>min</w:t>
            </w:r>
            <w:proofErr w:type="spellEnd"/>
            <w:r>
              <w:t>)</w:t>
            </w:r>
            <w:r w:rsidRPr="00BE469F">
              <w:tab/>
            </w:r>
            <w:r>
              <w:tab/>
            </w:r>
            <w:r w:rsidR="008A6E92" w:rsidRPr="00BE469F">
              <w:t>: 230 mm.</w:t>
            </w:r>
          </w:p>
          <w:p w:rsidR="008A6E92" w:rsidRPr="00BE469F" w:rsidRDefault="008A6E92" w:rsidP="008A6E92">
            <w:pPr>
              <w:jc w:val="both"/>
            </w:pPr>
            <w:r w:rsidRPr="00BE469F">
              <w:t>Konveyör uzunluğu</w:t>
            </w:r>
            <w:r w:rsidR="00D53F8F">
              <w:t>(</w:t>
            </w:r>
            <w:proofErr w:type="spellStart"/>
            <w:r w:rsidR="00D53F8F">
              <w:t>min</w:t>
            </w:r>
            <w:proofErr w:type="spellEnd"/>
            <w:r w:rsidR="00D53F8F">
              <w:t>)</w:t>
            </w:r>
            <w:r w:rsidR="00D53F8F" w:rsidRPr="00BE469F">
              <w:tab/>
            </w:r>
            <w:r w:rsidRPr="00BE469F">
              <w:t>: 4500 mm.</w:t>
            </w:r>
          </w:p>
          <w:p w:rsidR="008A6E92" w:rsidRPr="00BE469F" w:rsidRDefault="008A6E92" w:rsidP="008A6E92">
            <w:pPr>
              <w:jc w:val="both"/>
            </w:pPr>
            <w:proofErr w:type="gramStart"/>
            <w:r w:rsidRPr="00BE469F">
              <w:t>konveyör</w:t>
            </w:r>
            <w:proofErr w:type="gramEnd"/>
            <w:r w:rsidRPr="00BE469F">
              <w:t xml:space="preserve"> hızı</w:t>
            </w:r>
            <w:r w:rsidRPr="00BE469F">
              <w:tab/>
            </w:r>
            <w:r w:rsidR="004971DB">
              <w:t>(</w:t>
            </w:r>
            <w:proofErr w:type="spellStart"/>
            <w:r w:rsidR="004971DB">
              <w:t>min</w:t>
            </w:r>
            <w:proofErr w:type="spellEnd"/>
            <w:r w:rsidR="004971DB">
              <w:t>)</w:t>
            </w:r>
            <w:r w:rsidR="004971DB" w:rsidRPr="00BE469F">
              <w:tab/>
            </w:r>
            <w:r w:rsidR="004971DB">
              <w:tab/>
            </w:r>
            <w:r w:rsidRPr="00BE469F">
              <w:t xml:space="preserve">: 25 </w:t>
            </w:r>
            <w:proofErr w:type="spellStart"/>
            <w:r w:rsidRPr="00BE469F">
              <w:t>rpm</w:t>
            </w:r>
            <w:proofErr w:type="spellEnd"/>
            <w:r w:rsidRPr="00BE469F">
              <w:t>.</w:t>
            </w:r>
          </w:p>
          <w:p w:rsidR="008A6E92" w:rsidRPr="00BE469F" w:rsidRDefault="008A6E92" w:rsidP="008A6E92">
            <w:pPr>
              <w:jc w:val="both"/>
            </w:pPr>
            <w:r w:rsidRPr="00BE469F">
              <w:t>Motor gücü</w:t>
            </w:r>
            <w:r w:rsidR="004971DB">
              <w:t>(</w:t>
            </w:r>
            <w:proofErr w:type="spellStart"/>
            <w:r w:rsidR="004971DB">
              <w:t>min</w:t>
            </w:r>
            <w:proofErr w:type="spellEnd"/>
            <w:r w:rsidR="004971DB">
              <w:t>)</w:t>
            </w:r>
            <w:r w:rsidR="004971DB" w:rsidRPr="00BE469F">
              <w:tab/>
            </w:r>
            <w:r w:rsidRPr="00BE469F">
              <w:tab/>
              <w:t xml:space="preserve">: </w:t>
            </w:r>
            <w:proofErr w:type="gramStart"/>
            <w:r w:rsidRPr="00BE469F">
              <w:t>4.0</w:t>
            </w:r>
            <w:proofErr w:type="gramEnd"/>
            <w:r w:rsidRPr="00BE469F">
              <w:t xml:space="preserve"> </w:t>
            </w:r>
            <w:proofErr w:type="spellStart"/>
            <w:r w:rsidRPr="00BE469F">
              <w:t>kW</w:t>
            </w:r>
            <w:proofErr w:type="spellEnd"/>
          </w:p>
          <w:p w:rsidR="008A6E92" w:rsidRPr="00BE469F" w:rsidRDefault="008A6E92" w:rsidP="008A6E92">
            <w:pPr>
              <w:jc w:val="both"/>
            </w:pPr>
            <w:r w:rsidRPr="00BE469F">
              <w:t>Debi</w:t>
            </w:r>
            <w:r w:rsidRPr="00BE469F">
              <w:tab/>
            </w:r>
            <w:r w:rsidR="004971DB">
              <w:t>(</w:t>
            </w:r>
            <w:proofErr w:type="spellStart"/>
            <w:r w:rsidR="004971DB">
              <w:t>min</w:t>
            </w:r>
            <w:proofErr w:type="spellEnd"/>
            <w:r w:rsidR="004971DB">
              <w:t>)</w:t>
            </w:r>
            <w:r w:rsidR="004971DB" w:rsidRPr="00BE469F">
              <w:tab/>
            </w:r>
            <w:r w:rsidR="004971DB">
              <w:tab/>
            </w:r>
            <w:r w:rsidR="004971DB">
              <w:tab/>
            </w:r>
            <w:r w:rsidRPr="00BE469F">
              <w:t>: 2 m3/h</w:t>
            </w:r>
          </w:p>
          <w:p w:rsidR="008A6E92" w:rsidRPr="00BE469F" w:rsidRDefault="008A6E92" w:rsidP="008A6E92">
            <w:pPr>
              <w:jc w:val="both"/>
            </w:pPr>
            <w:r w:rsidRPr="00BE469F">
              <w:t>Yerle açısı</w:t>
            </w:r>
            <w:r w:rsidRPr="00BE469F">
              <w:tab/>
            </w:r>
            <w:r w:rsidRPr="00BE469F">
              <w:tab/>
            </w:r>
            <w:r w:rsidRPr="00BE469F">
              <w:tab/>
              <w:t>: 60 derece.</w:t>
            </w:r>
          </w:p>
          <w:p w:rsidR="00BB3A8C" w:rsidRDefault="00BB3A8C" w:rsidP="008A6E92">
            <w:pPr>
              <w:jc w:val="both"/>
              <w:rPr>
                <w:u w:val="single"/>
              </w:rPr>
            </w:pPr>
          </w:p>
          <w:p w:rsidR="008A6E92" w:rsidRPr="00BE469F" w:rsidRDefault="008A6E92" w:rsidP="008A6E92">
            <w:pPr>
              <w:jc w:val="both"/>
              <w:rPr>
                <w:u w:val="single"/>
              </w:rPr>
            </w:pPr>
            <w:r w:rsidRPr="00BE469F">
              <w:rPr>
                <w:u w:val="single"/>
              </w:rPr>
              <w:t>Malzeme özellikleri</w:t>
            </w:r>
          </w:p>
          <w:p w:rsidR="008A6E92" w:rsidRPr="00BE469F" w:rsidRDefault="00BB3A8C" w:rsidP="008A6E92">
            <w:pPr>
              <w:jc w:val="both"/>
            </w:pPr>
            <w:r>
              <w:t>Gövde malzemesi</w:t>
            </w:r>
            <w:r>
              <w:tab/>
            </w:r>
            <w:r w:rsidR="008A6E92" w:rsidRPr="00BE469F">
              <w:t>: AISI 304 paslanmaz çelik</w:t>
            </w:r>
          </w:p>
          <w:p w:rsidR="008A6E92" w:rsidRPr="00BE469F" w:rsidRDefault="00BB3A8C" w:rsidP="008A6E92">
            <w:pPr>
              <w:jc w:val="both"/>
            </w:pPr>
            <w:r>
              <w:t>Helezon malzemesi</w:t>
            </w:r>
            <w:r>
              <w:tab/>
            </w:r>
            <w:r w:rsidR="008A6E92" w:rsidRPr="00BE469F">
              <w:t>: AISI 304 paslanmaz çelik</w:t>
            </w:r>
          </w:p>
          <w:p w:rsidR="008A6E92" w:rsidRPr="00BE469F" w:rsidRDefault="00BB3A8C" w:rsidP="008A6E92">
            <w:pPr>
              <w:jc w:val="both"/>
            </w:pPr>
            <w:r>
              <w:t>Bağlantı cıvataları</w:t>
            </w:r>
            <w:r>
              <w:tab/>
            </w:r>
            <w:r w:rsidR="008A6E92" w:rsidRPr="00BE469F">
              <w:t>: AISI 304 paslanmaz çelik</w:t>
            </w:r>
          </w:p>
          <w:p w:rsidR="00BB3A8C" w:rsidRDefault="00BB3A8C" w:rsidP="008A6E92">
            <w:pPr>
              <w:jc w:val="both"/>
              <w:rPr>
                <w:u w:val="single"/>
              </w:rPr>
            </w:pPr>
          </w:p>
          <w:p w:rsidR="008A6E92" w:rsidRPr="00BE469F" w:rsidRDefault="008A6E92" w:rsidP="008A6E92">
            <w:pPr>
              <w:jc w:val="both"/>
              <w:rPr>
                <w:u w:val="single"/>
              </w:rPr>
            </w:pPr>
            <w:r w:rsidRPr="00BE469F">
              <w:rPr>
                <w:u w:val="single"/>
              </w:rPr>
              <w:t>Elektriksel özellikler</w:t>
            </w:r>
          </w:p>
          <w:p w:rsidR="008A6E92" w:rsidRPr="00BE469F" w:rsidRDefault="008A6E92" w:rsidP="008A6E92">
            <w:pPr>
              <w:jc w:val="both"/>
            </w:pPr>
            <w:r w:rsidRPr="00BE469F">
              <w:t>Tahrik motoru</w:t>
            </w:r>
            <w:r w:rsidRPr="00BE469F">
              <w:tab/>
            </w:r>
            <w:r w:rsidR="001F7706">
              <w:t>(</w:t>
            </w:r>
            <w:proofErr w:type="spellStart"/>
            <w:r w:rsidR="001F7706">
              <w:t>min</w:t>
            </w:r>
            <w:proofErr w:type="spellEnd"/>
            <w:r w:rsidR="001F7706">
              <w:t>)</w:t>
            </w:r>
            <w:r w:rsidRPr="00BE469F">
              <w:tab/>
            </w:r>
            <w:r w:rsidRPr="00BE469F">
              <w:tab/>
              <w:t xml:space="preserve">: 4 </w:t>
            </w:r>
            <w:proofErr w:type="spellStart"/>
            <w:r w:rsidRPr="00BE469F">
              <w:t>kW</w:t>
            </w:r>
            <w:proofErr w:type="spellEnd"/>
            <w:r w:rsidRPr="00BE469F">
              <w:t xml:space="preserve">. 380 volt </w:t>
            </w:r>
          </w:p>
          <w:p w:rsidR="008A6E92" w:rsidRPr="00BE469F" w:rsidRDefault="008A6E92" w:rsidP="008A6E92">
            <w:pPr>
              <w:jc w:val="both"/>
            </w:pPr>
            <w:r w:rsidRPr="00BE469F">
              <w:t>Miktar</w:t>
            </w:r>
            <w:r w:rsidRPr="00BE469F">
              <w:tab/>
            </w:r>
            <w:r w:rsidRPr="00BE469F">
              <w:tab/>
            </w:r>
            <w:r w:rsidRPr="00BE469F">
              <w:tab/>
            </w:r>
            <w:r w:rsidRPr="00BE469F">
              <w:tab/>
              <w:t xml:space="preserve">: 1 adet </w:t>
            </w:r>
          </w:p>
          <w:p w:rsidR="00FA619F" w:rsidRPr="00043A95" w:rsidRDefault="00FA619F" w:rsidP="00043A95">
            <w:pPr>
              <w:tabs>
                <w:tab w:val="left" w:pos="426"/>
              </w:tabs>
              <w:autoSpaceDE w:val="0"/>
              <w:autoSpaceDN w:val="0"/>
              <w:adjustRightInd w:val="0"/>
              <w:jc w:val="both"/>
              <w:rPr>
                <w:bCs/>
              </w:rPr>
            </w:pPr>
          </w:p>
        </w:tc>
        <w:tc>
          <w:tcPr>
            <w:tcW w:w="1134"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1</w:t>
            </w:r>
          </w:p>
        </w:tc>
      </w:tr>
      <w:tr w:rsidR="00FA619F" w:rsidRPr="00627F83" w:rsidTr="00FB6A25">
        <w:trPr>
          <w:trHeight w:val="6745"/>
        </w:trPr>
        <w:tc>
          <w:tcPr>
            <w:tcW w:w="568"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4</w:t>
            </w:r>
          </w:p>
        </w:tc>
        <w:tc>
          <w:tcPr>
            <w:tcW w:w="2126" w:type="dxa"/>
            <w:tcBorders>
              <w:top w:val="single" w:sz="4" w:space="0" w:color="auto"/>
              <w:left w:val="single" w:sz="4" w:space="0" w:color="auto"/>
              <w:bottom w:val="single" w:sz="4" w:space="0" w:color="auto"/>
              <w:right w:val="single" w:sz="4" w:space="0" w:color="auto"/>
            </w:tcBorders>
          </w:tcPr>
          <w:p w:rsidR="000338AE" w:rsidRPr="00B837E1" w:rsidRDefault="000338AE" w:rsidP="000338AE">
            <w:pPr>
              <w:jc w:val="both"/>
              <w:rPr>
                <w:b/>
                <w:u w:val="single"/>
              </w:rPr>
            </w:pPr>
            <w:r w:rsidRPr="000338AE">
              <w:rPr>
                <w:b/>
              </w:rPr>
              <w:t>OTOMASYON SİSTEMİNİN YENİLENMESİ</w:t>
            </w:r>
          </w:p>
          <w:p w:rsidR="00FA619F" w:rsidRPr="00627F83" w:rsidRDefault="00FA619F" w:rsidP="00C02B70">
            <w:pPr>
              <w:spacing w:before="120" w:after="120"/>
              <w:jc w:val="center"/>
              <w:rPr>
                <w:b/>
              </w:rPr>
            </w:pPr>
          </w:p>
        </w:tc>
        <w:tc>
          <w:tcPr>
            <w:tcW w:w="5529" w:type="dxa"/>
            <w:tcBorders>
              <w:top w:val="single" w:sz="4" w:space="0" w:color="auto"/>
              <w:left w:val="single" w:sz="4" w:space="0" w:color="auto"/>
              <w:bottom w:val="single" w:sz="4" w:space="0" w:color="auto"/>
              <w:right w:val="single" w:sz="4" w:space="0" w:color="auto"/>
            </w:tcBorders>
          </w:tcPr>
          <w:p w:rsidR="000338AE" w:rsidRPr="000338AE" w:rsidRDefault="000338AE" w:rsidP="000338AE">
            <w:pPr>
              <w:jc w:val="both"/>
              <w:rPr>
                <w:b/>
                <w:u w:val="single"/>
              </w:rPr>
            </w:pPr>
            <w:r w:rsidRPr="000338AE">
              <w:rPr>
                <w:b/>
                <w:u w:val="single"/>
              </w:rPr>
              <w:t xml:space="preserve">4.1. </w:t>
            </w:r>
            <w:proofErr w:type="spellStart"/>
            <w:r w:rsidRPr="000338AE">
              <w:rPr>
                <w:b/>
                <w:u w:val="single"/>
              </w:rPr>
              <w:t>Scada</w:t>
            </w:r>
            <w:proofErr w:type="spellEnd"/>
            <w:r w:rsidR="00944C89">
              <w:rPr>
                <w:b/>
                <w:u w:val="single"/>
              </w:rPr>
              <w:t>(</w:t>
            </w:r>
            <w:r w:rsidR="00944C89" w:rsidRPr="00944C89">
              <w:rPr>
                <w:b/>
                <w:u w:val="single"/>
              </w:rPr>
              <w:t>Uzaktan Kontrol ve Gözleme Sistemi</w:t>
            </w:r>
            <w:r w:rsidR="00944C89">
              <w:rPr>
                <w:b/>
                <w:u w:val="single"/>
              </w:rPr>
              <w:t>)</w:t>
            </w:r>
          </w:p>
          <w:p w:rsidR="000338AE" w:rsidRDefault="000338AE" w:rsidP="000338AE">
            <w:pPr>
              <w:jc w:val="both"/>
              <w:rPr>
                <w:b/>
              </w:rPr>
            </w:pPr>
          </w:p>
          <w:p w:rsidR="000338AE" w:rsidRPr="00FB6A25" w:rsidRDefault="000338AE" w:rsidP="000338AE">
            <w:pPr>
              <w:rPr>
                <w:u w:val="single"/>
              </w:rPr>
            </w:pPr>
            <w:r w:rsidRPr="00FB6A25">
              <w:rPr>
                <w:u w:val="single"/>
              </w:rPr>
              <w:t xml:space="preserve">Sistemin Genel Mimarisi </w:t>
            </w:r>
          </w:p>
          <w:p w:rsidR="00FB6A25" w:rsidRPr="00FB6A25" w:rsidRDefault="00FB6A25" w:rsidP="00FB6A25">
            <w:pPr>
              <w:autoSpaceDE w:val="0"/>
              <w:autoSpaceDN w:val="0"/>
              <w:adjustRightInd w:val="0"/>
              <w:contextualSpacing/>
              <w:jc w:val="both"/>
              <w:rPr>
                <w:bCs/>
              </w:rPr>
            </w:pPr>
          </w:p>
          <w:p w:rsidR="004E24A1" w:rsidRPr="004E24A1" w:rsidRDefault="00EC0CF6" w:rsidP="004E24A1">
            <w:pPr>
              <w:pStyle w:val="ListeParagraf"/>
              <w:autoSpaceDE w:val="0"/>
              <w:autoSpaceDN w:val="0"/>
              <w:adjustRightInd w:val="0"/>
              <w:ind w:left="743"/>
              <w:contextualSpacing/>
              <w:jc w:val="both"/>
              <w:rPr>
                <w:lang w:eastAsia="ar-SA"/>
              </w:rPr>
            </w:pPr>
            <w:r w:rsidRPr="00EC0CF6">
              <w:rPr>
                <w:bCs/>
                <w:noProof/>
              </w:rPr>
              <w:drawing>
                <wp:inline distT="0" distB="0" distL="0" distR="0">
                  <wp:extent cx="2676525" cy="2638145"/>
                  <wp:effectExtent l="19050" t="0" r="952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8597" cy="2640187"/>
                          </a:xfrm>
                          <a:prstGeom prst="rect">
                            <a:avLst/>
                          </a:prstGeom>
                          <a:noFill/>
                          <a:ln>
                            <a:noFill/>
                          </a:ln>
                        </pic:spPr>
                      </pic:pic>
                    </a:graphicData>
                  </a:graphic>
                </wp:inline>
              </w:drawing>
            </w:r>
          </w:p>
          <w:p w:rsidR="004E24A1" w:rsidRPr="004E24A1" w:rsidRDefault="004E24A1" w:rsidP="004E24A1">
            <w:pPr>
              <w:suppressAutoHyphens/>
              <w:jc w:val="both"/>
              <w:rPr>
                <w:lang w:eastAsia="ar-SA"/>
              </w:rPr>
            </w:pPr>
            <w:r w:rsidRPr="004E24A1">
              <w:rPr>
                <w:sz w:val="22"/>
                <w:szCs w:val="22"/>
                <w:lang w:eastAsia="ar-SA"/>
              </w:rPr>
              <w:tab/>
              <w:t>Sistem temel olarak 5 parçadan oluşmaktadır:</w:t>
            </w:r>
          </w:p>
          <w:p w:rsidR="004E24A1" w:rsidRPr="004E24A1" w:rsidRDefault="004E24A1" w:rsidP="004E24A1">
            <w:pPr>
              <w:suppressAutoHyphens/>
              <w:jc w:val="both"/>
              <w:rPr>
                <w:lang w:eastAsia="ar-SA"/>
              </w:rPr>
            </w:pPr>
          </w:p>
          <w:p w:rsidR="004E24A1" w:rsidRPr="004E24A1" w:rsidRDefault="004E24A1" w:rsidP="00B43DEA">
            <w:pPr>
              <w:numPr>
                <w:ilvl w:val="0"/>
                <w:numId w:val="12"/>
              </w:numPr>
              <w:tabs>
                <w:tab w:val="left" w:pos="1080"/>
              </w:tabs>
              <w:suppressAutoHyphens/>
              <w:ind w:left="1080"/>
              <w:jc w:val="both"/>
              <w:rPr>
                <w:lang w:eastAsia="ar-SA"/>
              </w:rPr>
            </w:pPr>
            <w:r w:rsidRPr="004E24A1">
              <w:rPr>
                <w:sz w:val="22"/>
                <w:szCs w:val="22"/>
                <w:lang w:eastAsia="ar-SA"/>
              </w:rPr>
              <w:t>Sistem Bilgisayarı,</w:t>
            </w:r>
          </w:p>
          <w:p w:rsidR="004E24A1" w:rsidRPr="004E24A1" w:rsidRDefault="004E24A1" w:rsidP="00B43DEA">
            <w:pPr>
              <w:numPr>
                <w:ilvl w:val="0"/>
                <w:numId w:val="12"/>
              </w:numPr>
              <w:tabs>
                <w:tab w:val="left" w:pos="1080"/>
              </w:tabs>
              <w:suppressAutoHyphens/>
              <w:ind w:left="1080"/>
              <w:jc w:val="both"/>
              <w:rPr>
                <w:lang w:eastAsia="ar-SA"/>
              </w:rPr>
            </w:pPr>
            <w:r w:rsidRPr="004E24A1">
              <w:rPr>
                <w:sz w:val="22"/>
                <w:szCs w:val="22"/>
                <w:lang w:eastAsia="ar-SA"/>
              </w:rPr>
              <w:t>Yazıcılar,</w:t>
            </w:r>
          </w:p>
          <w:p w:rsidR="004E24A1" w:rsidRPr="004E24A1" w:rsidRDefault="004E24A1" w:rsidP="00B43DEA">
            <w:pPr>
              <w:numPr>
                <w:ilvl w:val="0"/>
                <w:numId w:val="12"/>
              </w:numPr>
              <w:tabs>
                <w:tab w:val="left" w:pos="1080"/>
              </w:tabs>
              <w:suppressAutoHyphens/>
              <w:ind w:left="1080"/>
              <w:jc w:val="both"/>
              <w:rPr>
                <w:lang w:eastAsia="ar-SA"/>
              </w:rPr>
            </w:pPr>
            <w:r w:rsidRPr="004E24A1">
              <w:rPr>
                <w:sz w:val="22"/>
                <w:szCs w:val="22"/>
                <w:lang w:eastAsia="ar-SA"/>
              </w:rPr>
              <w:t>Kesintisiz Güç Kaynağı,</w:t>
            </w:r>
          </w:p>
          <w:p w:rsidR="004E24A1" w:rsidRPr="004E24A1" w:rsidRDefault="004E24A1" w:rsidP="00B43DEA">
            <w:pPr>
              <w:numPr>
                <w:ilvl w:val="0"/>
                <w:numId w:val="12"/>
              </w:numPr>
              <w:tabs>
                <w:tab w:val="left" w:pos="1080"/>
              </w:tabs>
              <w:suppressAutoHyphens/>
              <w:ind w:left="1080"/>
              <w:jc w:val="both"/>
              <w:rPr>
                <w:lang w:eastAsia="ar-SA"/>
              </w:rPr>
            </w:pPr>
            <w:r w:rsidRPr="004E24A1">
              <w:rPr>
                <w:sz w:val="22"/>
                <w:szCs w:val="22"/>
                <w:lang w:eastAsia="ar-SA"/>
              </w:rPr>
              <w:t>PLC Network,</w:t>
            </w:r>
          </w:p>
          <w:p w:rsidR="004E24A1" w:rsidRPr="004E24A1" w:rsidRDefault="004E24A1" w:rsidP="00B43DEA">
            <w:pPr>
              <w:numPr>
                <w:ilvl w:val="0"/>
                <w:numId w:val="12"/>
              </w:numPr>
              <w:tabs>
                <w:tab w:val="left" w:pos="1080"/>
              </w:tabs>
              <w:suppressAutoHyphens/>
              <w:ind w:left="1080"/>
              <w:jc w:val="both"/>
              <w:rPr>
                <w:lang w:eastAsia="ar-SA"/>
              </w:rPr>
            </w:pPr>
            <w:r w:rsidRPr="004E24A1">
              <w:rPr>
                <w:sz w:val="22"/>
                <w:szCs w:val="22"/>
                <w:lang w:eastAsia="ar-SA"/>
              </w:rPr>
              <w:t>Standart SCADA Paketi (Server + Client),</w:t>
            </w:r>
          </w:p>
          <w:p w:rsidR="004E24A1" w:rsidRPr="004E24A1" w:rsidRDefault="004E24A1" w:rsidP="004E24A1">
            <w:pPr>
              <w:tabs>
                <w:tab w:val="left" w:pos="1080"/>
              </w:tabs>
              <w:suppressAutoHyphens/>
              <w:jc w:val="both"/>
              <w:rPr>
                <w:lang w:eastAsia="ar-SA"/>
              </w:rPr>
            </w:pPr>
          </w:p>
          <w:p w:rsidR="004E24A1" w:rsidRPr="004E24A1" w:rsidRDefault="004E24A1" w:rsidP="004E24A1">
            <w:pPr>
              <w:tabs>
                <w:tab w:val="left" w:pos="709"/>
              </w:tabs>
              <w:suppressAutoHyphens/>
              <w:spacing w:after="120" w:line="480" w:lineRule="auto"/>
              <w:jc w:val="both"/>
              <w:rPr>
                <w:color w:val="000000"/>
                <w:lang w:eastAsia="ar-SA"/>
              </w:rPr>
            </w:pPr>
            <w:r w:rsidRPr="004E24A1">
              <w:rPr>
                <w:color w:val="000000"/>
                <w:sz w:val="22"/>
                <w:szCs w:val="22"/>
                <w:lang w:eastAsia="ar-SA"/>
              </w:rPr>
              <w:lastRenderedPageBreak/>
              <w:t>SCADA sistemi aşağıdaki özellikleri taşımalıdır.</w:t>
            </w:r>
          </w:p>
          <w:p w:rsidR="004E24A1" w:rsidRPr="004E24A1" w:rsidRDefault="004E24A1" w:rsidP="00B43DEA">
            <w:pPr>
              <w:numPr>
                <w:ilvl w:val="0"/>
                <w:numId w:val="15"/>
              </w:numPr>
              <w:tabs>
                <w:tab w:val="num" w:pos="900"/>
              </w:tabs>
              <w:suppressAutoHyphens/>
              <w:jc w:val="both"/>
              <w:rPr>
                <w:lang w:eastAsia="ar-SA"/>
              </w:rPr>
            </w:pPr>
            <w:r>
              <w:rPr>
                <w:sz w:val="22"/>
                <w:szCs w:val="22"/>
                <w:lang w:eastAsia="ar-SA"/>
              </w:rPr>
              <w:t>Yapılacak</w:t>
            </w:r>
            <w:r w:rsidRPr="004E24A1">
              <w:rPr>
                <w:sz w:val="22"/>
                <w:szCs w:val="22"/>
                <w:lang w:eastAsia="ar-SA"/>
              </w:rPr>
              <w:t xml:space="preserve"> olan sistem</w:t>
            </w:r>
            <w:r>
              <w:rPr>
                <w:sz w:val="22"/>
                <w:szCs w:val="22"/>
                <w:lang w:eastAsia="ar-SA"/>
              </w:rPr>
              <w:t>,</w:t>
            </w:r>
            <w:r w:rsidRPr="004E24A1">
              <w:rPr>
                <w:sz w:val="22"/>
                <w:szCs w:val="22"/>
                <w:lang w:eastAsia="ar-SA"/>
              </w:rPr>
              <w:t xml:space="preserve"> </w:t>
            </w:r>
            <w:proofErr w:type="spellStart"/>
            <w:r w:rsidRPr="004E24A1">
              <w:rPr>
                <w:sz w:val="22"/>
                <w:szCs w:val="22"/>
                <w:lang w:eastAsia="ar-SA"/>
              </w:rPr>
              <w:t>Scada</w:t>
            </w:r>
            <w:proofErr w:type="spellEnd"/>
            <w:r w:rsidRPr="004E24A1">
              <w:rPr>
                <w:sz w:val="22"/>
                <w:szCs w:val="22"/>
                <w:lang w:eastAsia="ar-SA"/>
              </w:rPr>
              <w:t xml:space="preserve"> özelliğini taşımalıdır. HMI yazılımları kesinlikle kabul edilmeyecektir.</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Sisteme ait elektriksel ve endüstriyel parametrelerin PC’ den izlenebilmesi,</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Set edilen değerler için alarm alabilme,</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 xml:space="preserve">İstenen değerlerin belirlenen </w:t>
            </w:r>
            <w:proofErr w:type="gramStart"/>
            <w:r w:rsidRPr="004E24A1">
              <w:rPr>
                <w:sz w:val="22"/>
                <w:szCs w:val="22"/>
                <w:lang w:eastAsia="ar-SA"/>
              </w:rPr>
              <w:t>periyotlarla</w:t>
            </w:r>
            <w:proofErr w:type="gramEnd"/>
            <w:r w:rsidRPr="004E24A1">
              <w:rPr>
                <w:sz w:val="22"/>
                <w:szCs w:val="22"/>
                <w:lang w:eastAsia="ar-SA"/>
              </w:rPr>
              <w:t xml:space="preserve"> kaydedilmesi,</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 xml:space="preserve">Grafik izleme ve kaydetme </w:t>
            </w:r>
            <w:proofErr w:type="gramStart"/>
            <w:r w:rsidRPr="004E24A1">
              <w:rPr>
                <w:sz w:val="22"/>
                <w:szCs w:val="22"/>
                <w:lang w:eastAsia="ar-SA"/>
              </w:rPr>
              <w:t>imkanı</w:t>
            </w:r>
            <w:proofErr w:type="gramEnd"/>
            <w:r w:rsidRPr="004E24A1">
              <w:rPr>
                <w:sz w:val="22"/>
                <w:szCs w:val="22"/>
                <w:lang w:eastAsia="ar-SA"/>
              </w:rPr>
              <w:t>,</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 xml:space="preserve">Enerji tasarrufuna </w:t>
            </w:r>
            <w:proofErr w:type="gramStart"/>
            <w:r w:rsidRPr="004E24A1">
              <w:rPr>
                <w:sz w:val="22"/>
                <w:szCs w:val="22"/>
                <w:lang w:eastAsia="ar-SA"/>
              </w:rPr>
              <w:t>imkan</w:t>
            </w:r>
            <w:proofErr w:type="gramEnd"/>
            <w:r w:rsidRPr="004E24A1">
              <w:rPr>
                <w:sz w:val="22"/>
                <w:szCs w:val="22"/>
                <w:lang w:eastAsia="ar-SA"/>
              </w:rPr>
              <w:t xml:space="preserve"> sağlayan veri tabanı,</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Ürün bazına indirgenebilen enerji maliyeti,</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 xml:space="preserve">Tek bir merkezden </w:t>
            </w:r>
            <w:proofErr w:type="gramStart"/>
            <w:r w:rsidRPr="004E24A1">
              <w:rPr>
                <w:sz w:val="22"/>
                <w:szCs w:val="22"/>
                <w:lang w:eastAsia="ar-SA"/>
              </w:rPr>
              <w:t>proses</w:t>
            </w:r>
            <w:proofErr w:type="gramEnd"/>
            <w:r w:rsidRPr="004E24A1">
              <w:rPr>
                <w:sz w:val="22"/>
                <w:szCs w:val="22"/>
                <w:lang w:eastAsia="ar-SA"/>
              </w:rPr>
              <w:t xml:space="preserve"> kontrolü,</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 xml:space="preserve">Öncelik seçimli </w:t>
            </w:r>
            <w:proofErr w:type="gramStart"/>
            <w:r w:rsidRPr="004E24A1">
              <w:rPr>
                <w:sz w:val="22"/>
                <w:szCs w:val="22"/>
                <w:lang w:eastAsia="ar-SA"/>
              </w:rPr>
              <w:t>proses</w:t>
            </w:r>
            <w:proofErr w:type="gramEnd"/>
            <w:r w:rsidRPr="004E24A1">
              <w:rPr>
                <w:sz w:val="22"/>
                <w:szCs w:val="22"/>
                <w:lang w:eastAsia="ar-SA"/>
              </w:rPr>
              <w:t xml:space="preserve"> sırası, </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 xml:space="preserve">Arıza takibi, </w:t>
            </w:r>
          </w:p>
          <w:p w:rsidR="004E24A1" w:rsidRPr="004E24A1" w:rsidRDefault="004E24A1" w:rsidP="00B43DEA">
            <w:pPr>
              <w:numPr>
                <w:ilvl w:val="0"/>
                <w:numId w:val="15"/>
              </w:numPr>
              <w:tabs>
                <w:tab w:val="num" w:pos="900"/>
              </w:tabs>
              <w:suppressAutoHyphens/>
              <w:jc w:val="both"/>
              <w:rPr>
                <w:lang w:eastAsia="ar-SA"/>
              </w:rPr>
            </w:pPr>
            <w:r w:rsidRPr="004E24A1">
              <w:rPr>
                <w:sz w:val="22"/>
                <w:szCs w:val="22"/>
                <w:lang w:eastAsia="ar-SA"/>
              </w:rPr>
              <w:t>Sistemdeki her noktaya PC’ den kumanda edilebilmelidir.</w:t>
            </w:r>
          </w:p>
          <w:p w:rsidR="004E24A1" w:rsidRPr="004E24A1" w:rsidRDefault="004E24A1" w:rsidP="004E24A1">
            <w:pPr>
              <w:tabs>
                <w:tab w:val="left" w:pos="1080"/>
              </w:tabs>
              <w:suppressAutoHyphens/>
              <w:jc w:val="both"/>
              <w:rPr>
                <w:lang w:eastAsia="ar-SA"/>
              </w:rPr>
            </w:pPr>
          </w:p>
          <w:p w:rsidR="004E24A1" w:rsidRPr="004E24A1" w:rsidRDefault="004E24A1" w:rsidP="004E24A1">
            <w:pPr>
              <w:suppressAutoHyphens/>
              <w:ind w:left="1440"/>
              <w:jc w:val="both"/>
              <w:rPr>
                <w:lang w:eastAsia="ar-SA"/>
              </w:rPr>
            </w:pPr>
          </w:p>
          <w:p w:rsidR="004E24A1" w:rsidRPr="004E24A1" w:rsidRDefault="004E24A1" w:rsidP="004E24A1">
            <w:pPr>
              <w:suppressAutoHyphens/>
              <w:jc w:val="both"/>
              <w:rPr>
                <w:b/>
                <w:lang w:eastAsia="ar-SA"/>
              </w:rPr>
            </w:pPr>
            <w:r>
              <w:rPr>
                <w:b/>
                <w:sz w:val="22"/>
                <w:szCs w:val="22"/>
                <w:lang w:eastAsia="ar-SA"/>
              </w:rPr>
              <w:t xml:space="preserve">4.1.1 </w:t>
            </w:r>
            <w:r w:rsidRPr="004E24A1">
              <w:rPr>
                <w:b/>
                <w:sz w:val="22"/>
                <w:szCs w:val="22"/>
                <w:lang w:eastAsia="ar-SA"/>
              </w:rPr>
              <w:t>Sistem Bilgisayarı - Minimum PC Konfigürasyonu:</w:t>
            </w:r>
          </w:p>
          <w:p w:rsidR="004E24A1" w:rsidRPr="004E24A1" w:rsidRDefault="004E24A1" w:rsidP="004E24A1">
            <w:pPr>
              <w:suppressAutoHyphens/>
              <w:jc w:val="both"/>
              <w:rPr>
                <w:b/>
                <w:lang w:eastAsia="ar-SA"/>
              </w:rPr>
            </w:pPr>
          </w:p>
          <w:p w:rsidR="004E24A1" w:rsidRPr="004E24A1" w:rsidRDefault="004E24A1" w:rsidP="00B43DEA">
            <w:pPr>
              <w:numPr>
                <w:ilvl w:val="0"/>
                <w:numId w:val="10"/>
              </w:numPr>
              <w:tabs>
                <w:tab w:val="left" w:pos="720"/>
              </w:tabs>
              <w:suppressAutoHyphens/>
              <w:jc w:val="both"/>
              <w:rPr>
                <w:lang w:eastAsia="ar-SA"/>
              </w:rPr>
            </w:pPr>
            <w:proofErr w:type="gramStart"/>
            <w:r w:rsidRPr="004E24A1">
              <w:rPr>
                <w:sz w:val="22"/>
                <w:szCs w:val="22"/>
                <w:lang w:eastAsia="ar-SA"/>
              </w:rPr>
              <w:t>İ7</w:t>
            </w:r>
            <w:r>
              <w:rPr>
                <w:color w:val="FF0000"/>
                <w:sz w:val="22"/>
                <w:szCs w:val="22"/>
                <w:lang w:eastAsia="ar-SA"/>
              </w:rPr>
              <w:t xml:space="preserve"> </w:t>
            </w:r>
            <w:r w:rsidRPr="004E24A1">
              <w:rPr>
                <w:sz w:val="22"/>
                <w:szCs w:val="22"/>
                <w:lang w:eastAsia="ar-SA"/>
              </w:rPr>
              <w:t xml:space="preserve"> CPU</w:t>
            </w:r>
            <w:proofErr w:type="gramEnd"/>
            <w:r w:rsidRPr="004E24A1">
              <w:rPr>
                <w:sz w:val="22"/>
                <w:szCs w:val="22"/>
                <w:lang w:eastAsia="ar-SA"/>
              </w:rPr>
              <w:t xml:space="preserve"> 3 GHz T5400</w:t>
            </w:r>
            <w:r>
              <w:rPr>
                <w:sz w:val="22"/>
                <w:szCs w:val="22"/>
                <w:lang w:eastAsia="ar-SA"/>
              </w:rPr>
              <w:t xml:space="preserve"> işlemci</w:t>
            </w:r>
            <w:r w:rsidRPr="004E24A1">
              <w:rPr>
                <w:sz w:val="22"/>
                <w:szCs w:val="22"/>
                <w:lang w:eastAsia="ar-SA"/>
              </w:rPr>
              <w:t>,</w:t>
            </w:r>
          </w:p>
          <w:p w:rsidR="004E24A1" w:rsidRPr="004E24A1" w:rsidRDefault="004E24A1" w:rsidP="00B43DEA">
            <w:pPr>
              <w:numPr>
                <w:ilvl w:val="0"/>
                <w:numId w:val="10"/>
              </w:numPr>
              <w:tabs>
                <w:tab w:val="left" w:pos="720"/>
              </w:tabs>
              <w:suppressAutoHyphens/>
              <w:jc w:val="both"/>
              <w:rPr>
                <w:lang w:eastAsia="ar-SA"/>
              </w:rPr>
            </w:pPr>
            <w:r w:rsidRPr="004E24A1">
              <w:rPr>
                <w:sz w:val="22"/>
                <w:szCs w:val="22"/>
                <w:lang w:eastAsia="ar-SA"/>
              </w:rPr>
              <w:t xml:space="preserve">Intel </w:t>
            </w:r>
            <w:proofErr w:type="spellStart"/>
            <w:r w:rsidRPr="004E24A1">
              <w:rPr>
                <w:sz w:val="22"/>
                <w:szCs w:val="22"/>
                <w:lang w:eastAsia="ar-SA"/>
              </w:rPr>
              <w:t>Anakart</w:t>
            </w:r>
            <w:proofErr w:type="spellEnd"/>
            <w:r w:rsidRPr="004E24A1">
              <w:rPr>
                <w:sz w:val="22"/>
                <w:szCs w:val="22"/>
                <w:lang w:eastAsia="ar-SA"/>
              </w:rPr>
              <w:t xml:space="preserve">, ( Ekran ve ses kartı </w:t>
            </w:r>
            <w:proofErr w:type="spellStart"/>
            <w:r w:rsidRPr="004E24A1">
              <w:rPr>
                <w:sz w:val="22"/>
                <w:szCs w:val="22"/>
                <w:lang w:eastAsia="ar-SA"/>
              </w:rPr>
              <w:t>onboard</w:t>
            </w:r>
            <w:proofErr w:type="spellEnd"/>
            <w:r w:rsidRPr="004E24A1">
              <w:rPr>
                <w:sz w:val="22"/>
                <w:szCs w:val="22"/>
                <w:lang w:eastAsia="ar-SA"/>
              </w:rPr>
              <w:t xml:space="preserve"> olmayacak, 533 Mhz </w:t>
            </w:r>
            <w:proofErr w:type="spellStart"/>
            <w:r w:rsidRPr="004E24A1">
              <w:rPr>
                <w:sz w:val="22"/>
                <w:szCs w:val="22"/>
                <w:lang w:eastAsia="ar-SA"/>
              </w:rPr>
              <w:t>Frontside</w:t>
            </w:r>
            <w:proofErr w:type="spellEnd"/>
            <w:r w:rsidRPr="004E24A1">
              <w:rPr>
                <w:sz w:val="22"/>
                <w:szCs w:val="22"/>
                <w:lang w:eastAsia="ar-SA"/>
              </w:rPr>
              <w:t xml:space="preserve"> </w:t>
            </w:r>
            <w:proofErr w:type="spellStart"/>
            <w:r w:rsidRPr="004E24A1">
              <w:rPr>
                <w:sz w:val="22"/>
                <w:szCs w:val="22"/>
                <w:lang w:eastAsia="ar-SA"/>
              </w:rPr>
              <w:t>bus</w:t>
            </w:r>
            <w:proofErr w:type="spellEnd"/>
            <w:r w:rsidRPr="004E24A1">
              <w:rPr>
                <w:sz w:val="22"/>
                <w:szCs w:val="22"/>
                <w:lang w:eastAsia="ar-SA"/>
              </w:rPr>
              <w:t xml:space="preserve"> yapısında olmalı)</w:t>
            </w:r>
          </w:p>
          <w:p w:rsidR="004E24A1" w:rsidRPr="004E24A1" w:rsidRDefault="004E24A1" w:rsidP="00B43DEA">
            <w:pPr>
              <w:numPr>
                <w:ilvl w:val="0"/>
                <w:numId w:val="10"/>
              </w:numPr>
              <w:tabs>
                <w:tab w:val="left" w:pos="720"/>
              </w:tabs>
              <w:suppressAutoHyphens/>
              <w:jc w:val="both"/>
              <w:rPr>
                <w:lang w:eastAsia="ar-SA"/>
              </w:rPr>
            </w:pPr>
            <w:r w:rsidRPr="004E24A1">
              <w:rPr>
                <w:sz w:val="22"/>
                <w:szCs w:val="22"/>
                <w:lang w:eastAsia="ar-SA"/>
              </w:rPr>
              <w:t>8,0 GB RAM,</w:t>
            </w:r>
          </w:p>
          <w:p w:rsidR="004E24A1" w:rsidRPr="004E24A1" w:rsidRDefault="004E24A1" w:rsidP="00B43DEA">
            <w:pPr>
              <w:numPr>
                <w:ilvl w:val="0"/>
                <w:numId w:val="10"/>
              </w:numPr>
              <w:tabs>
                <w:tab w:val="left" w:pos="720"/>
              </w:tabs>
              <w:suppressAutoHyphens/>
              <w:jc w:val="both"/>
              <w:rPr>
                <w:color w:val="000000"/>
                <w:lang w:eastAsia="ar-SA"/>
              </w:rPr>
            </w:pPr>
            <w:r w:rsidRPr="004E24A1">
              <w:rPr>
                <w:color w:val="000000"/>
                <w:sz w:val="22"/>
                <w:szCs w:val="22"/>
                <w:lang w:eastAsia="ar-SA"/>
              </w:rPr>
              <w:t xml:space="preserve">24’’ </w:t>
            </w:r>
            <w:proofErr w:type="spellStart"/>
            <w:r w:rsidRPr="004E24A1">
              <w:rPr>
                <w:color w:val="000000"/>
                <w:sz w:val="22"/>
                <w:szCs w:val="22"/>
                <w:lang w:eastAsia="ar-SA"/>
              </w:rPr>
              <w:t>Widescreen</w:t>
            </w:r>
            <w:proofErr w:type="spellEnd"/>
            <w:r w:rsidRPr="004E24A1">
              <w:rPr>
                <w:color w:val="000000"/>
                <w:sz w:val="22"/>
                <w:szCs w:val="22"/>
                <w:lang w:eastAsia="ar-SA"/>
              </w:rPr>
              <w:t xml:space="preserve"> LED monitör, </w:t>
            </w:r>
          </w:p>
          <w:p w:rsidR="004E24A1" w:rsidRPr="004E24A1" w:rsidRDefault="004E24A1" w:rsidP="00B43DEA">
            <w:pPr>
              <w:numPr>
                <w:ilvl w:val="0"/>
                <w:numId w:val="10"/>
              </w:numPr>
              <w:tabs>
                <w:tab w:val="left" w:pos="720"/>
              </w:tabs>
              <w:suppressAutoHyphens/>
              <w:jc w:val="both"/>
              <w:rPr>
                <w:lang w:eastAsia="ar-SA"/>
              </w:rPr>
            </w:pPr>
            <w:r w:rsidRPr="004E24A1">
              <w:rPr>
                <w:sz w:val="22"/>
                <w:szCs w:val="22"/>
                <w:lang w:eastAsia="ar-SA"/>
              </w:rPr>
              <w:t>1 Adet 1 TB HDD</w:t>
            </w:r>
          </w:p>
          <w:p w:rsidR="004E24A1" w:rsidRPr="004E24A1" w:rsidRDefault="004E24A1" w:rsidP="00B43DEA">
            <w:pPr>
              <w:numPr>
                <w:ilvl w:val="0"/>
                <w:numId w:val="10"/>
              </w:numPr>
              <w:tabs>
                <w:tab w:val="left" w:pos="720"/>
              </w:tabs>
              <w:suppressAutoHyphens/>
              <w:jc w:val="both"/>
              <w:rPr>
                <w:lang w:eastAsia="ar-SA"/>
              </w:rPr>
            </w:pPr>
            <w:r w:rsidRPr="004E24A1">
              <w:rPr>
                <w:sz w:val="22"/>
                <w:szCs w:val="22"/>
                <w:lang w:eastAsia="ar-SA"/>
              </w:rPr>
              <w:t xml:space="preserve">2 adet </w:t>
            </w:r>
            <w:proofErr w:type="gramStart"/>
            <w:r w:rsidRPr="004E24A1">
              <w:rPr>
                <w:sz w:val="22"/>
                <w:szCs w:val="22"/>
                <w:lang w:eastAsia="ar-SA"/>
              </w:rPr>
              <w:t>10/100/1000</w:t>
            </w:r>
            <w:proofErr w:type="gramEnd"/>
            <w:r w:rsidRPr="004E24A1">
              <w:rPr>
                <w:sz w:val="22"/>
                <w:szCs w:val="22"/>
                <w:lang w:eastAsia="ar-SA"/>
              </w:rPr>
              <w:t xml:space="preserve"> Ethernet Kartı,</w:t>
            </w:r>
          </w:p>
          <w:p w:rsidR="004E24A1" w:rsidRPr="004E24A1" w:rsidRDefault="004E24A1" w:rsidP="00B43DEA">
            <w:pPr>
              <w:numPr>
                <w:ilvl w:val="0"/>
                <w:numId w:val="10"/>
              </w:numPr>
              <w:tabs>
                <w:tab w:val="left" w:pos="720"/>
              </w:tabs>
              <w:suppressAutoHyphens/>
              <w:jc w:val="both"/>
              <w:rPr>
                <w:lang w:eastAsia="ar-SA"/>
              </w:rPr>
            </w:pPr>
            <w:r w:rsidRPr="004E24A1">
              <w:rPr>
                <w:sz w:val="22"/>
                <w:szCs w:val="22"/>
                <w:lang w:eastAsia="ar-SA"/>
              </w:rPr>
              <w:t>5.1 Dijital ses kartı,</w:t>
            </w:r>
          </w:p>
          <w:p w:rsidR="004E24A1" w:rsidRPr="004E24A1" w:rsidRDefault="004E24A1" w:rsidP="00B43DEA">
            <w:pPr>
              <w:numPr>
                <w:ilvl w:val="0"/>
                <w:numId w:val="10"/>
              </w:numPr>
              <w:tabs>
                <w:tab w:val="left" w:pos="720"/>
              </w:tabs>
              <w:suppressAutoHyphens/>
              <w:jc w:val="both"/>
              <w:rPr>
                <w:lang w:eastAsia="ar-SA"/>
              </w:rPr>
            </w:pPr>
            <w:r w:rsidRPr="004E24A1">
              <w:rPr>
                <w:sz w:val="22"/>
                <w:szCs w:val="22"/>
                <w:lang w:eastAsia="ar-SA"/>
              </w:rPr>
              <w:t>DVD Writer,</w:t>
            </w:r>
          </w:p>
          <w:p w:rsidR="004E24A1" w:rsidRPr="004E24A1" w:rsidRDefault="004E24A1" w:rsidP="00B43DEA">
            <w:pPr>
              <w:numPr>
                <w:ilvl w:val="0"/>
                <w:numId w:val="10"/>
              </w:numPr>
              <w:tabs>
                <w:tab w:val="left" w:pos="720"/>
              </w:tabs>
              <w:suppressAutoHyphens/>
              <w:jc w:val="both"/>
              <w:rPr>
                <w:lang w:eastAsia="ar-SA"/>
              </w:rPr>
            </w:pPr>
            <w:r w:rsidRPr="004E24A1">
              <w:rPr>
                <w:sz w:val="22"/>
                <w:szCs w:val="22"/>
                <w:lang w:eastAsia="ar-SA"/>
              </w:rPr>
              <w:t xml:space="preserve">Optik Mouse, </w:t>
            </w:r>
          </w:p>
          <w:p w:rsidR="004E24A1" w:rsidRPr="004E24A1" w:rsidRDefault="004E24A1" w:rsidP="00B43DEA">
            <w:pPr>
              <w:numPr>
                <w:ilvl w:val="0"/>
                <w:numId w:val="10"/>
              </w:numPr>
              <w:tabs>
                <w:tab w:val="left" w:pos="720"/>
              </w:tabs>
              <w:suppressAutoHyphens/>
              <w:jc w:val="both"/>
              <w:rPr>
                <w:lang w:eastAsia="ar-SA"/>
              </w:rPr>
            </w:pPr>
            <w:r w:rsidRPr="004E24A1">
              <w:rPr>
                <w:sz w:val="22"/>
                <w:szCs w:val="22"/>
                <w:lang w:eastAsia="ar-SA"/>
              </w:rPr>
              <w:t xml:space="preserve">Windows </w:t>
            </w:r>
            <w:proofErr w:type="gramStart"/>
            <w:r w:rsidRPr="004E24A1">
              <w:rPr>
                <w:sz w:val="22"/>
                <w:szCs w:val="22"/>
                <w:lang w:eastAsia="ar-SA"/>
              </w:rPr>
              <w:t>7/8/10</w:t>
            </w:r>
            <w:proofErr w:type="gramEnd"/>
            <w:r w:rsidRPr="004E24A1">
              <w:rPr>
                <w:sz w:val="22"/>
                <w:szCs w:val="22"/>
                <w:lang w:eastAsia="ar-SA"/>
              </w:rPr>
              <w:t xml:space="preserve"> İşletim sistemi, </w:t>
            </w:r>
            <w:proofErr w:type="spellStart"/>
            <w:r w:rsidRPr="004E24A1">
              <w:rPr>
                <w:sz w:val="22"/>
                <w:szCs w:val="22"/>
                <w:lang w:eastAsia="ar-SA"/>
              </w:rPr>
              <w:t>Antivirüs</w:t>
            </w:r>
            <w:proofErr w:type="spellEnd"/>
            <w:r w:rsidRPr="004E24A1">
              <w:rPr>
                <w:sz w:val="22"/>
                <w:szCs w:val="22"/>
                <w:lang w:eastAsia="ar-SA"/>
              </w:rPr>
              <w:t xml:space="preserve"> Yazılımı,</w:t>
            </w:r>
          </w:p>
          <w:p w:rsidR="004E24A1" w:rsidRPr="004E24A1" w:rsidRDefault="004E24A1" w:rsidP="00B43DEA">
            <w:pPr>
              <w:numPr>
                <w:ilvl w:val="0"/>
                <w:numId w:val="10"/>
              </w:numPr>
              <w:tabs>
                <w:tab w:val="left" w:pos="720"/>
              </w:tabs>
              <w:suppressAutoHyphens/>
              <w:jc w:val="both"/>
              <w:rPr>
                <w:lang w:eastAsia="ar-SA"/>
              </w:rPr>
            </w:pPr>
            <w:r w:rsidRPr="004E24A1">
              <w:rPr>
                <w:sz w:val="22"/>
                <w:szCs w:val="22"/>
                <w:lang w:eastAsia="ar-SA"/>
              </w:rPr>
              <w:t xml:space="preserve">Tüm programların Lisanslı CD </w:t>
            </w:r>
            <w:proofErr w:type="spellStart"/>
            <w:r w:rsidRPr="004E24A1">
              <w:rPr>
                <w:sz w:val="22"/>
                <w:szCs w:val="22"/>
                <w:lang w:eastAsia="ar-SA"/>
              </w:rPr>
              <w:t>leri</w:t>
            </w:r>
            <w:proofErr w:type="spellEnd"/>
            <w:r w:rsidRPr="004E24A1">
              <w:rPr>
                <w:sz w:val="22"/>
                <w:szCs w:val="22"/>
                <w:lang w:eastAsia="ar-SA"/>
              </w:rPr>
              <w:t>.</w:t>
            </w:r>
          </w:p>
          <w:p w:rsidR="004E24A1" w:rsidRPr="004E24A1" w:rsidRDefault="004E24A1" w:rsidP="004E24A1">
            <w:pPr>
              <w:suppressAutoHyphens/>
              <w:jc w:val="both"/>
              <w:rPr>
                <w:lang w:eastAsia="ar-SA"/>
              </w:rPr>
            </w:pPr>
          </w:p>
          <w:p w:rsidR="004E24A1" w:rsidRPr="004E24A1" w:rsidRDefault="004E24A1" w:rsidP="004E24A1">
            <w:pPr>
              <w:suppressAutoHyphens/>
              <w:ind w:left="720"/>
              <w:jc w:val="both"/>
              <w:rPr>
                <w:b/>
                <w:lang w:eastAsia="ar-SA"/>
              </w:rPr>
            </w:pPr>
            <w:r w:rsidRPr="004E24A1">
              <w:rPr>
                <w:b/>
                <w:sz w:val="22"/>
                <w:szCs w:val="22"/>
                <w:lang w:eastAsia="ar-SA"/>
              </w:rPr>
              <w:t>Yazıcı</w:t>
            </w:r>
          </w:p>
          <w:p w:rsidR="004E24A1" w:rsidRPr="004E24A1" w:rsidRDefault="004E24A1" w:rsidP="004E24A1">
            <w:pPr>
              <w:suppressAutoHyphens/>
              <w:ind w:left="720"/>
              <w:jc w:val="both"/>
              <w:rPr>
                <w:b/>
                <w:lang w:eastAsia="ar-SA"/>
              </w:rPr>
            </w:pPr>
          </w:p>
          <w:p w:rsidR="004E24A1" w:rsidRPr="004E24A1" w:rsidRDefault="004E24A1" w:rsidP="00B43DEA">
            <w:pPr>
              <w:numPr>
                <w:ilvl w:val="0"/>
                <w:numId w:val="7"/>
              </w:numPr>
              <w:tabs>
                <w:tab w:val="left" w:pos="720"/>
              </w:tabs>
              <w:suppressAutoHyphens/>
              <w:jc w:val="both"/>
              <w:rPr>
                <w:lang w:eastAsia="ar-SA"/>
              </w:rPr>
            </w:pPr>
            <w:r w:rsidRPr="004E24A1">
              <w:rPr>
                <w:sz w:val="22"/>
                <w:szCs w:val="22"/>
                <w:lang w:eastAsia="ar-SA"/>
              </w:rPr>
              <w:t xml:space="preserve">A4,  Tanklı </w:t>
            </w:r>
            <w:r>
              <w:rPr>
                <w:sz w:val="22"/>
                <w:szCs w:val="22"/>
                <w:lang w:eastAsia="ar-SA"/>
              </w:rPr>
              <w:t>(</w:t>
            </w:r>
            <w:proofErr w:type="spellStart"/>
            <w:r w:rsidRPr="004E24A1">
              <w:rPr>
                <w:sz w:val="22"/>
                <w:szCs w:val="22"/>
                <w:lang w:eastAsia="ar-SA"/>
              </w:rPr>
              <w:t>Multifunction</w:t>
            </w:r>
            <w:proofErr w:type="spellEnd"/>
            <w:r w:rsidRPr="004E24A1">
              <w:rPr>
                <w:sz w:val="22"/>
                <w:szCs w:val="22"/>
                <w:lang w:eastAsia="ar-SA"/>
              </w:rPr>
              <w:t xml:space="preserve"> Yazıcı)</w:t>
            </w:r>
          </w:p>
          <w:p w:rsidR="004E24A1" w:rsidRPr="004E24A1" w:rsidRDefault="004E24A1" w:rsidP="004E24A1">
            <w:pPr>
              <w:suppressAutoHyphens/>
              <w:jc w:val="both"/>
              <w:rPr>
                <w:lang w:eastAsia="ar-SA"/>
              </w:rPr>
            </w:pPr>
          </w:p>
          <w:p w:rsidR="004E24A1" w:rsidRPr="004E24A1" w:rsidRDefault="004E24A1" w:rsidP="004E24A1">
            <w:pPr>
              <w:tabs>
                <w:tab w:val="left" w:pos="720"/>
              </w:tabs>
              <w:suppressAutoHyphens/>
              <w:jc w:val="both"/>
              <w:rPr>
                <w:b/>
                <w:lang w:eastAsia="ar-SA"/>
              </w:rPr>
            </w:pPr>
            <w:r w:rsidRPr="004E24A1">
              <w:rPr>
                <w:b/>
                <w:sz w:val="22"/>
                <w:szCs w:val="22"/>
                <w:lang w:eastAsia="ar-SA"/>
              </w:rPr>
              <w:t>Kesintisiz Güç Kaynağı:</w:t>
            </w:r>
          </w:p>
          <w:p w:rsidR="004E24A1" w:rsidRPr="004E24A1" w:rsidRDefault="004E24A1" w:rsidP="004E24A1">
            <w:pPr>
              <w:suppressAutoHyphens/>
              <w:jc w:val="both"/>
              <w:rPr>
                <w:lang w:eastAsia="ar-SA"/>
              </w:rPr>
            </w:pPr>
          </w:p>
          <w:p w:rsidR="004E24A1" w:rsidRPr="004E24A1" w:rsidRDefault="004E24A1" w:rsidP="004E24A1">
            <w:pPr>
              <w:suppressAutoHyphens/>
              <w:ind w:left="720"/>
              <w:jc w:val="both"/>
              <w:rPr>
                <w:lang w:eastAsia="ar-SA"/>
              </w:rPr>
            </w:pPr>
            <w:r w:rsidRPr="004E24A1">
              <w:rPr>
                <w:sz w:val="22"/>
                <w:szCs w:val="22"/>
                <w:lang w:eastAsia="ar-SA"/>
              </w:rPr>
              <w:t xml:space="preserve">Sistem Bilgisayarı ve </w:t>
            </w:r>
            <w:proofErr w:type="spellStart"/>
            <w:r w:rsidRPr="004E24A1">
              <w:rPr>
                <w:sz w:val="22"/>
                <w:szCs w:val="22"/>
                <w:lang w:eastAsia="ar-SA"/>
              </w:rPr>
              <w:t>mönitörün</w:t>
            </w:r>
            <w:proofErr w:type="spellEnd"/>
            <w:r w:rsidRPr="004E24A1">
              <w:rPr>
                <w:sz w:val="22"/>
                <w:szCs w:val="22"/>
                <w:lang w:eastAsia="ar-SA"/>
              </w:rPr>
              <w:t xml:space="preserve"> enerji ihtiyacını 10-20 </w:t>
            </w:r>
            <w:proofErr w:type="spellStart"/>
            <w:r w:rsidRPr="004E24A1">
              <w:rPr>
                <w:sz w:val="22"/>
                <w:szCs w:val="22"/>
                <w:lang w:eastAsia="ar-SA"/>
              </w:rPr>
              <w:t>dk</w:t>
            </w:r>
            <w:proofErr w:type="spellEnd"/>
            <w:r w:rsidRPr="004E24A1">
              <w:rPr>
                <w:sz w:val="22"/>
                <w:szCs w:val="22"/>
                <w:lang w:eastAsia="ar-SA"/>
              </w:rPr>
              <w:t xml:space="preserve"> boyunca karşılayabilecek, </w:t>
            </w:r>
            <w:r w:rsidRPr="005F7F73">
              <w:rPr>
                <w:sz w:val="22"/>
                <w:szCs w:val="22"/>
                <w:lang w:eastAsia="ar-SA"/>
              </w:rPr>
              <w:t>on-</w:t>
            </w:r>
            <w:proofErr w:type="spellStart"/>
            <w:r w:rsidRPr="005F7F73">
              <w:rPr>
                <w:sz w:val="22"/>
                <w:szCs w:val="22"/>
                <w:lang w:eastAsia="ar-SA"/>
              </w:rPr>
              <w:t>line</w:t>
            </w:r>
            <w:proofErr w:type="spellEnd"/>
            <w:r w:rsidRPr="005F7F73">
              <w:rPr>
                <w:sz w:val="22"/>
                <w:szCs w:val="22"/>
                <w:lang w:eastAsia="ar-SA"/>
              </w:rPr>
              <w:t xml:space="preserve">, </w:t>
            </w:r>
            <w:r w:rsidRPr="004E24A1">
              <w:rPr>
                <w:sz w:val="22"/>
                <w:szCs w:val="22"/>
                <w:lang w:eastAsia="ar-SA"/>
              </w:rPr>
              <w:t>Bilgisayar ile USB veya Seri Port üzerinden haberleşebilecektir. Sistemde kullanılacak kesintisiz güç kaynağı aşağıdaki belirtilen özellikleri taşıyacaktır.</w:t>
            </w:r>
          </w:p>
          <w:p w:rsidR="004E24A1" w:rsidRPr="004E24A1" w:rsidRDefault="004E24A1" w:rsidP="004E24A1">
            <w:pPr>
              <w:suppressAutoHyphens/>
              <w:jc w:val="both"/>
              <w:rPr>
                <w:lang w:eastAsia="ar-SA"/>
              </w:rPr>
            </w:pPr>
          </w:p>
          <w:p w:rsidR="004E24A1" w:rsidRPr="004E24A1" w:rsidRDefault="004E24A1" w:rsidP="00B43DEA">
            <w:pPr>
              <w:numPr>
                <w:ilvl w:val="0"/>
                <w:numId w:val="13"/>
              </w:numPr>
              <w:suppressAutoHyphens/>
              <w:jc w:val="both"/>
              <w:rPr>
                <w:lang w:eastAsia="ar-SA"/>
              </w:rPr>
            </w:pPr>
            <w:r w:rsidRPr="004E24A1">
              <w:rPr>
                <w:sz w:val="22"/>
                <w:szCs w:val="22"/>
                <w:lang w:eastAsia="ar-SA"/>
              </w:rPr>
              <w:lastRenderedPageBreak/>
              <w:t>Kesintisiz güç kaynağı, bir veya 3 faz 50 Hz. 220 - 380 VAC giriş, bir veya 3 faz 50 Hz. 220 – 380 VAC çıkışlı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Aküler bakımsız tip kuru akü olmalı ve en az bir adet 12 VDC akü grubuna sahip olmalıdır.</w:t>
            </w:r>
          </w:p>
          <w:p w:rsidR="004E24A1" w:rsidRPr="004E24A1" w:rsidRDefault="004E24A1" w:rsidP="00B43DEA">
            <w:pPr>
              <w:numPr>
                <w:ilvl w:val="0"/>
                <w:numId w:val="13"/>
              </w:numPr>
              <w:suppressAutoHyphens/>
              <w:jc w:val="both"/>
              <w:rPr>
                <w:lang w:eastAsia="ar-SA"/>
              </w:rPr>
            </w:pPr>
            <w:r w:rsidRPr="004E24A1">
              <w:rPr>
                <w:sz w:val="22"/>
                <w:szCs w:val="22"/>
                <w:lang w:eastAsia="ar-SA"/>
              </w:rPr>
              <w:t>Kesintisiz güç kaynağı TSE ve ISO 9001 Kalite Güvence Belgesine sahip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Kesintisiz güç kaynağı, aşağıda belirtilen istenmeyen durumlara karşı korunmuş olacaktır.</w:t>
            </w:r>
          </w:p>
          <w:p w:rsidR="004E24A1" w:rsidRPr="004E24A1" w:rsidRDefault="004E24A1" w:rsidP="004E24A1">
            <w:pPr>
              <w:suppressAutoHyphens/>
              <w:ind w:left="360"/>
              <w:jc w:val="both"/>
              <w:rPr>
                <w:lang w:eastAsia="ar-SA"/>
              </w:rPr>
            </w:pPr>
          </w:p>
          <w:p w:rsidR="004E24A1" w:rsidRPr="004E24A1" w:rsidRDefault="004E24A1" w:rsidP="00B43DEA">
            <w:pPr>
              <w:numPr>
                <w:ilvl w:val="0"/>
                <w:numId w:val="14"/>
              </w:numPr>
              <w:suppressAutoHyphens/>
              <w:jc w:val="both"/>
              <w:rPr>
                <w:lang w:eastAsia="ar-SA"/>
              </w:rPr>
            </w:pPr>
            <w:r w:rsidRPr="004E24A1">
              <w:rPr>
                <w:sz w:val="22"/>
                <w:szCs w:val="22"/>
                <w:lang w:eastAsia="ar-SA"/>
              </w:rPr>
              <w:t>Şebekede meydana gelebilecek tolerans dışı yüksek ve düşük gerilim değerlerinde,</w:t>
            </w:r>
          </w:p>
          <w:p w:rsidR="004E24A1" w:rsidRPr="004E24A1" w:rsidRDefault="004E24A1" w:rsidP="00B43DEA">
            <w:pPr>
              <w:numPr>
                <w:ilvl w:val="0"/>
                <w:numId w:val="14"/>
              </w:numPr>
              <w:suppressAutoHyphens/>
              <w:jc w:val="both"/>
              <w:rPr>
                <w:lang w:eastAsia="ar-SA"/>
              </w:rPr>
            </w:pPr>
            <w:r w:rsidRPr="004E24A1">
              <w:rPr>
                <w:sz w:val="22"/>
                <w:szCs w:val="22"/>
                <w:lang w:eastAsia="ar-SA"/>
              </w:rPr>
              <w:t>Çıkış terminallerinde oluşabilecek yüksek ve düşük gerilim değerlerinde,</w:t>
            </w:r>
          </w:p>
          <w:p w:rsidR="004E24A1" w:rsidRPr="004E24A1" w:rsidRDefault="004E24A1" w:rsidP="00B43DEA">
            <w:pPr>
              <w:numPr>
                <w:ilvl w:val="0"/>
                <w:numId w:val="14"/>
              </w:numPr>
              <w:suppressAutoHyphens/>
              <w:jc w:val="both"/>
              <w:rPr>
                <w:lang w:eastAsia="ar-SA"/>
              </w:rPr>
            </w:pPr>
            <w:r w:rsidRPr="004E24A1">
              <w:rPr>
                <w:sz w:val="22"/>
                <w:szCs w:val="22"/>
                <w:lang w:eastAsia="ar-SA"/>
              </w:rPr>
              <w:t>Çıkışta oluşan kısa devre durumlarında,</w:t>
            </w:r>
          </w:p>
          <w:p w:rsidR="004E24A1" w:rsidRPr="004E24A1" w:rsidRDefault="004E24A1" w:rsidP="00B43DEA">
            <w:pPr>
              <w:numPr>
                <w:ilvl w:val="0"/>
                <w:numId w:val="14"/>
              </w:numPr>
              <w:suppressAutoHyphens/>
              <w:jc w:val="both"/>
              <w:rPr>
                <w:lang w:eastAsia="ar-SA"/>
              </w:rPr>
            </w:pPr>
            <w:r w:rsidRPr="004E24A1">
              <w:rPr>
                <w:sz w:val="22"/>
                <w:szCs w:val="22"/>
                <w:lang w:eastAsia="ar-SA"/>
              </w:rPr>
              <w:t>Soğutma devrelerinin arızalanması durumunda aşırı ısıya karşı, kendini korumalıdır.</w:t>
            </w:r>
          </w:p>
          <w:p w:rsidR="004E24A1" w:rsidRPr="004E24A1" w:rsidRDefault="004E24A1" w:rsidP="004E24A1">
            <w:pPr>
              <w:suppressAutoHyphens/>
              <w:ind w:left="360"/>
              <w:jc w:val="both"/>
              <w:rPr>
                <w:lang w:eastAsia="ar-SA"/>
              </w:rPr>
            </w:pPr>
          </w:p>
          <w:p w:rsidR="004E24A1" w:rsidRPr="004E24A1" w:rsidRDefault="004E24A1" w:rsidP="00B43DEA">
            <w:pPr>
              <w:numPr>
                <w:ilvl w:val="0"/>
                <w:numId w:val="13"/>
              </w:numPr>
              <w:suppressAutoHyphens/>
              <w:jc w:val="both"/>
              <w:rPr>
                <w:lang w:eastAsia="ar-SA"/>
              </w:rPr>
            </w:pPr>
            <w:r w:rsidRPr="004E24A1">
              <w:rPr>
                <w:sz w:val="22"/>
                <w:szCs w:val="22"/>
                <w:lang w:eastAsia="ar-SA"/>
              </w:rPr>
              <w:t>Kesintisiz güç kaynağı on-</w:t>
            </w:r>
            <w:proofErr w:type="spellStart"/>
            <w:r w:rsidRPr="004E24A1">
              <w:rPr>
                <w:sz w:val="22"/>
                <w:szCs w:val="22"/>
                <w:lang w:eastAsia="ar-SA"/>
              </w:rPr>
              <w:t>line</w:t>
            </w:r>
            <w:proofErr w:type="spellEnd"/>
            <w:r w:rsidRPr="004E24A1">
              <w:rPr>
                <w:sz w:val="22"/>
                <w:szCs w:val="22"/>
                <w:lang w:eastAsia="ar-SA"/>
              </w:rPr>
              <w:t xml:space="preserve"> tip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Cihazın koruma sınıfı IP 20 Standartlarına uygun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Giriş gerilimi 220 veya 380 VAC ve +-%20 tolerans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Kesintisiz güç kaynağının çıkış dalga şekli, sinüs benzeşimli PC sistemine uygun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KGK verimi en az %95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50 Hz. Giriş frekansı ve +-%5 toleransı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Çıkış gerilimi 220 veya 380 VAC ve +-%1 tolerans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Çıkış frekansı 50 Hz ve +-%1 toleransı olacaktır.</w:t>
            </w:r>
          </w:p>
          <w:p w:rsidR="004E24A1" w:rsidRPr="004E24A1" w:rsidRDefault="004E24A1" w:rsidP="00B43DEA">
            <w:pPr>
              <w:numPr>
                <w:ilvl w:val="0"/>
                <w:numId w:val="13"/>
              </w:numPr>
              <w:suppressAutoHyphens/>
              <w:jc w:val="both"/>
              <w:rPr>
                <w:lang w:eastAsia="ar-SA"/>
              </w:rPr>
            </w:pPr>
            <w:r w:rsidRPr="004E24A1">
              <w:rPr>
                <w:sz w:val="22"/>
                <w:szCs w:val="22"/>
                <w:lang w:eastAsia="ar-SA"/>
              </w:rPr>
              <w:t>Çıkış dalga şekli sinüzoidal olacaktır.</w:t>
            </w:r>
          </w:p>
          <w:p w:rsidR="004E24A1" w:rsidRPr="004E24A1" w:rsidRDefault="004E24A1" w:rsidP="004E24A1">
            <w:pPr>
              <w:jc w:val="both"/>
              <w:rPr>
                <w:lang w:eastAsia="ar-SA"/>
              </w:rPr>
            </w:pPr>
          </w:p>
          <w:p w:rsidR="004E24A1" w:rsidRPr="00B00567" w:rsidRDefault="004E24A1" w:rsidP="00B00567">
            <w:pPr>
              <w:tabs>
                <w:tab w:val="left" w:pos="720"/>
              </w:tabs>
              <w:suppressAutoHyphens/>
              <w:jc w:val="both"/>
              <w:rPr>
                <w:b/>
                <w:lang w:eastAsia="ar-SA"/>
              </w:rPr>
            </w:pPr>
            <w:r>
              <w:rPr>
                <w:b/>
                <w:sz w:val="22"/>
                <w:szCs w:val="22"/>
                <w:lang w:eastAsia="ar-SA"/>
              </w:rPr>
              <w:t xml:space="preserve">4.1.2 </w:t>
            </w:r>
            <w:r w:rsidRPr="004E24A1">
              <w:rPr>
                <w:b/>
                <w:sz w:val="22"/>
                <w:szCs w:val="22"/>
                <w:lang w:eastAsia="ar-SA"/>
              </w:rPr>
              <w:t>PLC Haberleşme ve PLC Network – Bilgisayar İletişim kartı:</w:t>
            </w:r>
          </w:p>
          <w:p w:rsidR="00B00567" w:rsidRPr="00B00567" w:rsidRDefault="0049390E" w:rsidP="004E24A1">
            <w:pPr>
              <w:pStyle w:val="ListeParagraf"/>
              <w:numPr>
                <w:ilvl w:val="0"/>
                <w:numId w:val="22"/>
              </w:numPr>
              <w:suppressAutoHyphens/>
              <w:jc w:val="both"/>
              <w:rPr>
                <w:lang w:eastAsia="ar-SA"/>
              </w:rPr>
            </w:pPr>
            <w:r w:rsidRPr="00B00567">
              <w:rPr>
                <w:sz w:val="22"/>
                <w:szCs w:val="22"/>
                <w:lang w:eastAsia="ar-SA"/>
              </w:rPr>
              <w:t xml:space="preserve">Yüklenici </w:t>
            </w:r>
            <w:r w:rsidR="004E24A1" w:rsidRPr="00B00567">
              <w:rPr>
                <w:sz w:val="22"/>
                <w:szCs w:val="22"/>
                <w:lang w:eastAsia="ar-SA"/>
              </w:rPr>
              <w:t xml:space="preserve">PLC ile SCADA bilgisayarının bağlantısını gerçekleştirecektir. </w:t>
            </w:r>
            <w:proofErr w:type="gramStart"/>
            <w:r w:rsidR="004E24A1" w:rsidRPr="00B00567">
              <w:rPr>
                <w:sz w:val="22"/>
                <w:szCs w:val="22"/>
                <w:lang w:eastAsia="ar-SA"/>
              </w:rPr>
              <w:t>(</w:t>
            </w:r>
            <w:proofErr w:type="gramEnd"/>
            <w:r w:rsidR="004E24A1" w:rsidRPr="00B00567">
              <w:rPr>
                <w:sz w:val="22"/>
                <w:szCs w:val="22"/>
                <w:lang w:eastAsia="ar-SA"/>
              </w:rPr>
              <w:t>Harici veya Bilgisayarın içine monte edilebilen tipte İletişim Kartı. (Network Kartı)</w:t>
            </w:r>
            <w:proofErr w:type="gramStart"/>
            <w:r w:rsidR="004E24A1" w:rsidRPr="00B00567">
              <w:rPr>
                <w:sz w:val="22"/>
                <w:szCs w:val="22"/>
                <w:lang w:eastAsia="ar-SA"/>
              </w:rPr>
              <w:t>)</w:t>
            </w:r>
            <w:proofErr w:type="gramEnd"/>
            <w:r w:rsidR="004E24A1" w:rsidRPr="00B00567">
              <w:rPr>
                <w:sz w:val="22"/>
                <w:szCs w:val="22"/>
                <w:lang w:eastAsia="ar-SA"/>
              </w:rPr>
              <w:t xml:space="preserve">. </w:t>
            </w:r>
          </w:p>
          <w:p w:rsidR="00B00567" w:rsidRPr="00B00567" w:rsidRDefault="004E24A1" w:rsidP="004E24A1">
            <w:pPr>
              <w:pStyle w:val="ListeParagraf"/>
              <w:numPr>
                <w:ilvl w:val="0"/>
                <w:numId w:val="22"/>
              </w:numPr>
              <w:suppressAutoHyphens/>
              <w:jc w:val="both"/>
              <w:rPr>
                <w:lang w:eastAsia="ar-SA"/>
              </w:rPr>
            </w:pPr>
            <w:r w:rsidRPr="00B00567">
              <w:rPr>
                <w:sz w:val="22"/>
                <w:szCs w:val="22"/>
                <w:lang w:eastAsia="ar-SA"/>
              </w:rPr>
              <w:t>Kontrol sistemini oluşturacak PLC üniteleri birbiriyle en az Ethernet/</w:t>
            </w:r>
            <w:proofErr w:type="spellStart"/>
            <w:r w:rsidRPr="00B00567">
              <w:rPr>
                <w:sz w:val="22"/>
                <w:szCs w:val="22"/>
                <w:lang w:eastAsia="ar-SA"/>
              </w:rPr>
              <w:t>profinet</w:t>
            </w:r>
            <w:proofErr w:type="spellEnd"/>
            <w:r w:rsidRPr="00B00567">
              <w:rPr>
                <w:sz w:val="22"/>
                <w:szCs w:val="22"/>
                <w:lang w:eastAsia="ar-SA"/>
              </w:rPr>
              <w:t xml:space="preserve"> temelli bir haberleşme sistemiyle haberleşebilmelidir. </w:t>
            </w:r>
          </w:p>
          <w:p w:rsidR="00B00567" w:rsidRPr="00B00567" w:rsidRDefault="004E24A1" w:rsidP="004E24A1">
            <w:pPr>
              <w:pStyle w:val="ListeParagraf"/>
              <w:numPr>
                <w:ilvl w:val="0"/>
                <w:numId w:val="22"/>
              </w:numPr>
              <w:suppressAutoHyphens/>
              <w:jc w:val="both"/>
              <w:rPr>
                <w:lang w:eastAsia="ar-SA"/>
              </w:rPr>
            </w:pPr>
            <w:r w:rsidRPr="00B00567">
              <w:rPr>
                <w:sz w:val="22"/>
                <w:szCs w:val="22"/>
                <w:lang w:eastAsia="ar-SA"/>
              </w:rPr>
              <w:t xml:space="preserve">PLC üniteleri birbirlerini ve SCADA bilgisayarını direk olarak görebilecektir. </w:t>
            </w:r>
          </w:p>
          <w:p w:rsidR="004E24A1" w:rsidRPr="004E24A1" w:rsidRDefault="004E24A1" w:rsidP="004E24A1">
            <w:pPr>
              <w:pStyle w:val="ListeParagraf"/>
              <w:numPr>
                <w:ilvl w:val="0"/>
                <w:numId w:val="22"/>
              </w:numPr>
              <w:suppressAutoHyphens/>
              <w:jc w:val="both"/>
              <w:rPr>
                <w:lang w:eastAsia="ar-SA"/>
              </w:rPr>
            </w:pPr>
            <w:r w:rsidRPr="00B00567">
              <w:rPr>
                <w:sz w:val="22"/>
                <w:szCs w:val="22"/>
                <w:lang w:eastAsia="ar-SA"/>
              </w:rPr>
              <w:t>Haberleşme sistemi analog değerleri 1sn içinde SCADA bilgisayarına gönderecek kapasitede olacaktır.</w:t>
            </w:r>
          </w:p>
          <w:p w:rsidR="004E24A1" w:rsidRDefault="004E24A1" w:rsidP="004E24A1">
            <w:pPr>
              <w:suppressAutoHyphens/>
              <w:jc w:val="both"/>
              <w:rPr>
                <w:lang w:eastAsia="ar-SA"/>
              </w:rPr>
            </w:pPr>
          </w:p>
          <w:p w:rsidR="00B00567" w:rsidRDefault="00B00567" w:rsidP="004E24A1">
            <w:pPr>
              <w:suppressAutoHyphens/>
              <w:jc w:val="both"/>
              <w:rPr>
                <w:lang w:eastAsia="ar-SA"/>
              </w:rPr>
            </w:pPr>
          </w:p>
          <w:p w:rsidR="00B00567" w:rsidRDefault="00B00567" w:rsidP="004E24A1">
            <w:pPr>
              <w:suppressAutoHyphens/>
              <w:jc w:val="both"/>
              <w:rPr>
                <w:lang w:eastAsia="ar-SA"/>
              </w:rPr>
            </w:pPr>
          </w:p>
          <w:p w:rsidR="00B00567" w:rsidRPr="004E24A1" w:rsidRDefault="00B00567" w:rsidP="004E24A1">
            <w:pPr>
              <w:suppressAutoHyphens/>
              <w:jc w:val="both"/>
              <w:rPr>
                <w:lang w:eastAsia="ar-SA"/>
              </w:rPr>
            </w:pPr>
          </w:p>
          <w:p w:rsidR="004E24A1" w:rsidRPr="004E24A1" w:rsidRDefault="0049390E" w:rsidP="0049390E">
            <w:pPr>
              <w:tabs>
                <w:tab w:val="left" w:pos="720"/>
              </w:tabs>
              <w:suppressAutoHyphens/>
              <w:jc w:val="both"/>
              <w:rPr>
                <w:b/>
                <w:lang w:eastAsia="ar-SA"/>
              </w:rPr>
            </w:pPr>
            <w:r>
              <w:rPr>
                <w:b/>
                <w:sz w:val="22"/>
                <w:szCs w:val="22"/>
                <w:lang w:eastAsia="ar-SA"/>
              </w:rPr>
              <w:lastRenderedPageBreak/>
              <w:t>4.1.</w:t>
            </w:r>
            <w:proofErr w:type="gramStart"/>
            <w:r>
              <w:rPr>
                <w:b/>
                <w:sz w:val="22"/>
                <w:szCs w:val="22"/>
                <w:lang w:eastAsia="ar-SA"/>
              </w:rPr>
              <w:t xml:space="preserve">3  </w:t>
            </w:r>
            <w:r w:rsidR="004E24A1" w:rsidRPr="004E24A1">
              <w:rPr>
                <w:b/>
                <w:sz w:val="22"/>
                <w:szCs w:val="22"/>
                <w:lang w:eastAsia="ar-SA"/>
              </w:rPr>
              <w:t>SCADA</w:t>
            </w:r>
            <w:proofErr w:type="gramEnd"/>
            <w:r w:rsidR="004E24A1" w:rsidRPr="004E24A1">
              <w:rPr>
                <w:b/>
                <w:sz w:val="22"/>
                <w:szCs w:val="22"/>
                <w:lang w:eastAsia="ar-SA"/>
              </w:rPr>
              <w:t xml:space="preserve"> Paketi:</w:t>
            </w:r>
          </w:p>
          <w:p w:rsidR="00B00567" w:rsidRPr="00B00567" w:rsidRDefault="004E24A1" w:rsidP="00B00567">
            <w:pPr>
              <w:pStyle w:val="ListeParagraf"/>
              <w:numPr>
                <w:ilvl w:val="0"/>
                <w:numId w:val="23"/>
              </w:numPr>
              <w:suppressAutoHyphens/>
              <w:jc w:val="both"/>
              <w:outlineLvl w:val="4"/>
              <w:rPr>
                <w:kern w:val="18"/>
                <w:lang w:eastAsia="ar-SA"/>
              </w:rPr>
            </w:pPr>
            <w:r w:rsidRPr="00B00567">
              <w:rPr>
                <w:kern w:val="18"/>
                <w:sz w:val="22"/>
                <w:szCs w:val="22"/>
                <w:lang w:eastAsia="ar-SA"/>
              </w:rPr>
              <w:t xml:space="preserve">Windows </w:t>
            </w:r>
            <w:proofErr w:type="gramStart"/>
            <w:r w:rsidRPr="00B00567">
              <w:rPr>
                <w:kern w:val="18"/>
                <w:sz w:val="22"/>
                <w:szCs w:val="22"/>
                <w:lang w:eastAsia="ar-SA"/>
              </w:rPr>
              <w:t>7/8/10</w:t>
            </w:r>
            <w:proofErr w:type="gramEnd"/>
            <w:r w:rsidRPr="00B00567">
              <w:rPr>
                <w:kern w:val="18"/>
                <w:sz w:val="22"/>
                <w:szCs w:val="22"/>
                <w:lang w:eastAsia="ar-SA"/>
              </w:rPr>
              <w:t xml:space="preserve"> ortamında çalışacak olan </w:t>
            </w:r>
            <w:proofErr w:type="spellStart"/>
            <w:r w:rsidRPr="00B00567">
              <w:rPr>
                <w:kern w:val="18"/>
                <w:sz w:val="22"/>
                <w:szCs w:val="22"/>
                <w:lang w:eastAsia="ar-SA"/>
              </w:rPr>
              <w:t>scada</w:t>
            </w:r>
            <w:proofErr w:type="spellEnd"/>
            <w:r w:rsidRPr="00B00567">
              <w:rPr>
                <w:kern w:val="18"/>
                <w:sz w:val="22"/>
                <w:szCs w:val="22"/>
                <w:lang w:eastAsia="ar-SA"/>
              </w:rPr>
              <w:t xml:space="preserve"> </w:t>
            </w:r>
            <w:r w:rsidR="00B00567" w:rsidRPr="00B00567">
              <w:rPr>
                <w:kern w:val="18"/>
                <w:sz w:val="22"/>
                <w:szCs w:val="22"/>
                <w:lang w:eastAsia="ar-SA"/>
              </w:rPr>
              <w:t>paketi, gelişmiş</w:t>
            </w:r>
            <w:r w:rsidRPr="00B00567">
              <w:rPr>
                <w:kern w:val="18"/>
                <w:sz w:val="22"/>
                <w:szCs w:val="22"/>
                <w:lang w:eastAsia="ar-SA"/>
              </w:rPr>
              <w:t xml:space="preserve"> bir bilgi yönetim ve denetim sistemi yapısında olmalıdır.</w:t>
            </w:r>
            <w:r w:rsidRPr="00B00567">
              <w:rPr>
                <w:sz w:val="22"/>
                <w:szCs w:val="22"/>
                <w:lang w:eastAsia="ar-SA"/>
              </w:rPr>
              <w:t xml:space="preserve"> </w:t>
            </w:r>
          </w:p>
          <w:p w:rsidR="005F7F73" w:rsidRPr="00B00567" w:rsidRDefault="004E24A1" w:rsidP="004E24A1">
            <w:pPr>
              <w:pStyle w:val="ListeParagraf"/>
              <w:numPr>
                <w:ilvl w:val="0"/>
                <w:numId w:val="23"/>
              </w:numPr>
              <w:suppressAutoHyphens/>
              <w:jc w:val="both"/>
              <w:outlineLvl w:val="4"/>
              <w:rPr>
                <w:kern w:val="18"/>
                <w:lang w:eastAsia="ar-SA"/>
              </w:rPr>
            </w:pPr>
            <w:r w:rsidRPr="00B00567">
              <w:rPr>
                <w:kern w:val="18"/>
                <w:sz w:val="22"/>
                <w:szCs w:val="22"/>
                <w:lang w:eastAsia="ar-SA"/>
              </w:rPr>
              <w:t xml:space="preserve">Tesis içerisindeki her bilgiye her yerden erişilebilinmesine olanak sağlayacak, </w:t>
            </w:r>
            <w:proofErr w:type="spellStart"/>
            <w:r w:rsidRPr="00B00567">
              <w:rPr>
                <w:kern w:val="18"/>
                <w:sz w:val="22"/>
                <w:szCs w:val="22"/>
                <w:lang w:eastAsia="ar-SA"/>
              </w:rPr>
              <w:t>client</w:t>
            </w:r>
            <w:proofErr w:type="spellEnd"/>
            <w:r w:rsidRPr="00B00567">
              <w:rPr>
                <w:kern w:val="18"/>
                <w:sz w:val="22"/>
                <w:szCs w:val="22"/>
                <w:lang w:eastAsia="ar-SA"/>
              </w:rPr>
              <w:t>/</w:t>
            </w:r>
            <w:proofErr w:type="gramStart"/>
            <w:r w:rsidRPr="00B00567">
              <w:rPr>
                <w:kern w:val="18"/>
                <w:sz w:val="22"/>
                <w:szCs w:val="22"/>
                <w:lang w:eastAsia="ar-SA"/>
              </w:rPr>
              <w:t>server</w:t>
            </w:r>
            <w:proofErr w:type="gramEnd"/>
            <w:r w:rsidRPr="00B00567">
              <w:rPr>
                <w:kern w:val="18"/>
                <w:sz w:val="22"/>
                <w:szCs w:val="22"/>
                <w:lang w:eastAsia="ar-SA"/>
              </w:rPr>
              <w:t xml:space="preserve"> yapısının tüm bileşenleri için kullanılabilmelidir. </w:t>
            </w:r>
          </w:p>
          <w:p w:rsidR="005F7F73" w:rsidRDefault="005F7F73" w:rsidP="004E24A1">
            <w:pPr>
              <w:suppressAutoHyphens/>
              <w:jc w:val="both"/>
              <w:rPr>
                <w:b/>
                <w:lang w:eastAsia="ar-SA"/>
              </w:rPr>
            </w:pPr>
          </w:p>
          <w:p w:rsidR="004E24A1" w:rsidRPr="004E24A1" w:rsidRDefault="0049390E" w:rsidP="005C374D">
            <w:pPr>
              <w:suppressAutoHyphens/>
              <w:jc w:val="both"/>
              <w:rPr>
                <w:b/>
                <w:bCs/>
                <w:lang w:eastAsia="ar-SA"/>
              </w:rPr>
            </w:pPr>
            <w:r>
              <w:rPr>
                <w:b/>
                <w:sz w:val="22"/>
                <w:szCs w:val="22"/>
                <w:lang w:eastAsia="ar-SA"/>
              </w:rPr>
              <w:t>4.1.4</w:t>
            </w:r>
            <w:r w:rsidR="004E24A1" w:rsidRPr="004E24A1">
              <w:rPr>
                <w:sz w:val="22"/>
                <w:szCs w:val="22"/>
                <w:lang w:eastAsia="ar-SA"/>
              </w:rPr>
              <w:t xml:space="preserve"> </w:t>
            </w:r>
            <w:r w:rsidR="004E24A1" w:rsidRPr="004E24A1">
              <w:rPr>
                <w:b/>
                <w:bCs/>
                <w:sz w:val="22"/>
                <w:szCs w:val="22"/>
                <w:lang w:eastAsia="ar-SA"/>
              </w:rPr>
              <w:t>Genel:</w:t>
            </w:r>
          </w:p>
          <w:p w:rsidR="00B00567" w:rsidRDefault="004E24A1" w:rsidP="00B00567">
            <w:pPr>
              <w:pStyle w:val="ListeParagraf"/>
              <w:numPr>
                <w:ilvl w:val="0"/>
                <w:numId w:val="23"/>
              </w:numPr>
              <w:suppressAutoHyphens/>
              <w:jc w:val="both"/>
              <w:outlineLvl w:val="4"/>
              <w:rPr>
                <w:kern w:val="18"/>
                <w:lang w:eastAsia="ar-SA"/>
              </w:rPr>
            </w:pPr>
            <w:r w:rsidRPr="00B00567">
              <w:rPr>
                <w:kern w:val="18"/>
                <w:sz w:val="22"/>
                <w:szCs w:val="22"/>
                <w:lang w:eastAsia="ar-SA"/>
              </w:rPr>
              <w:t xml:space="preserve">Windows Server 2003 SP2 veya Windows </w:t>
            </w:r>
            <w:proofErr w:type="gramStart"/>
            <w:r w:rsidRPr="00B00567">
              <w:rPr>
                <w:kern w:val="18"/>
                <w:sz w:val="22"/>
                <w:szCs w:val="22"/>
                <w:lang w:eastAsia="ar-SA"/>
              </w:rPr>
              <w:t>7/8/10</w:t>
            </w:r>
            <w:proofErr w:type="gramEnd"/>
            <w:r w:rsidRPr="00B00567">
              <w:rPr>
                <w:kern w:val="18"/>
                <w:sz w:val="22"/>
                <w:szCs w:val="22"/>
                <w:lang w:eastAsia="ar-SA"/>
              </w:rPr>
              <w:t xml:space="preserve"> altında çalışabilen Standart bir SCADA (</w:t>
            </w:r>
            <w:proofErr w:type="spellStart"/>
            <w:r w:rsidRPr="00B00567">
              <w:rPr>
                <w:kern w:val="18"/>
                <w:sz w:val="22"/>
                <w:szCs w:val="22"/>
                <w:lang w:eastAsia="ar-SA"/>
              </w:rPr>
              <w:t>Supervisery</w:t>
            </w:r>
            <w:proofErr w:type="spellEnd"/>
            <w:r w:rsidRPr="00B00567">
              <w:rPr>
                <w:kern w:val="18"/>
                <w:sz w:val="22"/>
                <w:szCs w:val="22"/>
                <w:lang w:eastAsia="ar-SA"/>
              </w:rPr>
              <w:t xml:space="preserve"> </w:t>
            </w:r>
            <w:proofErr w:type="spellStart"/>
            <w:r w:rsidRPr="00B00567">
              <w:rPr>
                <w:kern w:val="18"/>
                <w:sz w:val="22"/>
                <w:szCs w:val="22"/>
                <w:lang w:eastAsia="ar-SA"/>
              </w:rPr>
              <w:t>Control</w:t>
            </w:r>
            <w:proofErr w:type="spellEnd"/>
            <w:r w:rsidRPr="00B00567">
              <w:rPr>
                <w:kern w:val="18"/>
                <w:sz w:val="22"/>
                <w:szCs w:val="22"/>
                <w:lang w:eastAsia="ar-SA"/>
              </w:rPr>
              <w:t xml:space="preserve"> </w:t>
            </w:r>
            <w:proofErr w:type="spellStart"/>
            <w:r w:rsidRPr="00B00567">
              <w:rPr>
                <w:kern w:val="18"/>
                <w:sz w:val="22"/>
                <w:szCs w:val="22"/>
                <w:lang w:eastAsia="ar-SA"/>
              </w:rPr>
              <w:t>And</w:t>
            </w:r>
            <w:proofErr w:type="spellEnd"/>
            <w:r w:rsidRPr="00B00567">
              <w:rPr>
                <w:kern w:val="18"/>
                <w:sz w:val="22"/>
                <w:szCs w:val="22"/>
                <w:lang w:eastAsia="ar-SA"/>
              </w:rPr>
              <w:t xml:space="preserve"> Data </w:t>
            </w:r>
            <w:proofErr w:type="spellStart"/>
            <w:r w:rsidRPr="00B00567">
              <w:rPr>
                <w:kern w:val="18"/>
                <w:sz w:val="22"/>
                <w:szCs w:val="22"/>
                <w:lang w:eastAsia="ar-SA"/>
              </w:rPr>
              <w:t>Acquasition</w:t>
            </w:r>
            <w:proofErr w:type="spellEnd"/>
            <w:r w:rsidRPr="00B00567">
              <w:rPr>
                <w:kern w:val="18"/>
                <w:sz w:val="22"/>
                <w:szCs w:val="22"/>
                <w:lang w:eastAsia="ar-SA"/>
              </w:rPr>
              <w:t>) Paketi olacaktır.</w:t>
            </w:r>
          </w:p>
          <w:p w:rsidR="00B00567" w:rsidRPr="00B00567" w:rsidRDefault="004E24A1" w:rsidP="00B00567">
            <w:pPr>
              <w:pStyle w:val="ListeParagraf"/>
              <w:numPr>
                <w:ilvl w:val="0"/>
                <w:numId w:val="23"/>
              </w:numPr>
              <w:suppressAutoHyphens/>
              <w:jc w:val="both"/>
              <w:outlineLvl w:val="4"/>
              <w:rPr>
                <w:kern w:val="18"/>
                <w:lang w:eastAsia="ar-SA"/>
              </w:rPr>
            </w:pPr>
            <w:r w:rsidRPr="00B00567">
              <w:rPr>
                <w:sz w:val="22"/>
                <w:szCs w:val="22"/>
                <w:lang w:eastAsia="ar-SA"/>
              </w:rPr>
              <w:t>“</w:t>
            </w:r>
            <w:proofErr w:type="spellStart"/>
            <w:r w:rsidRPr="00B00567">
              <w:rPr>
                <w:sz w:val="22"/>
                <w:szCs w:val="22"/>
                <w:lang w:eastAsia="ar-SA"/>
              </w:rPr>
              <w:t>Object</w:t>
            </w:r>
            <w:proofErr w:type="spellEnd"/>
            <w:r w:rsidRPr="00B00567">
              <w:rPr>
                <w:sz w:val="22"/>
                <w:szCs w:val="22"/>
                <w:lang w:eastAsia="ar-SA"/>
              </w:rPr>
              <w:t xml:space="preserve"> </w:t>
            </w:r>
            <w:proofErr w:type="spellStart"/>
            <w:r w:rsidRPr="00B00567">
              <w:rPr>
                <w:sz w:val="22"/>
                <w:szCs w:val="22"/>
                <w:lang w:eastAsia="ar-SA"/>
              </w:rPr>
              <w:t>Oriented</w:t>
            </w:r>
            <w:proofErr w:type="spellEnd"/>
            <w:r w:rsidRPr="00B00567">
              <w:rPr>
                <w:sz w:val="22"/>
                <w:szCs w:val="22"/>
                <w:lang w:eastAsia="ar-SA"/>
              </w:rPr>
              <w:t>” bir yazılım olacak ve işletmecinin standart mimik gösterimler şeklinde ve birbirinden bağımsız üniteleri kontrol ve kumanda etmesini sağlayacaktır.</w:t>
            </w:r>
          </w:p>
          <w:p w:rsidR="00B00567" w:rsidRPr="00B00567" w:rsidRDefault="004E24A1" w:rsidP="00B00567">
            <w:pPr>
              <w:pStyle w:val="ListeParagraf"/>
              <w:numPr>
                <w:ilvl w:val="0"/>
                <w:numId w:val="23"/>
              </w:numPr>
              <w:suppressAutoHyphens/>
              <w:jc w:val="both"/>
              <w:outlineLvl w:val="4"/>
              <w:rPr>
                <w:kern w:val="18"/>
                <w:lang w:eastAsia="ar-SA"/>
              </w:rPr>
            </w:pPr>
            <w:r w:rsidRPr="00B00567">
              <w:rPr>
                <w:sz w:val="22"/>
                <w:szCs w:val="22"/>
                <w:lang w:eastAsia="ar-SA"/>
              </w:rPr>
              <w:t xml:space="preserve">En az 512 </w:t>
            </w:r>
            <w:proofErr w:type="spellStart"/>
            <w:r w:rsidRPr="00B00567">
              <w:rPr>
                <w:sz w:val="22"/>
                <w:szCs w:val="22"/>
                <w:lang w:eastAsia="ar-SA"/>
              </w:rPr>
              <w:t>tag</w:t>
            </w:r>
            <w:proofErr w:type="spellEnd"/>
            <w:r w:rsidRPr="00B00567">
              <w:rPr>
                <w:sz w:val="22"/>
                <w:szCs w:val="22"/>
                <w:lang w:eastAsia="ar-SA"/>
              </w:rPr>
              <w:t xml:space="preserve"> geliştirme amaçlı SCADA programı kullanılacaktır.</w:t>
            </w:r>
          </w:p>
          <w:p w:rsidR="00B00567" w:rsidRPr="00B00567" w:rsidRDefault="004E24A1" w:rsidP="00B00567">
            <w:pPr>
              <w:pStyle w:val="ListeParagraf"/>
              <w:numPr>
                <w:ilvl w:val="0"/>
                <w:numId w:val="23"/>
              </w:numPr>
              <w:suppressAutoHyphens/>
              <w:jc w:val="both"/>
              <w:outlineLvl w:val="4"/>
              <w:rPr>
                <w:kern w:val="18"/>
                <w:lang w:eastAsia="ar-SA"/>
              </w:rPr>
            </w:pPr>
            <w:r w:rsidRPr="00B00567">
              <w:rPr>
                <w:sz w:val="22"/>
                <w:szCs w:val="22"/>
                <w:lang w:eastAsia="ar-SA"/>
              </w:rPr>
              <w:t>İşletmenin tüm durum ve arıza kayıtları sürekli yapılacak ve sistem bilgisayarı anında ikinci Hard Diske veri yedeklemesi yapacaktır.</w:t>
            </w:r>
          </w:p>
          <w:p w:rsidR="00B00567" w:rsidRPr="00B00567" w:rsidRDefault="004E24A1" w:rsidP="00B00567">
            <w:pPr>
              <w:pStyle w:val="ListeParagraf"/>
              <w:numPr>
                <w:ilvl w:val="0"/>
                <w:numId w:val="23"/>
              </w:numPr>
              <w:suppressAutoHyphens/>
              <w:jc w:val="both"/>
              <w:outlineLvl w:val="4"/>
              <w:rPr>
                <w:kern w:val="18"/>
                <w:lang w:eastAsia="ar-SA"/>
              </w:rPr>
            </w:pPr>
            <w:r w:rsidRPr="00B00567">
              <w:rPr>
                <w:sz w:val="22"/>
                <w:szCs w:val="22"/>
                <w:lang w:eastAsia="ar-SA"/>
              </w:rPr>
              <w:t>Arşiv ve raporlama özelliklerine sahip olacaktır.</w:t>
            </w:r>
          </w:p>
          <w:p w:rsidR="00B00567" w:rsidRPr="00B00567" w:rsidRDefault="004E24A1" w:rsidP="00B00567">
            <w:pPr>
              <w:pStyle w:val="ListeParagraf"/>
              <w:numPr>
                <w:ilvl w:val="0"/>
                <w:numId w:val="23"/>
              </w:numPr>
              <w:suppressAutoHyphens/>
              <w:jc w:val="both"/>
              <w:outlineLvl w:val="4"/>
              <w:rPr>
                <w:kern w:val="18"/>
                <w:lang w:eastAsia="ar-SA"/>
              </w:rPr>
            </w:pPr>
            <w:r w:rsidRPr="00B00567">
              <w:rPr>
                <w:sz w:val="22"/>
                <w:szCs w:val="22"/>
                <w:lang w:eastAsia="ar-SA"/>
              </w:rPr>
              <w:t>İşletmecinin ihtiyaç duyabileceği tüm istatistiki ve anlık bilgiler menüler halinde raporlanacaktır.</w:t>
            </w:r>
          </w:p>
          <w:p w:rsidR="00B00567" w:rsidRPr="00B00567" w:rsidRDefault="004E24A1" w:rsidP="00B00567">
            <w:pPr>
              <w:pStyle w:val="ListeParagraf"/>
              <w:numPr>
                <w:ilvl w:val="0"/>
                <w:numId w:val="23"/>
              </w:numPr>
              <w:suppressAutoHyphens/>
              <w:jc w:val="both"/>
              <w:outlineLvl w:val="4"/>
              <w:rPr>
                <w:kern w:val="18"/>
                <w:lang w:eastAsia="ar-SA"/>
              </w:rPr>
            </w:pPr>
            <w:r w:rsidRPr="00B00567">
              <w:rPr>
                <w:sz w:val="22"/>
                <w:szCs w:val="22"/>
                <w:lang w:eastAsia="ar-SA"/>
              </w:rPr>
              <w:t>Trendler için tarihsel bilgilerin uzun süreli saklanması sağlanacaktır.</w:t>
            </w:r>
          </w:p>
          <w:p w:rsidR="00B00567" w:rsidRPr="00B00567" w:rsidRDefault="004E24A1" w:rsidP="00B00567">
            <w:pPr>
              <w:pStyle w:val="ListeParagraf"/>
              <w:numPr>
                <w:ilvl w:val="0"/>
                <w:numId w:val="23"/>
              </w:numPr>
              <w:suppressAutoHyphens/>
              <w:jc w:val="both"/>
              <w:outlineLvl w:val="4"/>
              <w:rPr>
                <w:kern w:val="18"/>
                <w:lang w:eastAsia="ar-SA"/>
              </w:rPr>
            </w:pPr>
            <w:r w:rsidRPr="00B00567">
              <w:rPr>
                <w:sz w:val="22"/>
                <w:szCs w:val="22"/>
                <w:lang w:eastAsia="ar-SA"/>
              </w:rPr>
              <w:t>Çok seviyeli yetki şifrelemesi yapılabilecektir.</w:t>
            </w:r>
          </w:p>
          <w:p w:rsidR="004E24A1" w:rsidRPr="00A56EBC" w:rsidRDefault="004E24A1" w:rsidP="00A56EBC">
            <w:pPr>
              <w:pStyle w:val="ListeParagraf"/>
              <w:numPr>
                <w:ilvl w:val="0"/>
                <w:numId w:val="23"/>
              </w:numPr>
              <w:suppressAutoHyphens/>
              <w:jc w:val="both"/>
              <w:outlineLvl w:val="4"/>
              <w:rPr>
                <w:kern w:val="18"/>
                <w:lang w:eastAsia="ar-SA"/>
              </w:rPr>
            </w:pPr>
            <w:r w:rsidRPr="00B00567">
              <w:rPr>
                <w:sz w:val="22"/>
                <w:szCs w:val="22"/>
                <w:lang w:eastAsia="ar-SA"/>
              </w:rPr>
              <w:t>Uzaktan kumanda manuel kontrol için etkin operatör protokolü olacaktır.</w:t>
            </w:r>
          </w:p>
          <w:p w:rsidR="004E24A1" w:rsidRPr="004E24A1" w:rsidRDefault="004E24A1" w:rsidP="004E24A1">
            <w:pPr>
              <w:suppressAutoHyphens/>
              <w:jc w:val="both"/>
              <w:rPr>
                <w:lang w:eastAsia="ar-SA"/>
              </w:rPr>
            </w:pPr>
          </w:p>
          <w:p w:rsidR="004E24A1" w:rsidRPr="004E24A1" w:rsidRDefault="0049390E" w:rsidP="004E24A1">
            <w:pPr>
              <w:tabs>
                <w:tab w:val="left" w:pos="720"/>
              </w:tabs>
              <w:suppressAutoHyphens/>
              <w:jc w:val="both"/>
              <w:rPr>
                <w:b/>
                <w:bCs/>
                <w:lang w:eastAsia="ar-SA"/>
              </w:rPr>
            </w:pPr>
            <w:r>
              <w:rPr>
                <w:b/>
                <w:sz w:val="22"/>
                <w:szCs w:val="22"/>
                <w:lang w:eastAsia="ar-SA"/>
              </w:rPr>
              <w:t>4.1.5</w:t>
            </w:r>
            <w:r w:rsidR="004E24A1" w:rsidRPr="004E24A1">
              <w:rPr>
                <w:sz w:val="22"/>
                <w:szCs w:val="22"/>
                <w:lang w:eastAsia="ar-SA"/>
              </w:rPr>
              <w:t xml:space="preserve"> </w:t>
            </w:r>
            <w:r w:rsidR="004E24A1" w:rsidRPr="004E24A1">
              <w:rPr>
                <w:b/>
                <w:bCs/>
                <w:sz w:val="22"/>
                <w:szCs w:val="22"/>
                <w:lang w:eastAsia="ar-SA"/>
              </w:rPr>
              <w:t>Entegrasyon;</w:t>
            </w:r>
          </w:p>
          <w:p w:rsidR="004E24A1" w:rsidRPr="004E24A1" w:rsidRDefault="004E24A1" w:rsidP="004E24A1">
            <w:pPr>
              <w:suppressAutoHyphens/>
              <w:jc w:val="both"/>
              <w:rPr>
                <w:b/>
                <w:bCs/>
                <w:lang w:eastAsia="ar-SA"/>
              </w:rPr>
            </w:pPr>
          </w:p>
          <w:p w:rsidR="004E24A1" w:rsidRPr="004E24A1" w:rsidRDefault="004E24A1" w:rsidP="004E24A1">
            <w:pPr>
              <w:suppressAutoHyphens/>
              <w:jc w:val="both"/>
              <w:rPr>
                <w:lang w:eastAsia="ar-SA"/>
              </w:rPr>
            </w:pPr>
            <w:r w:rsidRPr="004E24A1">
              <w:rPr>
                <w:sz w:val="22"/>
                <w:szCs w:val="22"/>
                <w:lang w:eastAsia="ar-SA"/>
              </w:rPr>
              <w:t xml:space="preserve">SCADA paketi güçlü, gerçek zamanlı çok işlemli ve insan-makine iletişimi özelliği taşıyan yazılımlara dayandırılmalıdır. Böyle bir sistemin kullanım kolaylığı olduğu gibi işletmenin tüm işlem ve çalışmalarını </w:t>
            </w:r>
            <w:proofErr w:type="gramStart"/>
            <w:r w:rsidRPr="004E24A1">
              <w:rPr>
                <w:sz w:val="22"/>
                <w:szCs w:val="22"/>
                <w:lang w:eastAsia="ar-SA"/>
              </w:rPr>
              <w:t>bir çok</w:t>
            </w:r>
            <w:proofErr w:type="gramEnd"/>
            <w:r w:rsidRPr="004E24A1">
              <w:rPr>
                <w:sz w:val="22"/>
                <w:szCs w:val="22"/>
                <w:lang w:eastAsia="ar-SA"/>
              </w:rPr>
              <w:t xml:space="preserve"> ekranda görebilme olanağı da sağlayacaktır.</w:t>
            </w:r>
          </w:p>
          <w:p w:rsidR="004E24A1" w:rsidRPr="004E24A1" w:rsidRDefault="004E24A1" w:rsidP="004E24A1">
            <w:pPr>
              <w:suppressAutoHyphens/>
              <w:jc w:val="both"/>
              <w:rPr>
                <w:lang w:eastAsia="ar-SA"/>
              </w:rPr>
            </w:pPr>
            <w:r w:rsidRPr="004E24A1">
              <w:rPr>
                <w:sz w:val="22"/>
                <w:szCs w:val="22"/>
                <w:lang w:eastAsia="ar-SA"/>
              </w:rPr>
              <w:t xml:space="preserve">SCADA paketi kontrol sistemlerine </w:t>
            </w:r>
            <w:proofErr w:type="gramStart"/>
            <w:r w:rsidRPr="004E24A1">
              <w:rPr>
                <w:sz w:val="22"/>
                <w:szCs w:val="22"/>
                <w:lang w:eastAsia="ar-SA"/>
              </w:rPr>
              <w:t>entegre</w:t>
            </w:r>
            <w:proofErr w:type="gramEnd"/>
            <w:r w:rsidRPr="004E24A1">
              <w:rPr>
                <w:sz w:val="22"/>
                <w:szCs w:val="22"/>
                <w:lang w:eastAsia="ar-SA"/>
              </w:rPr>
              <w:t xml:space="preserve"> olurken uygulanabilir kod ve dokümantasyon özelliklerine de sahip olmalıdır.</w:t>
            </w:r>
          </w:p>
          <w:p w:rsidR="00222A35" w:rsidRDefault="004E24A1" w:rsidP="00222A35">
            <w:pPr>
              <w:pStyle w:val="ListeParagraf"/>
              <w:numPr>
                <w:ilvl w:val="0"/>
                <w:numId w:val="23"/>
              </w:numPr>
              <w:suppressAutoHyphens/>
              <w:jc w:val="both"/>
              <w:outlineLvl w:val="4"/>
              <w:rPr>
                <w:lang w:eastAsia="ar-SA"/>
              </w:rPr>
            </w:pPr>
            <w:r w:rsidRPr="004E24A1">
              <w:rPr>
                <w:sz w:val="22"/>
                <w:szCs w:val="22"/>
                <w:lang w:eastAsia="ar-SA"/>
              </w:rPr>
              <w:t>Gerçek zamanlı veri ve alarm işlemi,</w:t>
            </w:r>
          </w:p>
          <w:p w:rsidR="00222A35" w:rsidRDefault="004E24A1" w:rsidP="00222A35">
            <w:pPr>
              <w:pStyle w:val="ListeParagraf"/>
              <w:numPr>
                <w:ilvl w:val="0"/>
                <w:numId w:val="23"/>
              </w:numPr>
              <w:suppressAutoHyphens/>
              <w:jc w:val="both"/>
              <w:outlineLvl w:val="4"/>
              <w:rPr>
                <w:lang w:eastAsia="ar-SA"/>
              </w:rPr>
            </w:pPr>
            <w:r w:rsidRPr="00222A35">
              <w:rPr>
                <w:sz w:val="22"/>
                <w:szCs w:val="22"/>
                <w:lang w:eastAsia="ar-SA"/>
              </w:rPr>
              <w:t>Tarihsel veri kaydı,</w:t>
            </w:r>
          </w:p>
          <w:p w:rsidR="00222A35" w:rsidRDefault="004E24A1" w:rsidP="00222A35">
            <w:pPr>
              <w:pStyle w:val="ListeParagraf"/>
              <w:numPr>
                <w:ilvl w:val="0"/>
                <w:numId w:val="23"/>
              </w:numPr>
              <w:suppressAutoHyphens/>
              <w:jc w:val="both"/>
              <w:outlineLvl w:val="4"/>
              <w:rPr>
                <w:lang w:eastAsia="ar-SA"/>
              </w:rPr>
            </w:pPr>
            <w:r w:rsidRPr="00222A35">
              <w:rPr>
                <w:sz w:val="22"/>
                <w:szCs w:val="22"/>
                <w:lang w:eastAsia="ar-SA"/>
              </w:rPr>
              <w:t>Matematik işlemcisi,</w:t>
            </w:r>
          </w:p>
          <w:p w:rsidR="00222A35" w:rsidRDefault="004E24A1" w:rsidP="00222A35">
            <w:pPr>
              <w:pStyle w:val="ListeParagraf"/>
              <w:numPr>
                <w:ilvl w:val="0"/>
                <w:numId w:val="23"/>
              </w:numPr>
              <w:suppressAutoHyphens/>
              <w:jc w:val="both"/>
              <w:outlineLvl w:val="4"/>
              <w:rPr>
                <w:lang w:eastAsia="ar-SA"/>
              </w:rPr>
            </w:pPr>
            <w:r w:rsidRPr="00222A35">
              <w:rPr>
                <w:sz w:val="22"/>
                <w:szCs w:val="22"/>
                <w:lang w:eastAsia="ar-SA"/>
              </w:rPr>
              <w:t>Dijital/analog iletişim işlemcisi,</w:t>
            </w:r>
          </w:p>
          <w:p w:rsidR="00222A35" w:rsidRDefault="004E24A1" w:rsidP="00222A35">
            <w:pPr>
              <w:pStyle w:val="ListeParagraf"/>
              <w:numPr>
                <w:ilvl w:val="0"/>
                <w:numId w:val="23"/>
              </w:numPr>
              <w:suppressAutoHyphens/>
              <w:jc w:val="both"/>
              <w:outlineLvl w:val="4"/>
              <w:rPr>
                <w:lang w:eastAsia="ar-SA"/>
              </w:rPr>
            </w:pPr>
            <w:r w:rsidRPr="00222A35">
              <w:rPr>
                <w:sz w:val="22"/>
                <w:szCs w:val="22"/>
                <w:lang w:eastAsia="ar-SA"/>
              </w:rPr>
              <w:t>Grafik ekran işlemcisi,</w:t>
            </w:r>
          </w:p>
          <w:p w:rsidR="00222A35" w:rsidRDefault="004E24A1" w:rsidP="00222A35">
            <w:pPr>
              <w:pStyle w:val="ListeParagraf"/>
              <w:numPr>
                <w:ilvl w:val="0"/>
                <w:numId w:val="23"/>
              </w:numPr>
              <w:suppressAutoHyphens/>
              <w:jc w:val="both"/>
              <w:outlineLvl w:val="4"/>
              <w:rPr>
                <w:lang w:eastAsia="ar-SA"/>
              </w:rPr>
            </w:pPr>
            <w:r w:rsidRPr="00222A35">
              <w:rPr>
                <w:sz w:val="22"/>
                <w:szCs w:val="22"/>
                <w:lang w:eastAsia="ar-SA"/>
              </w:rPr>
              <w:t xml:space="preserve">Gerçek zamanlı ve tarihsel </w:t>
            </w:r>
            <w:proofErr w:type="gramStart"/>
            <w:r w:rsidRPr="00222A35">
              <w:rPr>
                <w:sz w:val="22"/>
                <w:szCs w:val="22"/>
                <w:lang w:eastAsia="ar-SA"/>
              </w:rPr>
              <w:t>trendler</w:t>
            </w:r>
            <w:proofErr w:type="gramEnd"/>
            <w:r w:rsidRPr="00222A35">
              <w:rPr>
                <w:sz w:val="22"/>
                <w:szCs w:val="22"/>
                <w:lang w:eastAsia="ar-SA"/>
              </w:rPr>
              <w:t>,</w:t>
            </w:r>
          </w:p>
          <w:p w:rsidR="00222A35" w:rsidRDefault="004E24A1" w:rsidP="00222A35">
            <w:pPr>
              <w:pStyle w:val="ListeParagraf"/>
              <w:numPr>
                <w:ilvl w:val="0"/>
                <w:numId w:val="23"/>
              </w:numPr>
              <w:suppressAutoHyphens/>
              <w:jc w:val="both"/>
              <w:outlineLvl w:val="4"/>
              <w:rPr>
                <w:lang w:eastAsia="ar-SA"/>
              </w:rPr>
            </w:pPr>
            <w:r w:rsidRPr="00222A35">
              <w:rPr>
                <w:sz w:val="22"/>
                <w:szCs w:val="22"/>
                <w:lang w:eastAsia="ar-SA"/>
              </w:rPr>
              <w:lastRenderedPageBreak/>
              <w:t>Rapor üretimi,</w:t>
            </w:r>
          </w:p>
          <w:p w:rsidR="00222A35" w:rsidRDefault="004E24A1" w:rsidP="00222A35">
            <w:pPr>
              <w:pStyle w:val="ListeParagraf"/>
              <w:numPr>
                <w:ilvl w:val="0"/>
                <w:numId w:val="23"/>
              </w:numPr>
              <w:suppressAutoHyphens/>
              <w:jc w:val="both"/>
              <w:outlineLvl w:val="4"/>
              <w:rPr>
                <w:lang w:eastAsia="ar-SA"/>
              </w:rPr>
            </w:pPr>
            <w:r w:rsidRPr="00222A35">
              <w:rPr>
                <w:sz w:val="22"/>
                <w:szCs w:val="22"/>
                <w:lang w:eastAsia="ar-SA"/>
              </w:rPr>
              <w:t>Şifre emniyeti,</w:t>
            </w:r>
          </w:p>
          <w:p w:rsidR="00222A35" w:rsidRDefault="004E24A1" w:rsidP="00222A35">
            <w:pPr>
              <w:pStyle w:val="ListeParagraf"/>
              <w:numPr>
                <w:ilvl w:val="0"/>
                <w:numId w:val="23"/>
              </w:numPr>
              <w:suppressAutoHyphens/>
              <w:jc w:val="both"/>
              <w:outlineLvl w:val="4"/>
              <w:rPr>
                <w:lang w:eastAsia="ar-SA"/>
              </w:rPr>
            </w:pPr>
            <w:r w:rsidRPr="00222A35">
              <w:rPr>
                <w:sz w:val="22"/>
                <w:szCs w:val="22"/>
                <w:lang w:eastAsia="ar-SA"/>
              </w:rPr>
              <w:t>Haberleşme ağı desteği,</w:t>
            </w:r>
          </w:p>
          <w:p w:rsidR="004E24A1" w:rsidRPr="00222A35" w:rsidRDefault="004E24A1" w:rsidP="00222A35">
            <w:pPr>
              <w:pStyle w:val="ListeParagraf"/>
              <w:numPr>
                <w:ilvl w:val="0"/>
                <w:numId w:val="23"/>
              </w:numPr>
              <w:suppressAutoHyphens/>
              <w:jc w:val="both"/>
              <w:outlineLvl w:val="4"/>
              <w:rPr>
                <w:lang w:eastAsia="ar-SA"/>
              </w:rPr>
            </w:pPr>
            <w:proofErr w:type="spellStart"/>
            <w:r w:rsidRPr="00222A35">
              <w:rPr>
                <w:sz w:val="22"/>
                <w:szCs w:val="22"/>
                <w:lang w:eastAsia="ar-SA"/>
              </w:rPr>
              <w:t>Off</w:t>
            </w:r>
            <w:proofErr w:type="spellEnd"/>
            <w:r w:rsidRPr="00222A35">
              <w:rPr>
                <w:sz w:val="22"/>
                <w:szCs w:val="22"/>
                <w:lang w:eastAsia="ar-SA"/>
              </w:rPr>
              <w:t xml:space="preserve">-time </w:t>
            </w:r>
            <w:proofErr w:type="gramStart"/>
            <w:r w:rsidRPr="00222A35">
              <w:rPr>
                <w:sz w:val="22"/>
                <w:szCs w:val="22"/>
                <w:lang w:eastAsia="ar-SA"/>
              </w:rPr>
              <w:t>konfigürasyon</w:t>
            </w:r>
            <w:proofErr w:type="gramEnd"/>
            <w:r w:rsidRPr="00222A35">
              <w:rPr>
                <w:sz w:val="22"/>
                <w:szCs w:val="22"/>
                <w:lang w:eastAsia="ar-SA"/>
              </w:rPr>
              <w:t xml:space="preserve"> kullanımları,</w:t>
            </w:r>
          </w:p>
          <w:p w:rsidR="004E24A1" w:rsidRPr="004E24A1" w:rsidRDefault="004E24A1" w:rsidP="00FE60CC">
            <w:pPr>
              <w:suppressAutoHyphens/>
              <w:jc w:val="both"/>
              <w:rPr>
                <w:lang w:eastAsia="ar-SA"/>
              </w:rPr>
            </w:pPr>
          </w:p>
          <w:p w:rsidR="004E24A1" w:rsidRPr="004E24A1" w:rsidRDefault="0049390E" w:rsidP="0049390E">
            <w:pPr>
              <w:tabs>
                <w:tab w:val="left" w:pos="432"/>
              </w:tabs>
              <w:suppressAutoHyphens/>
              <w:jc w:val="both"/>
              <w:rPr>
                <w:lang w:eastAsia="ar-SA"/>
              </w:rPr>
            </w:pPr>
            <w:r>
              <w:rPr>
                <w:b/>
                <w:sz w:val="22"/>
                <w:szCs w:val="22"/>
                <w:lang w:eastAsia="ar-SA"/>
              </w:rPr>
              <w:t>4.1.6</w:t>
            </w:r>
            <w:r w:rsidR="004E24A1" w:rsidRPr="004E24A1">
              <w:rPr>
                <w:sz w:val="22"/>
                <w:szCs w:val="22"/>
                <w:lang w:eastAsia="ar-SA"/>
              </w:rPr>
              <w:t xml:space="preserve"> </w:t>
            </w:r>
            <w:r w:rsidR="004E24A1" w:rsidRPr="004E24A1">
              <w:rPr>
                <w:b/>
                <w:bCs/>
                <w:sz w:val="22"/>
                <w:szCs w:val="22"/>
                <w:lang w:eastAsia="ar-SA"/>
              </w:rPr>
              <w:t>Ekran Tipleri;</w:t>
            </w:r>
          </w:p>
          <w:p w:rsidR="004E24A1" w:rsidRPr="004E24A1" w:rsidRDefault="004E24A1" w:rsidP="004E24A1">
            <w:pPr>
              <w:suppressAutoHyphens/>
              <w:jc w:val="both"/>
              <w:rPr>
                <w:b/>
                <w:bCs/>
                <w:lang w:eastAsia="ar-SA"/>
              </w:rPr>
            </w:pPr>
          </w:p>
          <w:p w:rsidR="004E24A1" w:rsidRPr="004E24A1" w:rsidRDefault="004E24A1" w:rsidP="004E24A1">
            <w:pPr>
              <w:suppressAutoHyphens/>
              <w:jc w:val="both"/>
              <w:rPr>
                <w:lang w:eastAsia="ar-SA"/>
              </w:rPr>
            </w:pPr>
            <w:r w:rsidRPr="004E24A1">
              <w:rPr>
                <w:sz w:val="22"/>
                <w:szCs w:val="22"/>
                <w:lang w:eastAsia="ar-SA"/>
              </w:rPr>
              <w:t xml:space="preserve">SCADA paketi kontrol sisteminin ve işletmenin değişik durum ve hallerini bir çok ekranda görebilme </w:t>
            </w:r>
            <w:proofErr w:type="gramStart"/>
            <w:r w:rsidRPr="004E24A1">
              <w:rPr>
                <w:sz w:val="22"/>
                <w:szCs w:val="22"/>
                <w:lang w:eastAsia="ar-SA"/>
              </w:rPr>
              <w:t>imkanı</w:t>
            </w:r>
            <w:proofErr w:type="gramEnd"/>
            <w:r w:rsidRPr="004E24A1">
              <w:rPr>
                <w:sz w:val="22"/>
                <w:szCs w:val="22"/>
                <w:lang w:eastAsia="ar-SA"/>
              </w:rPr>
              <w:t xml:space="preserve"> sağlamalıdır;</w:t>
            </w:r>
          </w:p>
          <w:p w:rsidR="004E24A1" w:rsidRPr="004E24A1" w:rsidRDefault="004E24A1" w:rsidP="00B43DEA">
            <w:pPr>
              <w:numPr>
                <w:ilvl w:val="0"/>
                <w:numId w:val="5"/>
              </w:numPr>
              <w:tabs>
                <w:tab w:val="left" w:pos="432"/>
                <w:tab w:val="left" w:pos="540"/>
              </w:tabs>
              <w:suppressAutoHyphens/>
              <w:jc w:val="both"/>
              <w:rPr>
                <w:lang w:eastAsia="ar-SA"/>
              </w:rPr>
            </w:pPr>
            <w:r w:rsidRPr="004E24A1">
              <w:rPr>
                <w:u w:val="single"/>
                <w:lang w:eastAsia="ar-SA"/>
              </w:rPr>
              <w:t>Genel görünüm ekranları:</w:t>
            </w:r>
            <w:r w:rsidRPr="004E24A1">
              <w:rPr>
                <w:lang w:eastAsia="ar-SA"/>
              </w:rPr>
              <w:t xml:space="preserve"> Bu ekranlarda objeler ve nesneler işlem veya </w:t>
            </w:r>
            <w:proofErr w:type="gramStart"/>
            <w:r w:rsidRPr="004E24A1">
              <w:rPr>
                <w:lang w:eastAsia="ar-SA"/>
              </w:rPr>
              <w:t>proses</w:t>
            </w:r>
            <w:proofErr w:type="gramEnd"/>
            <w:r w:rsidRPr="004E24A1">
              <w:rPr>
                <w:lang w:eastAsia="ar-SA"/>
              </w:rPr>
              <w:t xml:space="preserve"> bölümlerine bağlı olarak gruplar halinde ekrana getirilir. </w:t>
            </w:r>
            <w:proofErr w:type="spellStart"/>
            <w:r w:rsidRPr="004E24A1">
              <w:rPr>
                <w:lang w:val="en-US" w:eastAsia="ar-SA"/>
              </w:rPr>
              <w:t>Kullanıcı</w:t>
            </w:r>
            <w:proofErr w:type="spellEnd"/>
            <w:r w:rsidRPr="004E24A1">
              <w:rPr>
                <w:lang w:val="en-US" w:eastAsia="ar-SA"/>
              </w:rPr>
              <w:t xml:space="preserve"> </w:t>
            </w:r>
            <w:proofErr w:type="spellStart"/>
            <w:r w:rsidRPr="004E24A1">
              <w:rPr>
                <w:lang w:val="en-US" w:eastAsia="ar-SA"/>
              </w:rPr>
              <w:t>görmek</w:t>
            </w:r>
            <w:proofErr w:type="spellEnd"/>
            <w:r w:rsidRPr="004E24A1">
              <w:rPr>
                <w:lang w:val="en-US" w:eastAsia="ar-SA"/>
              </w:rPr>
              <w:t xml:space="preserve"> </w:t>
            </w:r>
            <w:proofErr w:type="spellStart"/>
            <w:r w:rsidRPr="004E24A1">
              <w:rPr>
                <w:lang w:val="en-US" w:eastAsia="ar-SA"/>
              </w:rPr>
              <w:t>istediği</w:t>
            </w:r>
            <w:proofErr w:type="spellEnd"/>
            <w:r w:rsidRPr="004E24A1">
              <w:rPr>
                <w:lang w:val="en-US" w:eastAsia="ar-SA"/>
              </w:rPr>
              <w:t xml:space="preserve"> </w:t>
            </w:r>
            <w:r w:rsidRPr="004E24A1">
              <w:rPr>
                <w:sz w:val="22"/>
                <w:szCs w:val="22"/>
                <w:lang w:eastAsia="ar-SA"/>
              </w:rPr>
              <w:t>objeyi kendisi belirler.</w:t>
            </w:r>
          </w:p>
          <w:p w:rsidR="004E24A1" w:rsidRPr="004E24A1" w:rsidRDefault="004E24A1" w:rsidP="004E24A1">
            <w:pPr>
              <w:tabs>
                <w:tab w:val="left" w:pos="540"/>
              </w:tabs>
              <w:suppressAutoHyphens/>
              <w:jc w:val="both"/>
              <w:rPr>
                <w:b/>
                <w:bCs/>
                <w:lang w:eastAsia="ar-SA"/>
              </w:rPr>
            </w:pPr>
          </w:p>
          <w:p w:rsidR="004E24A1" w:rsidRPr="004E24A1" w:rsidRDefault="004E24A1" w:rsidP="00B43DEA">
            <w:pPr>
              <w:numPr>
                <w:ilvl w:val="0"/>
                <w:numId w:val="5"/>
              </w:numPr>
              <w:tabs>
                <w:tab w:val="left" w:pos="432"/>
                <w:tab w:val="left" w:pos="540"/>
              </w:tabs>
              <w:suppressAutoHyphens/>
              <w:jc w:val="both"/>
              <w:rPr>
                <w:lang w:eastAsia="ar-SA"/>
              </w:rPr>
            </w:pPr>
            <w:r w:rsidRPr="004E24A1">
              <w:rPr>
                <w:sz w:val="22"/>
                <w:szCs w:val="22"/>
                <w:u w:val="single"/>
                <w:lang w:eastAsia="ar-SA"/>
              </w:rPr>
              <w:t>İşletme ekranları:</w:t>
            </w:r>
            <w:r w:rsidRPr="004E24A1">
              <w:rPr>
                <w:sz w:val="22"/>
                <w:szCs w:val="22"/>
                <w:lang w:eastAsia="ar-SA"/>
              </w:rPr>
              <w:t xml:space="preserve"> Ardışık işlemler, ölçüm noktaları vs. ile tanımlanmış ve belirli uygulamalara yönelik olarak dinamik çalışan işletme durum ekranlarıdır.</w:t>
            </w:r>
          </w:p>
          <w:p w:rsidR="004E24A1" w:rsidRPr="004E24A1" w:rsidRDefault="004E24A1" w:rsidP="00B43DEA">
            <w:pPr>
              <w:numPr>
                <w:ilvl w:val="0"/>
                <w:numId w:val="5"/>
              </w:numPr>
              <w:tabs>
                <w:tab w:val="left" w:pos="432"/>
              </w:tabs>
              <w:suppressAutoHyphens/>
              <w:jc w:val="both"/>
              <w:rPr>
                <w:lang w:eastAsia="ar-SA"/>
              </w:rPr>
            </w:pPr>
            <w:r w:rsidRPr="004E24A1">
              <w:rPr>
                <w:sz w:val="22"/>
                <w:szCs w:val="22"/>
                <w:u w:val="single"/>
                <w:lang w:eastAsia="ar-SA"/>
              </w:rPr>
              <w:t>Grup Ekranları:</w:t>
            </w:r>
            <w:r w:rsidRPr="004E24A1">
              <w:rPr>
                <w:sz w:val="22"/>
                <w:szCs w:val="22"/>
                <w:lang w:eastAsia="ar-SA"/>
              </w:rPr>
              <w:t xml:space="preserve"> Bir grupta bulunan farklı nesneler hakkında daha detaylı bilgileri ekrana yansıtırlar.</w:t>
            </w:r>
          </w:p>
          <w:p w:rsidR="004E24A1" w:rsidRPr="004E24A1" w:rsidRDefault="004E24A1" w:rsidP="00B43DEA">
            <w:pPr>
              <w:numPr>
                <w:ilvl w:val="0"/>
                <w:numId w:val="5"/>
              </w:numPr>
              <w:tabs>
                <w:tab w:val="left" w:pos="432"/>
              </w:tabs>
              <w:suppressAutoHyphens/>
              <w:jc w:val="both"/>
              <w:rPr>
                <w:lang w:eastAsia="ar-SA"/>
              </w:rPr>
            </w:pPr>
            <w:r w:rsidRPr="004E24A1">
              <w:rPr>
                <w:sz w:val="22"/>
                <w:szCs w:val="22"/>
                <w:u w:val="single"/>
                <w:lang w:eastAsia="ar-SA"/>
              </w:rPr>
              <w:t>Obje Ekranları:</w:t>
            </w:r>
            <w:r w:rsidRPr="004E24A1">
              <w:rPr>
                <w:sz w:val="22"/>
                <w:szCs w:val="22"/>
                <w:lang w:eastAsia="ar-SA"/>
              </w:rPr>
              <w:t xml:space="preserve"> Tekil objelere ait var olan tüm bilgileri ekrana yansıtırlar.</w:t>
            </w:r>
          </w:p>
          <w:p w:rsidR="004E24A1" w:rsidRPr="004E24A1" w:rsidRDefault="004E24A1" w:rsidP="004E24A1">
            <w:pPr>
              <w:suppressAutoHyphens/>
              <w:jc w:val="both"/>
              <w:rPr>
                <w:lang w:eastAsia="ar-SA"/>
              </w:rPr>
            </w:pPr>
          </w:p>
          <w:p w:rsidR="004E24A1" w:rsidRPr="004E24A1" w:rsidRDefault="004E24A1" w:rsidP="00B43DEA">
            <w:pPr>
              <w:numPr>
                <w:ilvl w:val="0"/>
                <w:numId w:val="5"/>
              </w:numPr>
              <w:tabs>
                <w:tab w:val="left" w:pos="432"/>
              </w:tabs>
              <w:suppressAutoHyphens/>
              <w:jc w:val="both"/>
              <w:rPr>
                <w:lang w:eastAsia="ar-SA"/>
              </w:rPr>
            </w:pPr>
            <w:r w:rsidRPr="004E24A1">
              <w:rPr>
                <w:sz w:val="22"/>
                <w:szCs w:val="22"/>
                <w:u w:val="single"/>
                <w:lang w:eastAsia="ar-SA"/>
              </w:rPr>
              <w:t>Grafik veya Trend Ekranları:</w:t>
            </w:r>
            <w:r w:rsidRPr="004E24A1">
              <w:rPr>
                <w:sz w:val="22"/>
                <w:szCs w:val="22"/>
                <w:lang w:eastAsia="ar-SA"/>
              </w:rPr>
              <w:t xml:space="preserve"> Her </w:t>
            </w:r>
            <w:proofErr w:type="gramStart"/>
            <w:r w:rsidRPr="004E24A1">
              <w:rPr>
                <w:sz w:val="22"/>
                <w:szCs w:val="22"/>
                <w:lang w:eastAsia="ar-SA"/>
              </w:rPr>
              <w:t>trend</w:t>
            </w:r>
            <w:proofErr w:type="gramEnd"/>
            <w:r w:rsidRPr="004E24A1">
              <w:rPr>
                <w:sz w:val="22"/>
                <w:szCs w:val="22"/>
                <w:lang w:eastAsia="ar-SA"/>
              </w:rPr>
              <w:t xml:space="preserve"> ekranı 16 değişkene kadar olan tarihsel verileri ekrana getirebilir.</w:t>
            </w:r>
          </w:p>
          <w:p w:rsidR="004E24A1" w:rsidRPr="004E24A1" w:rsidRDefault="004E24A1" w:rsidP="004E24A1">
            <w:pPr>
              <w:suppressAutoHyphens/>
              <w:jc w:val="both"/>
              <w:rPr>
                <w:lang w:eastAsia="ar-SA"/>
              </w:rPr>
            </w:pPr>
          </w:p>
          <w:p w:rsidR="004E24A1" w:rsidRPr="004E24A1" w:rsidRDefault="004E24A1" w:rsidP="00B43DEA">
            <w:pPr>
              <w:numPr>
                <w:ilvl w:val="0"/>
                <w:numId w:val="5"/>
              </w:numPr>
              <w:tabs>
                <w:tab w:val="left" w:pos="432"/>
              </w:tabs>
              <w:suppressAutoHyphens/>
              <w:jc w:val="both"/>
              <w:rPr>
                <w:lang w:eastAsia="ar-SA"/>
              </w:rPr>
            </w:pPr>
            <w:r w:rsidRPr="004E24A1">
              <w:rPr>
                <w:sz w:val="22"/>
                <w:szCs w:val="22"/>
                <w:u w:val="single"/>
                <w:lang w:eastAsia="ar-SA"/>
              </w:rPr>
              <w:t xml:space="preserve">Rapor </w:t>
            </w:r>
            <w:proofErr w:type="spellStart"/>
            <w:r w:rsidRPr="004E24A1">
              <w:rPr>
                <w:sz w:val="22"/>
                <w:szCs w:val="22"/>
                <w:u w:val="single"/>
                <w:lang w:eastAsia="ar-SA"/>
              </w:rPr>
              <w:t>Ekranlanları</w:t>
            </w:r>
            <w:proofErr w:type="spellEnd"/>
            <w:r w:rsidRPr="004E24A1">
              <w:rPr>
                <w:sz w:val="22"/>
                <w:szCs w:val="22"/>
                <w:u w:val="single"/>
                <w:lang w:eastAsia="ar-SA"/>
              </w:rPr>
              <w:t>:</w:t>
            </w:r>
            <w:r w:rsidRPr="004E24A1">
              <w:rPr>
                <w:sz w:val="22"/>
                <w:szCs w:val="22"/>
                <w:lang w:eastAsia="ar-SA"/>
              </w:rPr>
              <w:t xml:space="preserve"> İşletmeye ait bilgi ve verileri tablolar şeklinde gösteren ekranlardır. Raporların yazdırılması anlık veya periyodik olarak istenebilir.</w:t>
            </w:r>
          </w:p>
          <w:p w:rsidR="004E24A1" w:rsidRPr="004E24A1" w:rsidRDefault="004E24A1" w:rsidP="004E24A1">
            <w:pPr>
              <w:suppressAutoHyphens/>
              <w:jc w:val="both"/>
              <w:rPr>
                <w:u w:val="single"/>
                <w:lang w:eastAsia="ar-SA"/>
              </w:rPr>
            </w:pPr>
          </w:p>
          <w:p w:rsidR="004E24A1" w:rsidRPr="004E24A1" w:rsidRDefault="004E24A1" w:rsidP="004E24A1">
            <w:pPr>
              <w:suppressAutoHyphens/>
              <w:jc w:val="both"/>
              <w:rPr>
                <w:u w:val="single"/>
                <w:lang w:eastAsia="ar-SA"/>
              </w:rPr>
            </w:pPr>
          </w:p>
          <w:p w:rsidR="004E24A1" w:rsidRPr="004E24A1" w:rsidRDefault="0049390E" w:rsidP="004E24A1">
            <w:pPr>
              <w:tabs>
                <w:tab w:val="left" w:pos="720"/>
              </w:tabs>
              <w:suppressAutoHyphens/>
              <w:jc w:val="both"/>
              <w:rPr>
                <w:b/>
                <w:bCs/>
                <w:lang w:eastAsia="ar-SA"/>
              </w:rPr>
            </w:pPr>
            <w:r>
              <w:rPr>
                <w:b/>
                <w:sz w:val="22"/>
                <w:szCs w:val="22"/>
                <w:lang w:eastAsia="ar-SA"/>
              </w:rPr>
              <w:t>4.1.7</w:t>
            </w:r>
            <w:r w:rsidR="004E24A1" w:rsidRPr="004E24A1">
              <w:rPr>
                <w:sz w:val="22"/>
                <w:szCs w:val="22"/>
                <w:lang w:eastAsia="ar-SA"/>
              </w:rPr>
              <w:t xml:space="preserve"> </w:t>
            </w:r>
            <w:r w:rsidR="004E24A1" w:rsidRPr="004E24A1">
              <w:rPr>
                <w:b/>
                <w:bCs/>
                <w:sz w:val="22"/>
                <w:szCs w:val="22"/>
                <w:lang w:eastAsia="ar-SA"/>
              </w:rPr>
              <w:t xml:space="preserve">Manuel </w:t>
            </w:r>
            <w:proofErr w:type="gramStart"/>
            <w:r w:rsidR="004E24A1" w:rsidRPr="004E24A1">
              <w:rPr>
                <w:b/>
                <w:bCs/>
                <w:sz w:val="22"/>
                <w:szCs w:val="22"/>
                <w:lang w:eastAsia="ar-SA"/>
              </w:rPr>
              <w:t>Kontrol :</w:t>
            </w:r>
            <w:proofErr w:type="gramEnd"/>
          </w:p>
          <w:p w:rsidR="004E24A1" w:rsidRPr="004E24A1" w:rsidRDefault="004E24A1" w:rsidP="004E24A1">
            <w:pPr>
              <w:suppressAutoHyphens/>
              <w:jc w:val="both"/>
              <w:rPr>
                <w:b/>
                <w:bCs/>
                <w:lang w:eastAsia="ar-SA"/>
              </w:rPr>
            </w:pPr>
          </w:p>
          <w:p w:rsidR="004E24A1" w:rsidRPr="004E24A1" w:rsidRDefault="004E24A1" w:rsidP="004E24A1">
            <w:pPr>
              <w:suppressAutoHyphens/>
              <w:jc w:val="both"/>
              <w:rPr>
                <w:lang w:eastAsia="ar-SA"/>
              </w:rPr>
            </w:pPr>
            <w:r w:rsidRPr="004E24A1">
              <w:rPr>
                <w:sz w:val="22"/>
                <w:szCs w:val="22"/>
                <w:lang w:eastAsia="ar-SA"/>
              </w:rPr>
              <w:t xml:space="preserve">Manuel kontrol SCADA operatörünün kontrol sistemine girerek ön koşulları, parametreleri, set değerlerini değiştirmesi veya manuel kumandayı üstlenip, otomatik kontrol fonksiyonlarını da aşarak sistemin direk denetimini sağlama </w:t>
            </w:r>
            <w:proofErr w:type="gramStart"/>
            <w:r w:rsidRPr="004E24A1">
              <w:rPr>
                <w:sz w:val="22"/>
                <w:szCs w:val="22"/>
                <w:lang w:eastAsia="ar-SA"/>
              </w:rPr>
              <w:t>imkanını</w:t>
            </w:r>
            <w:proofErr w:type="gramEnd"/>
            <w:r w:rsidRPr="004E24A1">
              <w:rPr>
                <w:sz w:val="22"/>
                <w:szCs w:val="22"/>
                <w:lang w:eastAsia="ar-SA"/>
              </w:rPr>
              <w:t xml:space="preserve"> elde etmesi demektir. Bu denetimin yetkisiz kullanımını önlemek için bir kilit veya şifre tesis edilecektir.</w:t>
            </w:r>
          </w:p>
          <w:p w:rsidR="004E24A1" w:rsidRPr="004E24A1" w:rsidRDefault="004E24A1" w:rsidP="004E24A1">
            <w:pPr>
              <w:suppressAutoHyphens/>
              <w:jc w:val="both"/>
              <w:rPr>
                <w:lang w:eastAsia="ar-SA"/>
              </w:rPr>
            </w:pPr>
          </w:p>
          <w:p w:rsidR="004E24A1" w:rsidRPr="004E24A1" w:rsidRDefault="004E24A1" w:rsidP="004E24A1">
            <w:pPr>
              <w:suppressAutoHyphens/>
              <w:jc w:val="both"/>
              <w:rPr>
                <w:lang w:eastAsia="ar-SA"/>
              </w:rPr>
            </w:pPr>
            <w:r w:rsidRPr="004E24A1">
              <w:rPr>
                <w:sz w:val="22"/>
                <w:szCs w:val="22"/>
                <w:lang w:eastAsia="ar-SA"/>
              </w:rPr>
              <w:t xml:space="preserve">SCADA paketi aşağıdaki </w:t>
            </w:r>
            <w:proofErr w:type="spellStart"/>
            <w:r w:rsidRPr="004E24A1">
              <w:rPr>
                <w:sz w:val="22"/>
                <w:szCs w:val="22"/>
                <w:lang w:eastAsia="ar-SA"/>
              </w:rPr>
              <w:t>real</w:t>
            </w:r>
            <w:proofErr w:type="spellEnd"/>
            <w:r w:rsidRPr="004E24A1">
              <w:rPr>
                <w:sz w:val="22"/>
                <w:szCs w:val="22"/>
                <w:lang w:eastAsia="ar-SA"/>
              </w:rPr>
              <w:t>-time işlemlere hızlı ulaşımı sağlamalı ve herhangi bir veri tabanı için işlemleri kontrol edebilmelidir.</w:t>
            </w:r>
          </w:p>
          <w:p w:rsidR="004E24A1" w:rsidRPr="004E24A1" w:rsidRDefault="004E24A1" w:rsidP="004E24A1">
            <w:pPr>
              <w:suppressAutoHyphens/>
              <w:jc w:val="both"/>
              <w:rPr>
                <w:lang w:eastAsia="ar-SA"/>
              </w:rPr>
            </w:pPr>
          </w:p>
          <w:p w:rsidR="004E24A1" w:rsidRPr="004E24A1" w:rsidRDefault="004E24A1" w:rsidP="00B43DEA">
            <w:pPr>
              <w:numPr>
                <w:ilvl w:val="0"/>
                <w:numId w:val="8"/>
              </w:numPr>
              <w:tabs>
                <w:tab w:val="left" w:pos="432"/>
              </w:tabs>
              <w:suppressAutoHyphens/>
              <w:jc w:val="both"/>
              <w:rPr>
                <w:lang w:eastAsia="ar-SA"/>
              </w:rPr>
            </w:pPr>
            <w:r w:rsidRPr="004E24A1">
              <w:rPr>
                <w:sz w:val="22"/>
                <w:szCs w:val="22"/>
                <w:lang w:eastAsia="ar-SA"/>
              </w:rPr>
              <w:t>Alarm ve arıza ön bildirimleri,</w:t>
            </w:r>
          </w:p>
          <w:p w:rsidR="004E24A1" w:rsidRPr="004E24A1" w:rsidRDefault="004E24A1" w:rsidP="00B43DEA">
            <w:pPr>
              <w:numPr>
                <w:ilvl w:val="0"/>
                <w:numId w:val="8"/>
              </w:numPr>
              <w:tabs>
                <w:tab w:val="left" w:pos="432"/>
              </w:tabs>
              <w:suppressAutoHyphens/>
              <w:jc w:val="both"/>
              <w:rPr>
                <w:lang w:eastAsia="ar-SA"/>
              </w:rPr>
            </w:pPr>
            <w:r w:rsidRPr="004E24A1">
              <w:rPr>
                <w:sz w:val="22"/>
                <w:szCs w:val="22"/>
                <w:lang w:eastAsia="ar-SA"/>
              </w:rPr>
              <w:t>Manuel veri girişi ve veri taban düzenlemesi,</w:t>
            </w:r>
          </w:p>
          <w:p w:rsidR="004E24A1" w:rsidRPr="004E24A1" w:rsidRDefault="004E24A1" w:rsidP="00B43DEA">
            <w:pPr>
              <w:numPr>
                <w:ilvl w:val="0"/>
                <w:numId w:val="8"/>
              </w:numPr>
              <w:tabs>
                <w:tab w:val="left" w:pos="432"/>
              </w:tabs>
              <w:suppressAutoHyphens/>
              <w:jc w:val="both"/>
              <w:rPr>
                <w:lang w:eastAsia="ar-SA"/>
              </w:rPr>
            </w:pPr>
            <w:r w:rsidRPr="004E24A1">
              <w:rPr>
                <w:sz w:val="22"/>
                <w:szCs w:val="22"/>
                <w:lang w:eastAsia="ar-SA"/>
              </w:rPr>
              <w:t>Alarmlarda durum gösterimi,</w:t>
            </w:r>
          </w:p>
          <w:p w:rsidR="004E24A1" w:rsidRPr="004E24A1" w:rsidRDefault="004E24A1" w:rsidP="00B43DEA">
            <w:pPr>
              <w:numPr>
                <w:ilvl w:val="0"/>
                <w:numId w:val="8"/>
              </w:numPr>
              <w:tabs>
                <w:tab w:val="left" w:pos="432"/>
              </w:tabs>
              <w:suppressAutoHyphens/>
              <w:jc w:val="both"/>
              <w:rPr>
                <w:lang w:eastAsia="ar-SA"/>
              </w:rPr>
            </w:pPr>
            <w:r w:rsidRPr="004E24A1">
              <w:rPr>
                <w:sz w:val="22"/>
                <w:szCs w:val="22"/>
                <w:lang w:eastAsia="ar-SA"/>
              </w:rPr>
              <w:t>Geçici dinamik ekran,</w:t>
            </w:r>
          </w:p>
          <w:p w:rsidR="004E24A1" w:rsidRPr="004E24A1" w:rsidRDefault="004E24A1" w:rsidP="00B43DEA">
            <w:pPr>
              <w:numPr>
                <w:ilvl w:val="0"/>
                <w:numId w:val="8"/>
              </w:numPr>
              <w:tabs>
                <w:tab w:val="left" w:pos="432"/>
              </w:tabs>
              <w:suppressAutoHyphens/>
              <w:jc w:val="both"/>
              <w:rPr>
                <w:lang w:eastAsia="ar-SA"/>
              </w:rPr>
            </w:pPr>
            <w:r w:rsidRPr="004E24A1">
              <w:rPr>
                <w:sz w:val="22"/>
                <w:szCs w:val="22"/>
                <w:lang w:eastAsia="ar-SA"/>
              </w:rPr>
              <w:t>Kullanıcı fonksiyonlara erişim,</w:t>
            </w:r>
          </w:p>
          <w:p w:rsidR="004E24A1" w:rsidRPr="004E24A1" w:rsidRDefault="004E24A1" w:rsidP="00B43DEA">
            <w:pPr>
              <w:numPr>
                <w:ilvl w:val="0"/>
                <w:numId w:val="8"/>
              </w:numPr>
              <w:tabs>
                <w:tab w:val="left" w:pos="432"/>
              </w:tabs>
              <w:suppressAutoHyphens/>
              <w:jc w:val="both"/>
              <w:rPr>
                <w:lang w:eastAsia="ar-SA"/>
              </w:rPr>
            </w:pPr>
            <w:r w:rsidRPr="004E24A1">
              <w:rPr>
                <w:sz w:val="22"/>
                <w:szCs w:val="22"/>
                <w:lang w:eastAsia="ar-SA"/>
              </w:rPr>
              <w:lastRenderedPageBreak/>
              <w:t>Alarm yetki verme ve alma,</w:t>
            </w:r>
          </w:p>
          <w:p w:rsidR="004E24A1" w:rsidRPr="004E24A1" w:rsidRDefault="004E24A1" w:rsidP="00B43DEA">
            <w:pPr>
              <w:numPr>
                <w:ilvl w:val="0"/>
                <w:numId w:val="8"/>
              </w:numPr>
              <w:tabs>
                <w:tab w:val="left" w:pos="432"/>
              </w:tabs>
              <w:suppressAutoHyphens/>
              <w:jc w:val="both"/>
              <w:rPr>
                <w:lang w:eastAsia="ar-SA"/>
              </w:rPr>
            </w:pPr>
            <w:r w:rsidRPr="004E24A1">
              <w:rPr>
                <w:sz w:val="22"/>
                <w:szCs w:val="22"/>
                <w:lang w:eastAsia="ar-SA"/>
              </w:rPr>
              <w:t>Enformasyon etiketlemesi,</w:t>
            </w:r>
          </w:p>
          <w:p w:rsidR="004E24A1" w:rsidRPr="004E24A1" w:rsidRDefault="004E24A1" w:rsidP="004E24A1">
            <w:pPr>
              <w:suppressAutoHyphens/>
              <w:jc w:val="both"/>
              <w:rPr>
                <w:lang w:eastAsia="ar-SA"/>
              </w:rPr>
            </w:pPr>
          </w:p>
          <w:p w:rsidR="004E24A1" w:rsidRPr="004E24A1" w:rsidRDefault="004E24A1" w:rsidP="004E24A1">
            <w:pPr>
              <w:suppressAutoHyphens/>
              <w:jc w:val="both"/>
              <w:rPr>
                <w:lang w:eastAsia="ar-SA"/>
              </w:rPr>
            </w:pPr>
          </w:p>
          <w:p w:rsidR="004E24A1" w:rsidRPr="004E24A1" w:rsidRDefault="0049390E" w:rsidP="004E24A1">
            <w:pPr>
              <w:tabs>
                <w:tab w:val="left" w:pos="720"/>
              </w:tabs>
              <w:suppressAutoHyphens/>
              <w:jc w:val="both"/>
              <w:rPr>
                <w:b/>
                <w:bCs/>
                <w:lang w:eastAsia="ar-SA"/>
              </w:rPr>
            </w:pPr>
            <w:r>
              <w:rPr>
                <w:b/>
                <w:sz w:val="22"/>
                <w:szCs w:val="22"/>
                <w:lang w:eastAsia="ar-SA"/>
              </w:rPr>
              <w:t>4.1.8</w:t>
            </w:r>
            <w:r w:rsidR="004E24A1" w:rsidRPr="004E24A1">
              <w:rPr>
                <w:sz w:val="22"/>
                <w:szCs w:val="22"/>
                <w:lang w:eastAsia="ar-SA"/>
              </w:rPr>
              <w:t xml:space="preserve"> </w:t>
            </w:r>
            <w:r w:rsidR="004E24A1" w:rsidRPr="004E24A1">
              <w:rPr>
                <w:b/>
                <w:bCs/>
                <w:sz w:val="22"/>
                <w:szCs w:val="22"/>
                <w:lang w:eastAsia="ar-SA"/>
              </w:rPr>
              <w:t>Veri Tabanı:</w:t>
            </w:r>
          </w:p>
          <w:p w:rsidR="004E24A1" w:rsidRPr="004E24A1" w:rsidRDefault="004E24A1" w:rsidP="004E24A1">
            <w:pPr>
              <w:suppressAutoHyphens/>
              <w:jc w:val="both"/>
              <w:rPr>
                <w:b/>
                <w:bCs/>
                <w:lang w:eastAsia="ar-SA"/>
              </w:rPr>
            </w:pPr>
          </w:p>
          <w:p w:rsidR="004E24A1" w:rsidRPr="004E24A1" w:rsidRDefault="004E24A1" w:rsidP="004E24A1">
            <w:pPr>
              <w:suppressAutoHyphens/>
              <w:jc w:val="both"/>
              <w:rPr>
                <w:lang w:eastAsia="ar-SA"/>
              </w:rPr>
            </w:pPr>
            <w:r w:rsidRPr="004E24A1">
              <w:rPr>
                <w:sz w:val="22"/>
                <w:szCs w:val="22"/>
                <w:lang w:eastAsia="ar-SA"/>
              </w:rPr>
              <w:t xml:space="preserve">SCADA Bilgisayarında işletmeye ait bilgiler bir veri tabanına aktarılacaktır. İşlenecek veri tabanı </w:t>
            </w:r>
            <w:proofErr w:type="gramStart"/>
            <w:r w:rsidRPr="004E24A1">
              <w:rPr>
                <w:sz w:val="22"/>
                <w:szCs w:val="22"/>
                <w:lang w:eastAsia="ar-SA"/>
              </w:rPr>
              <w:t>ise  işletmenin</w:t>
            </w:r>
            <w:proofErr w:type="gramEnd"/>
            <w:r w:rsidRPr="004E24A1">
              <w:rPr>
                <w:sz w:val="22"/>
                <w:szCs w:val="22"/>
                <w:lang w:eastAsia="ar-SA"/>
              </w:rPr>
              <w:t xml:space="preserve"> elektrik ve kimyasal tüketim miktarı, debi trendleri, alt ve üst limitler, arıza vs. istatistik bilgileri içerecektir.</w:t>
            </w:r>
          </w:p>
          <w:p w:rsidR="004E24A1" w:rsidRPr="004E24A1" w:rsidRDefault="004E24A1" w:rsidP="004E24A1">
            <w:pPr>
              <w:suppressAutoHyphens/>
              <w:jc w:val="both"/>
              <w:rPr>
                <w:lang w:eastAsia="ar-SA"/>
              </w:rPr>
            </w:pPr>
          </w:p>
          <w:p w:rsidR="004E24A1" w:rsidRPr="004E24A1" w:rsidRDefault="004E24A1" w:rsidP="004E24A1">
            <w:pPr>
              <w:suppressAutoHyphens/>
              <w:jc w:val="both"/>
              <w:rPr>
                <w:lang w:eastAsia="ar-SA"/>
              </w:rPr>
            </w:pPr>
            <w:r w:rsidRPr="004E24A1">
              <w:rPr>
                <w:sz w:val="22"/>
                <w:szCs w:val="22"/>
                <w:lang w:eastAsia="ar-SA"/>
              </w:rPr>
              <w:t>Veri tabanına erişim ve yükleme SCADA paketinin özel bir fonksiyonu olacak ve SCADA sistemine otomatik olarak bağlanacaktır.</w:t>
            </w:r>
          </w:p>
          <w:p w:rsidR="004E24A1" w:rsidRPr="004E24A1" w:rsidRDefault="004E24A1" w:rsidP="004E24A1">
            <w:pPr>
              <w:suppressAutoHyphens/>
              <w:jc w:val="both"/>
              <w:rPr>
                <w:lang w:eastAsia="ar-SA"/>
              </w:rPr>
            </w:pPr>
          </w:p>
          <w:p w:rsidR="004E24A1" w:rsidRPr="004E24A1" w:rsidRDefault="004E24A1" w:rsidP="004E24A1">
            <w:pPr>
              <w:suppressAutoHyphens/>
              <w:jc w:val="both"/>
              <w:rPr>
                <w:lang w:eastAsia="ar-SA"/>
              </w:rPr>
            </w:pPr>
            <w:r w:rsidRPr="004E24A1">
              <w:rPr>
                <w:sz w:val="22"/>
                <w:szCs w:val="22"/>
                <w:lang w:eastAsia="ar-SA"/>
              </w:rPr>
              <w:t>Sistemin tasarımı öncesi veri tabanının işlenmesine yönelik işletmenin tüm talepleri teklif verecek firmalar tarafından sağlanacaktır.</w:t>
            </w:r>
          </w:p>
          <w:p w:rsidR="004E24A1" w:rsidRPr="004E24A1" w:rsidRDefault="004E24A1" w:rsidP="004E24A1">
            <w:pPr>
              <w:suppressAutoHyphens/>
              <w:jc w:val="both"/>
              <w:rPr>
                <w:lang w:eastAsia="ar-SA"/>
              </w:rPr>
            </w:pPr>
          </w:p>
          <w:p w:rsidR="004E24A1" w:rsidRPr="004E24A1" w:rsidRDefault="004E24A1" w:rsidP="004E24A1">
            <w:pPr>
              <w:suppressAutoHyphens/>
              <w:jc w:val="both"/>
              <w:rPr>
                <w:lang w:eastAsia="ar-SA"/>
              </w:rPr>
            </w:pPr>
          </w:p>
          <w:p w:rsidR="004E24A1" w:rsidRPr="004E24A1" w:rsidRDefault="0049390E" w:rsidP="004E24A1">
            <w:pPr>
              <w:tabs>
                <w:tab w:val="left" w:pos="720"/>
              </w:tabs>
              <w:suppressAutoHyphens/>
              <w:jc w:val="both"/>
              <w:rPr>
                <w:b/>
                <w:bCs/>
                <w:lang w:eastAsia="ar-SA"/>
              </w:rPr>
            </w:pPr>
            <w:r>
              <w:rPr>
                <w:b/>
                <w:sz w:val="22"/>
                <w:szCs w:val="22"/>
                <w:lang w:eastAsia="ar-SA"/>
              </w:rPr>
              <w:t>4.1.9</w:t>
            </w:r>
            <w:r w:rsidR="004E24A1" w:rsidRPr="004E24A1">
              <w:rPr>
                <w:sz w:val="22"/>
                <w:szCs w:val="22"/>
                <w:lang w:eastAsia="ar-SA"/>
              </w:rPr>
              <w:t xml:space="preserve"> </w:t>
            </w:r>
            <w:r w:rsidR="004E24A1" w:rsidRPr="004E24A1">
              <w:rPr>
                <w:b/>
                <w:bCs/>
                <w:sz w:val="22"/>
                <w:szCs w:val="22"/>
                <w:lang w:eastAsia="ar-SA"/>
              </w:rPr>
              <w:t>Rapor Oluşturma:</w:t>
            </w:r>
          </w:p>
          <w:p w:rsidR="004E24A1" w:rsidRPr="004E24A1" w:rsidRDefault="004E24A1" w:rsidP="004E24A1">
            <w:pPr>
              <w:suppressAutoHyphens/>
              <w:jc w:val="both"/>
              <w:rPr>
                <w:lang w:eastAsia="ar-SA"/>
              </w:rPr>
            </w:pPr>
          </w:p>
          <w:p w:rsidR="004E24A1" w:rsidRPr="004E24A1" w:rsidRDefault="004E24A1" w:rsidP="004E24A1">
            <w:pPr>
              <w:suppressAutoHyphens/>
              <w:jc w:val="both"/>
              <w:rPr>
                <w:lang w:eastAsia="ar-SA"/>
              </w:rPr>
            </w:pPr>
            <w:r w:rsidRPr="004E24A1">
              <w:rPr>
                <w:sz w:val="22"/>
                <w:szCs w:val="22"/>
                <w:lang w:eastAsia="ar-SA"/>
              </w:rPr>
              <w:t>SCADA paketi İşletmeye ait bilgileri, değerleri, zaman ve tarihi çizelgeler halinde sunan raporlar oluşturacak ve bunların yazılı çıktısını almak için özel alt programlar yazılacaktır. SCADA sistemi şu raporları üretebilmelidir;</w:t>
            </w:r>
          </w:p>
          <w:p w:rsidR="004E24A1" w:rsidRPr="004E24A1" w:rsidRDefault="004E24A1" w:rsidP="00B43DEA">
            <w:pPr>
              <w:numPr>
                <w:ilvl w:val="0"/>
                <w:numId w:val="6"/>
              </w:numPr>
              <w:tabs>
                <w:tab w:val="left" w:pos="432"/>
              </w:tabs>
              <w:suppressAutoHyphens/>
              <w:jc w:val="both"/>
              <w:rPr>
                <w:lang w:eastAsia="ar-SA"/>
              </w:rPr>
            </w:pPr>
            <w:r w:rsidRPr="004E24A1">
              <w:rPr>
                <w:sz w:val="22"/>
                <w:szCs w:val="22"/>
                <w:lang w:eastAsia="ar-SA"/>
              </w:rPr>
              <w:t>Standart ve önceden programlanmış rapor formatları. Bunlar Haberleşme özeti, ölçü özeti, aktif alarm özeti, tarihsel alarm/durum özeti raporlarını sunar.</w:t>
            </w:r>
          </w:p>
          <w:p w:rsidR="004E24A1" w:rsidRPr="004E24A1" w:rsidRDefault="004E24A1" w:rsidP="00B43DEA">
            <w:pPr>
              <w:numPr>
                <w:ilvl w:val="0"/>
                <w:numId w:val="6"/>
              </w:numPr>
              <w:tabs>
                <w:tab w:val="left" w:pos="432"/>
              </w:tabs>
              <w:suppressAutoHyphens/>
              <w:jc w:val="both"/>
              <w:rPr>
                <w:lang w:eastAsia="ar-SA"/>
              </w:rPr>
            </w:pPr>
            <w:r w:rsidRPr="004E24A1">
              <w:rPr>
                <w:sz w:val="22"/>
                <w:szCs w:val="22"/>
                <w:lang w:eastAsia="ar-SA"/>
              </w:rPr>
              <w:t xml:space="preserve">On </w:t>
            </w:r>
            <w:proofErr w:type="spellStart"/>
            <w:r w:rsidRPr="004E24A1">
              <w:rPr>
                <w:sz w:val="22"/>
                <w:szCs w:val="22"/>
                <w:lang w:eastAsia="ar-SA"/>
              </w:rPr>
              <w:t>line</w:t>
            </w:r>
            <w:proofErr w:type="spellEnd"/>
            <w:r w:rsidRPr="004E24A1">
              <w:rPr>
                <w:sz w:val="22"/>
                <w:szCs w:val="22"/>
                <w:lang w:eastAsia="ar-SA"/>
              </w:rPr>
              <w:t xml:space="preserve"> olarak </w:t>
            </w:r>
            <w:proofErr w:type="spellStart"/>
            <w:r w:rsidRPr="004E24A1">
              <w:rPr>
                <w:sz w:val="22"/>
                <w:szCs w:val="22"/>
                <w:lang w:eastAsia="ar-SA"/>
              </w:rPr>
              <w:t>user</w:t>
            </w:r>
            <w:proofErr w:type="spellEnd"/>
            <w:r w:rsidRPr="004E24A1">
              <w:rPr>
                <w:sz w:val="22"/>
                <w:szCs w:val="22"/>
                <w:lang w:eastAsia="ar-SA"/>
              </w:rPr>
              <w:t xml:space="preserve"> </w:t>
            </w:r>
            <w:proofErr w:type="spellStart"/>
            <w:r w:rsidRPr="004E24A1">
              <w:rPr>
                <w:sz w:val="22"/>
                <w:szCs w:val="22"/>
                <w:lang w:eastAsia="ar-SA"/>
              </w:rPr>
              <w:t>defined</w:t>
            </w:r>
            <w:proofErr w:type="spellEnd"/>
            <w:r w:rsidRPr="004E24A1">
              <w:rPr>
                <w:sz w:val="22"/>
                <w:szCs w:val="22"/>
                <w:lang w:eastAsia="ar-SA"/>
              </w:rPr>
              <w:t xml:space="preserve"> veya </w:t>
            </w:r>
            <w:proofErr w:type="spellStart"/>
            <w:r w:rsidRPr="004E24A1">
              <w:rPr>
                <w:sz w:val="22"/>
                <w:szCs w:val="22"/>
                <w:lang w:eastAsia="ar-SA"/>
              </w:rPr>
              <w:t>custem</w:t>
            </w:r>
            <w:proofErr w:type="spellEnd"/>
            <w:r w:rsidRPr="004E24A1">
              <w:rPr>
                <w:sz w:val="22"/>
                <w:szCs w:val="22"/>
                <w:lang w:eastAsia="ar-SA"/>
              </w:rPr>
              <w:t>-</w:t>
            </w:r>
            <w:proofErr w:type="spellStart"/>
            <w:r w:rsidRPr="004E24A1">
              <w:rPr>
                <w:sz w:val="22"/>
                <w:szCs w:val="22"/>
                <w:lang w:eastAsia="ar-SA"/>
              </w:rPr>
              <w:t>design</w:t>
            </w:r>
            <w:proofErr w:type="spellEnd"/>
            <w:r w:rsidRPr="004E24A1">
              <w:rPr>
                <w:sz w:val="22"/>
                <w:szCs w:val="22"/>
                <w:lang w:eastAsia="ar-SA"/>
              </w:rPr>
              <w:t xml:space="preserve"> raporlar,</w:t>
            </w:r>
          </w:p>
          <w:p w:rsidR="004E24A1" w:rsidRPr="004E24A1" w:rsidRDefault="004E24A1" w:rsidP="00B43DEA">
            <w:pPr>
              <w:numPr>
                <w:ilvl w:val="0"/>
                <w:numId w:val="6"/>
              </w:numPr>
              <w:tabs>
                <w:tab w:val="left" w:pos="432"/>
              </w:tabs>
              <w:suppressAutoHyphens/>
              <w:jc w:val="both"/>
              <w:rPr>
                <w:lang w:eastAsia="ar-SA"/>
              </w:rPr>
            </w:pPr>
            <w:r w:rsidRPr="004E24A1">
              <w:rPr>
                <w:sz w:val="22"/>
                <w:szCs w:val="22"/>
                <w:lang w:eastAsia="ar-SA"/>
              </w:rPr>
              <w:t>Otomatik olarak yazılmış, belli bir duruma, saate veya operatör isteğine dayandırılmış raporlar,</w:t>
            </w:r>
          </w:p>
          <w:p w:rsidR="004E24A1" w:rsidRPr="004E24A1" w:rsidRDefault="004E24A1" w:rsidP="00B43DEA">
            <w:pPr>
              <w:numPr>
                <w:ilvl w:val="0"/>
                <w:numId w:val="6"/>
              </w:numPr>
              <w:tabs>
                <w:tab w:val="left" w:pos="432"/>
              </w:tabs>
              <w:suppressAutoHyphens/>
              <w:jc w:val="both"/>
              <w:rPr>
                <w:lang w:eastAsia="ar-SA"/>
              </w:rPr>
            </w:pPr>
            <w:r w:rsidRPr="004E24A1">
              <w:rPr>
                <w:sz w:val="22"/>
                <w:szCs w:val="22"/>
                <w:lang w:eastAsia="ar-SA"/>
              </w:rPr>
              <w:t>Sistemin tüm işletmeyle ilgili istatistiki rakamlar veya her türlü bilgilerini içeren raporlar,</w:t>
            </w:r>
          </w:p>
          <w:p w:rsidR="004E24A1" w:rsidRPr="004E24A1" w:rsidRDefault="004E24A1" w:rsidP="004E24A1">
            <w:pPr>
              <w:suppressAutoHyphens/>
              <w:jc w:val="both"/>
              <w:rPr>
                <w:lang w:eastAsia="ar-SA"/>
              </w:rPr>
            </w:pPr>
          </w:p>
          <w:p w:rsidR="004E24A1" w:rsidRPr="004E24A1" w:rsidRDefault="0049390E" w:rsidP="004E24A1">
            <w:pPr>
              <w:tabs>
                <w:tab w:val="left" w:pos="720"/>
              </w:tabs>
              <w:suppressAutoHyphens/>
              <w:jc w:val="both"/>
              <w:rPr>
                <w:b/>
                <w:bCs/>
                <w:lang w:eastAsia="ar-SA"/>
              </w:rPr>
            </w:pPr>
            <w:r>
              <w:rPr>
                <w:b/>
                <w:sz w:val="22"/>
                <w:szCs w:val="22"/>
                <w:lang w:eastAsia="ar-SA"/>
              </w:rPr>
              <w:t>4.1.10</w:t>
            </w:r>
            <w:r w:rsidR="004E24A1" w:rsidRPr="004E24A1">
              <w:rPr>
                <w:sz w:val="22"/>
                <w:szCs w:val="22"/>
                <w:lang w:eastAsia="ar-SA"/>
              </w:rPr>
              <w:t xml:space="preserve"> </w:t>
            </w:r>
            <w:r w:rsidR="004E24A1" w:rsidRPr="004E24A1">
              <w:rPr>
                <w:b/>
                <w:bCs/>
                <w:sz w:val="22"/>
                <w:szCs w:val="22"/>
                <w:lang w:eastAsia="ar-SA"/>
              </w:rPr>
              <w:t>Zaman Trendleri:</w:t>
            </w:r>
          </w:p>
          <w:p w:rsidR="004E24A1" w:rsidRPr="004E24A1" w:rsidRDefault="004E24A1" w:rsidP="004E24A1">
            <w:pPr>
              <w:suppressAutoHyphens/>
              <w:jc w:val="both"/>
              <w:rPr>
                <w:b/>
                <w:bCs/>
                <w:lang w:eastAsia="ar-SA"/>
              </w:rPr>
            </w:pPr>
          </w:p>
          <w:p w:rsidR="004E24A1" w:rsidRPr="004E24A1" w:rsidRDefault="004E24A1" w:rsidP="004E24A1">
            <w:pPr>
              <w:suppressAutoHyphens/>
              <w:jc w:val="both"/>
              <w:rPr>
                <w:lang w:eastAsia="ar-SA"/>
              </w:rPr>
            </w:pPr>
            <w:r w:rsidRPr="004E24A1">
              <w:rPr>
                <w:sz w:val="22"/>
                <w:szCs w:val="22"/>
                <w:lang w:eastAsia="ar-SA"/>
              </w:rPr>
              <w:t xml:space="preserve">SCADA paketi, işletmeye ait değerlerin ve parametrelerin değerlendirilmesini zaman </w:t>
            </w:r>
            <w:proofErr w:type="gramStart"/>
            <w:r w:rsidRPr="004E24A1">
              <w:rPr>
                <w:sz w:val="22"/>
                <w:szCs w:val="22"/>
                <w:lang w:eastAsia="ar-SA"/>
              </w:rPr>
              <w:t>trendleri</w:t>
            </w:r>
            <w:proofErr w:type="gramEnd"/>
            <w:r w:rsidRPr="004E24A1">
              <w:rPr>
                <w:sz w:val="22"/>
                <w:szCs w:val="22"/>
                <w:lang w:eastAsia="ar-SA"/>
              </w:rPr>
              <w:t xml:space="preserve"> vasıtası ile sağlayacaktır.</w:t>
            </w:r>
          </w:p>
          <w:p w:rsidR="004E24A1" w:rsidRPr="004E24A1" w:rsidRDefault="004E24A1" w:rsidP="004E24A1">
            <w:pPr>
              <w:suppressAutoHyphens/>
              <w:jc w:val="both"/>
              <w:rPr>
                <w:lang w:eastAsia="ar-SA"/>
              </w:rPr>
            </w:pPr>
          </w:p>
          <w:p w:rsidR="004E24A1" w:rsidRPr="004E24A1" w:rsidRDefault="004E24A1" w:rsidP="004E24A1">
            <w:pPr>
              <w:suppressAutoHyphens/>
              <w:jc w:val="both"/>
              <w:rPr>
                <w:lang w:eastAsia="ar-SA"/>
              </w:rPr>
            </w:pPr>
            <w:r w:rsidRPr="004E24A1">
              <w:rPr>
                <w:sz w:val="22"/>
                <w:szCs w:val="22"/>
                <w:lang w:eastAsia="ar-SA"/>
              </w:rPr>
              <w:t xml:space="preserve">İşletmenin veri tabanındaki tüm değişiklikler SCADA paketi ile programlanmış bilgisayarın belleğinde saklı tutulabilecek ve SCADA tarafından sürekli zaman </w:t>
            </w:r>
            <w:proofErr w:type="gramStart"/>
            <w:r w:rsidRPr="004E24A1">
              <w:rPr>
                <w:sz w:val="22"/>
                <w:szCs w:val="22"/>
                <w:lang w:eastAsia="ar-SA"/>
              </w:rPr>
              <w:t>trendleri</w:t>
            </w:r>
            <w:proofErr w:type="gramEnd"/>
            <w:r w:rsidRPr="004E24A1">
              <w:rPr>
                <w:sz w:val="22"/>
                <w:szCs w:val="22"/>
                <w:lang w:eastAsia="ar-SA"/>
              </w:rPr>
              <w:t xml:space="preserve"> olarak da gösterilecektir. Bu </w:t>
            </w:r>
            <w:proofErr w:type="gramStart"/>
            <w:r w:rsidRPr="004E24A1">
              <w:rPr>
                <w:sz w:val="22"/>
                <w:szCs w:val="22"/>
                <w:lang w:eastAsia="ar-SA"/>
              </w:rPr>
              <w:t>trend</w:t>
            </w:r>
            <w:proofErr w:type="gramEnd"/>
            <w:r w:rsidRPr="004E24A1">
              <w:rPr>
                <w:sz w:val="22"/>
                <w:szCs w:val="22"/>
                <w:lang w:eastAsia="ar-SA"/>
              </w:rPr>
              <w:t xml:space="preserve"> tipleri;</w:t>
            </w:r>
          </w:p>
          <w:p w:rsidR="004E24A1" w:rsidRPr="004E24A1" w:rsidRDefault="004E24A1" w:rsidP="004E24A1">
            <w:pPr>
              <w:suppressAutoHyphens/>
              <w:jc w:val="both"/>
              <w:rPr>
                <w:lang w:eastAsia="ar-SA"/>
              </w:rPr>
            </w:pPr>
          </w:p>
          <w:p w:rsidR="004E24A1" w:rsidRPr="004E24A1" w:rsidRDefault="004E24A1" w:rsidP="00B43DEA">
            <w:pPr>
              <w:numPr>
                <w:ilvl w:val="0"/>
                <w:numId w:val="9"/>
              </w:numPr>
              <w:tabs>
                <w:tab w:val="left" w:pos="432"/>
              </w:tabs>
              <w:suppressAutoHyphens/>
              <w:jc w:val="both"/>
              <w:rPr>
                <w:lang w:eastAsia="ar-SA"/>
              </w:rPr>
            </w:pPr>
            <w:r w:rsidRPr="004E24A1">
              <w:rPr>
                <w:sz w:val="22"/>
                <w:szCs w:val="22"/>
                <w:lang w:eastAsia="ar-SA"/>
              </w:rPr>
              <w:t xml:space="preserve">Tek bir ekranda çok pencereli </w:t>
            </w:r>
            <w:proofErr w:type="gramStart"/>
            <w:r w:rsidRPr="004E24A1">
              <w:rPr>
                <w:sz w:val="22"/>
                <w:szCs w:val="22"/>
                <w:lang w:eastAsia="ar-SA"/>
              </w:rPr>
              <w:t>trendler</w:t>
            </w:r>
            <w:proofErr w:type="gramEnd"/>
            <w:r w:rsidRPr="004E24A1">
              <w:rPr>
                <w:sz w:val="22"/>
                <w:szCs w:val="22"/>
                <w:lang w:eastAsia="ar-SA"/>
              </w:rPr>
              <w:t>,</w:t>
            </w:r>
          </w:p>
          <w:p w:rsidR="004E24A1" w:rsidRPr="004E24A1" w:rsidRDefault="004E24A1" w:rsidP="00B43DEA">
            <w:pPr>
              <w:numPr>
                <w:ilvl w:val="0"/>
                <w:numId w:val="9"/>
              </w:numPr>
              <w:tabs>
                <w:tab w:val="left" w:pos="432"/>
              </w:tabs>
              <w:suppressAutoHyphens/>
              <w:jc w:val="both"/>
              <w:rPr>
                <w:lang w:eastAsia="ar-SA"/>
              </w:rPr>
            </w:pPr>
            <w:r w:rsidRPr="004E24A1">
              <w:rPr>
                <w:sz w:val="22"/>
                <w:szCs w:val="22"/>
                <w:lang w:eastAsia="ar-SA"/>
              </w:rPr>
              <w:t>Alan veya çizgi grafiği şeklinde gösterimler,</w:t>
            </w:r>
          </w:p>
          <w:p w:rsidR="004E24A1" w:rsidRPr="004E24A1" w:rsidRDefault="004E24A1" w:rsidP="00B43DEA">
            <w:pPr>
              <w:numPr>
                <w:ilvl w:val="0"/>
                <w:numId w:val="9"/>
              </w:numPr>
              <w:tabs>
                <w:tab w:val="left" w:pos="432"/>
              </w:tabs>
              <w:suppressAutoHyphens/>
              <w:jc w:val="both"/>
              <w:rPr>
                <w:lang w:eastAsia="ar-SA"/>
              </w:rPr>
            </w:pPr>
            <w:proofErr w:type="spellStart"/>
            <w:r w:rsidRPr="004E24A1">
              <w:rPr>
                <w:sz w:val="22"/>
                <w:szCs w:val="22"/>
                <w:lang w:eastAsia="ar-SA"/>
              </w:rPr>
              <w:t>Analog</w:t>
            </w:r>
            <w:proofErr w:type="spellEnd"/>
            <w:r w:rsidRPr="004E24A1">
              <w:rPr>
                <w:sz w:val="22"/>
                <w:szCs w:val="22"/>
                <w:lang w:eastAsia="ar-SA"/>
              </w:rPr>
              <w:t xml:space="preserve"> değerler için </w:t>
            </w:r>
            <w:proofErr w:type="spellStart"/>
            <w:r w:rsidRPr="004E24A1">
              <w:rPr>
                <w:sz w:val="22"/>
                <w:szCs w:val="22"/>
                <w:lang w:eastAsia="ar-SA"/>
              </w:rPr>
              <w:t>real</w:t>
            </w:r>
            <w:proofErr w:type="spellEnd"/>
            <w:r w:rsidRPr="004E24A1">
              <w:rPr>
                <w:sz w:val="22"/>
                <w:szCs w:val="22"/>
                <w:lang w:eastAsia="ar-SA"/>
              </w:rPr>
              <w:t xml:space="preserve">-time </w:t>
            </w:r>
            <w:proofErr w:type="gramStart"/>
            <w:r w:rsidRPr="004E24A1">
              <w:rPr>
                <w:sz w:val="22"/>
                <w:szCs w:val="22"/>
                <w:lang w:eastAsia="ar-SA"/>
              </w:rPr>
              <w:t>trendleri</w:t>
            </w:r>
            <w:proofErr w:type="gramEnd"/>
            <w:r w:rsidRPr="004E24A1">
              <w:rPr>
                <w:sz w:val="22"/>
                <w:szCs w:val="22"/>
                <w:lang w:eastAsia="ar-SA"/>
              </w:rPr>
              <w:t>,</w:t>
            </w:r>
          </w:p>
          <w:p w:rsidR="004E24A1" w:rsidRPr="004E24A1" w:rsidRDefault="004E24A1" w:rsidP="00B43DEA">
            <w:pPr>
              <w:numPr>
                <w:ilvl w:val="0"/>
                <w:numId w:val="9"/>
              </w:numPr>
              <w:tabs>
                <w:tab w:val="left" w:pos="432"/>
              </w:tabs>
              <w:suppressAutoHyphens/>
              <w:jc w:val="both"/>
              <w:rPr>
                <w:lang w:eastAsia="ar-SA"/>
              </w:rPr>
            </w:pPr>
            <w:r w:rsidRPr="004E24A1">
              <w:rPr>
                <w:sz w:val="22"/>
                <w:szCs w:val="22"/>
                <w:lang w:eastAsia="ar-SA"/>
              </w:rPr>
              <w:t xml:space="preserve">Dijital ve ölçü değerleri için zaman </w:t>
            </w:r>
            <w:proofErr w:type="gramStart"/>
            <w:r w:rsidRPr="004E24A1">
              <w:rPr>
                <w:sz w:val="22"/>
                <w:szCs w:val="22"/>
                <w:lang w:eastAsia="ar-SA"/>
              </w:rPr>
              <w:t>trendleri</w:t>
            </w:r>
            <w:proofErr w:type="gramEnd"/>
            <w:r w:rsidRPr="004E24A1">
              <w:rPr>
                <w:sz w:val="22"/>
                <w:szCs w:val="22"/>
                <w:lang w:eastAsia="ar-SA"/>
              </w:rPr>
              <w:t>,</w:t>
            </w:r>
          </w:p>
          <w:p w:rsidR="00023687" w:rsidRPr="00023687" w:rsidRDefault="00023687" w:rsidP="00023687"/>
          <w:p w:rsidR="004E24A1" w:rsidRDefault="004E24A1" w:rsidP="00023687">
            <w:pPr>
              <w:jc w:val="both"/>
              <w:rPr>
                <w:b/>
              </w:rPr>
            </w:pPr>
          </w:p>
          <w:p w:rsidR="003B139A" w:rsidRPr="003B139A" w:rsidRDefault="00314486" w:rsidP="00314486">
            <w:pPr>
              <w:tabs>
                <w:tab w:val="left" w:pos="360"/>
              </w:tabs>
              <w:suppressAutoHyphens/>
              <w:jc w:val="both"/>
              <w:rPr>
                <w:b/>
                <w:bCs/>
                <w:lang w:eastAsia="ar-SA"/>
              </w:rPr>
            </w:pPr>
            <w:r>
              <w:rPr>
                <w:b/>
                <w:bCs/>
                <w:sz w:val="22"/>
                <w:szCs w:val="22"/>
                <w:lang w:eastAsia="ar-SA"/>
              </w:rPr>
              <w:t xml:space="preserve">4.2 </w:t>
            </w:r>
            <w:r w:rsidR="003B139A" w:rsidRPr="003B139A">
              <w:rPr>
                <w:b/>
                <w:bCs/>
                <w:sz w:val="22"/>
                <w:szCs w:val="22"/>
                <w:lang w:eastAsia="ar-SA"/>
              </w:rPr>
              <w:t xml:space="preserve">PLC </w:t>
            </w:r>
            <w:proofErr w:type="gramStart"/>
            <w:r w:rsidR="003B139A" w:rsidRPr="003B139A">
              <w:rPr>
                <w:b/>
                <w:bCs/>
                <w:sz w:val="22"/>
                <w:szCs w:val="22"/>
                <w:lang w:eastAsia="ar-SA"/>
              </w:rPr>
              <w:t>SİSTEMİ :</w:t>
            </w:r>
            <w:proofErr w:type="gramEnd"/>
          </w:p>
          <w:p w:rsidR="003B139A" w:rsidRPr="003B139A" w:rsidRDefault="003B139A" w:rsidP="003B139A">
            <w:pPr>
              <w:suppressAutoHyphens/>
              <w:jc w:val="both"/>
              <w:rPr>
                <w:b/>
                <w:bCs/>
                <w:lang w:eastAsia="ar-SA"/>
              </w:rPr>
            </w:pPr>
          </w:p>
          <w:p w:rsidR="003B139A" w:rsidRPr="003B139A" w:rsidRDefault="003B139A" w:rsidP="003B139A">
            <w:pPr>
              <w:suppressAutoHyphens/>
              <w:jc w:val="both"/>
              <w:rPr>
                <w:lang w:eastAsia="ar-SA"/>
              </w:rPr>
            </w:pPr>
            <w:r w:rsidRPr="003B139A">
              <w:rPr>
                <w:sz w:val="22"/>
                <w:szCs w:val="22"/>
                <w:lang w:eastAsia="ar-SA"/>
              </w:rPr>
              <w:t xml:space="preserve">Sistemde, 4 adet PLC terminali ve bir </w:t>
            </w:r>
            <w:proofErr w:type="spellStart"/>
            <w:r w:rsidRPr="003B139A">
              <w:rPr>
                <w:sz w:val="22"/>
                <w:szCs w:val="22"/>
                <w:lang w:eastAsia="ar-SA"/>
              </w:rPr>
              <w:t>master</w:t>
            </w:r>
            <w:proofErr w:type="spellEnd"/>
            <w:r w:rsidRPr="003B139A">
              <w:rPr>
                <w:sz w:val="22"/>
                <w:szCs w:val="22"/>
                <w:lang w:eastAsia="ar-SA"/>
              </w:rPr>
              <w:t xml:space="preserve"> PLC vardır. Master PLC CPU ünitesi en az 512 </w:t>
            </w:r>
            <w:proofErr w:type="spellStart"/>
            <w:r w:rsidRPr="003B139A">
              <w:rPr>
                <w:sz w:val="22"/>
                <w:szCs w:val="22"/>
                <w:lang w:eastAsia="ar-SA"/>
              </w:rPr>
              <w:t>kb</w:t>
            </w:r>
            <w:proofErr w:type="spellEnd"/>
            <w:r w:rsidRPr="003B139A">
              <w:rPr>
                <w:sz w:val="22"/>
                <w:szCs w:val="22"/>
                <w:lang w:eastAsia="ar-SA"/>
              </w:rPr>
              <w:t xml:space="preserve"> çalışma hafızasına sahip olacaktır. </w:t>
            </w:r>
          </w:p>
          <w:p w:rsidR="003B139A" w:rsidRPr="003B139A" w:rsidRDefault="003B139A" w:rsidP="003B139A">
            <w:pPr>
              <w:suppressAutoHyphens/>
              <w:jc w:val="both"/>
              <w:rPr>
                <w:lang w:eastAsia="ar-SA"/>
              </w:rPr>
            </w:pPr>
            <w:r w:rsidRPr="003B139A">
              <w:rPr>
                <w:sz w:val="22"/>
                <w:szCs w:val="22"/>
                <w:lang w:eastAsia="ar-SA"/>
              </w:rPr>
              <w:t xml:space="preserve">Master PLC aynı zamanda haberleşme hattının ana </w:t>
            </w:r>
            <w:proofErr w:type="spellStart"/>
            <w:r w:rsidRPr="003B139A">
              <w:rPr>
                <w:sz w:val="22"/>
                <w:szCs w:val="22"/>
                <w:lang w:eastAsia="ar-SA"/>
              </w:rPr>
              <w:t>PLC’sidir</w:t>
            </w:r>
            <w:proofErr w:type="spellEnd"/>
            <w:r w:rsidRPr="003B139A">
              <w:rPr>
                <w:sz w:val="22"/>
                <w:szCs w:val="22"/>
                <w:lang w:eastAsia="ar-SA"/>
              </w:rPr>
              <w:t>.</w:t>
            </w:r>
          </w:p>
          <w:p w:rsidR="003B139A" w:rsidRPr="003B139A" w:rsidRDefault="003B139A" w:rsidP="003B139A">
            <w:pPr>
              <w:suppressAutoHyphens/>
              <w:jc w:val="both"/>
              <w:rPr>
                <w:lang w:eastAsia="ar-SA"/>
              </w:rPr>
            </w:pPr>
            <w:r w:rsidRPr="003B139A">
              <w:rPr>
                <w:sz w:val="22"/>
                <w:szCs w:val="22"/>
                <w:lang w:eastAsia="ar-SA"/>
              </w:rPr>
              <w:t>PLC Üniteleri arasında Ethernet/</w:t>
            </w:r>
            <w:proofErr w:type="spellStart"/>
            <w:r w:rsidRPr="003B139A">
              <w:rPr>
                <w:sz w:val="22"/>
                <w:szCs w:val="22"/>
                <w:lang w:eastAsia="ar-SA"/>
              </w:rPr>
              <w:t>profinet</w:t>
            </w:r>
            <w:proofErr w:type="spellEnd"/>
            <w:r w:rsidRPr="003B139A">
              <w:rPr>
                <w:sz w:val="22"/>
                <w:szCs w:val="22"/>
                <w:lang w:eastAsia="ar-SA"/>
              </w:rPr>
              <w:t xml:space="preserve"> protokolü ile haberleşme sağlanacak, uzak mesafelerde fiber optik kablo ve buna bağlı çevirici üniteler tesis edilecektir. Fiber optik kablo en az 4 </w:t>
            </w:r>
            <w:proofErr w:type="spellStart"/>
            <w:r w:rsidRPr="003B139A">
              <w:rPr>
                <w:sz w:val="22"/>
                <w:szCs w:val="22"/>
                <w:lang w:eastAsia="ar-SA"/>
              </w:rPr>
              <w:t>core</w:t>
            </w:r>
            <w:proofErr w:type="spellEnd"/>
            <w:r w:rsidRPr="003B139A">
              <w:rPr>
                <w:sz w:val="22"/>
                <w:szCs w:val="22"/>
                <w:lang w:eastAsia="ar-SA"/>
              </w:rPr>
              <w:t xml:space="preserve"> </w:t>
            </w:r>
            <w:proofErr w:type="spellStart"/>
            <w:r w:rsidRPr="003B139A">
              <w:rPr>
                <w:sz w:val="22"/>
                <w:szCs w:val="22"/>
                <w:lang w:eastAsia="ar-SA"/>
              </w:rPr>
              <w:t>multi</w:t>
            </w:r>
            <w:proofErr w:type="spellEnd"/>
            <w:r w:rsidRPr="003B139A">
              <w:rPr>
                <w:sz w:val="22"/>
                <w:szCs w:val="22"/>
                <w:lang w:eastAsia="ar-SA"/>
              </w:rPr>
              <w:t xml:space="preserve"> </w:t>
            </w:r>
            <w:proofErr w:type="spellStart"/>
            <w:r w:rsidRPr="003B139A">
              <w:rPr>
                <w:sz w:val="22"/>
                <w:szCs w:val="22"/>
                <w:lang w:eastAsia="ar-SA"/>
              </w:rPr>
              <w:t>mode</w:t>
            </w:r>
            <w:proofErr w:type="spellEnd"/>
            <w:r w:rsidRPr="003B139A">
              <w:rPr>
                <w:sz w:val="22"/>
                <w:szCs w:val="22"/>
                <w:lang w:eastAsia="ar-SA"/>
              </w:rPr>
              <w:t xml:space="preserve"> olacaktır.</w:t>
            </w:r>
          </w:p>
          <w:p w:rsidR="003B139A" w:rsidRPr="003B139A" w:rsidRDefault="003B139A" w:rsidP="003B139A">
            <w:pPr>
              <w:suppressAutoHyphens/>
              <w:jc w:val="both"/>
              <w:rPr>
                <w:lang w:eastAsia="ar-SA"/>
              </w:rPr>
            </w:pPr>
          </w:p>
          <w:p w:rsidR="003B139A" w:rsidRPr="003B139A" w:rsidRDefault="003B139A" w:rsidP="003B139A">
            <w:pPr>
              <w:suppressAutoHyphens/>
              <w:jc w:val="both"/>
              <w:rPr>
                <w:lang w:eastAsia="ar-SA"/>
              </w:rPr>
            </w:pPr>
            <w:r w:rsidRPr="003B139A">
              <w:rPr>
                <w:sz w:val="22"/>
                <w:szCs w:val="22"/>
                <w:lang w:eastAsia="ar-SA"/>
              </w:rPr>
              <w:t xml:space="preserve">Tüm PLC </w:t>
            </w:r>
            <w:proofErr w:type="gramStart"/>
            <w:r w:rsidRPr="003B139A">
              <w:rPr>
                <w:sz w:val="22"/>
                <w:szCs w:val="22"/>
                <w:lang w:eastAsia="ar-SA"/>
              </w:rPr>
              <w:t>üniteleri ;</w:t>
            </w:r>
            <w:proofErr w:type="gramEnd"/>
          </w:p>
          <w:p w:rsidR="003B139A" w:rsidRPr="003B139A" w:rsidRDefault="003B139A" w:rsidP="003B139A">
            <w:pPr>
              <w:suppressAutoHyphens/>
              <w:jc w:val="both"/>
              <w:rPr>
                <w:lang w:eastAsia="ar-SA"/>
              </w:rPr>
            </w:pPr>
          </w:p>
          <w:p w:rsidR="003B139A" w:rsidRPr="003B139A" w:rsidRDefault="003B139A" w:rsidP="00B43DEA">
            <w:pPr>
              <w:numPr>
                <w:ilvl w:val="0"/>
                <w:numId w:val="19"/>
              </w:numPr>
              <w:tabs>
                <w:tab w:val="left" w:pos="360"/>
                <w:tab w:val="left" w:pos="540"/>
              </w:tabs>
              <w:suppressAutoHyphens/>
              <w:ind w:left="360"/>
              <w:jc w:val="both"/>
              <w:rPr>
                <w:lang w:eastAsia="ar-SA"/>
              </w:rPr>
            </w:pPr>
            <w:r w:rsidRPr="003B139A">
              <w:rPr>
                <w:sz w:val="22"/>
                <w:szCs w:val="22"/>
                <w:lang w:eastAsia="ar-SA"/>
              </w:rPr>
              <w:t>CE onaylı olacak</w:t>
            </w:r>
          </w:p>
          <w:p w:rsidR="003B139A" w:rsidRPr="003B139A" w:rsidRDefault="003B139A" w:rsidP="00B43DEA">
            <w:pPr>
              <w:numPr>
                <w:ilvl w:val="0"/>
                <w:numId w:val="19"/>
              </w:numPr>
              <w:tabs>
                <w:tab w:val="left" w:pos="360"/>
                <w:tab w:val="left" w:pos="540"/>
              </w:tabs>
              <w:suppressAutoHyphens/>
              <w:ind w:left="360"/>
              <w:jc w:val="both"/>
              <w:rPr>
                <w:lang w:eastAsia="ar-SA"/>
              </w:rPr>
            </w:pPr>
            <w:r w:rsidRPr="003B139A">
              <w:rPr>
                <w:sz w:val="22"/>
                <w:szCs w:val="22"/>
                <w:lang w:eastAsia="ar-SA"/>
              </w:rPr>
              <w:t>UL 508 listesinde yer alacak</w:t>
            </w:r>
          </w:p>
          <w:p w:rsidR="003B139A" w:rsidRPr="003B139A" w:rsidRDefault="003B139A" w:rsidP="00B43DEA">
            <w:pPr>
              <w:numPr>
                <w:ilvl w:val="0"/>
                <w:numId w:val="19"/>
              </w:numPr>
              <w:tabs>
                <w:tab w:val="left" w:pos="360"/>
                <w:tab w:val="left" w:pos="540"/>
              </w:tabs>
              <w:suppressAutoHyphens/>
              <w:ind w:left="360"/>
              <w:jc w:val="both"/>
              <w:rPr>
                <w:lang w:eastAsia="ar-SA"/>
              </w:rPr>
            </w:pPr>
            <w:r w:rsidRPr="003B139A">
              <w:rPr>
                <w:sz w:val="22"/>
                <w:szCs w:val="22"/>
                <w:lang w:eastAsia="ar-SA"/>
              </w:rPr>
              <w:t xml:space="preserve">IEC 1131, kısım 3 </w:t>
            </w:r>
            <w:proofErr w:type="gramStart"/>
            <w:r w:rsidRPr="003B139A">
              <w:rPr>
                <w:sz w:val="22"/>
                <w:szCs w:val="22"/>
                <w:lang w:eastAsia="ar-SA"/>
              </w:rPr>
              <w:t>kriterlerini</w:t>
            </w:r>
            <w:proofErr w:type="gramEnd"/>
            <w:r w:rsidRPr="003B139A">
              <w:rPr>
                <w:sz w:val="22"/>
                <w:szCs w:val="22"/>
                <w:lang w:eastAsia="ar-SA"/>
              </w:rPr>
              <w:t xml:space="preserve"> karşılayacak</w:t>
            </w:r>
          </w:p>
          <w:p w:rsidR="003B139A" w:rsidRPr="003B139A" w:rsidRDefault="003B139A" w:rsidP="00B43DEA">
            <w:pPr>
              <w:numPr>
                <w:ilvl w:val="0"/>
                <w:numId w:val="19"/>
              </w:numPr>
              <w:tabs>
                <w:tab w:val="left" w:pos="360"/>
                <w:tab w:val="left" w:pos="540"/>
              </w:tabs>
              <w:suppressAutoHyphens/>
              <w:ind w:left="360"/>
              <w:jc w:val="both"/>
              <w:rPr>
                <w:lang w:eastAsia="ar-SA"/>
              </w:rPr>
            </w:pPr>
            <w:r w:rsidRPr="003B139A">
              <w:rPr>
                <w:sz w:val="22"/>
                <w:szCs w:val="22"/>
                <w:lang w:eastAsia="ar-SA"/>
              </w:rPr>
              <w:t xml:space="preserve">Veya en az tüm yukarıdaki </w:t>
            </w:r>
            <w:proofErr w:type="gramStart"/>
            <w:r w:rsidRPr="003B139A">
              <w:rPr>
                <w:sz w:val="22"/>
                <w:szCs w:val="22"/>
                <w:lang w:eastAsia="ar-SA"/>
              </w:rPr>
              <w:t>kriterlerin</w:t>
            </w:r>
            <w:proofErr w:type="gramEnd"/>
            <w:r w:rsidRPr="003B139A">
              <w:rPr>
                <w:sz w:val="22"/>
                <w:szCs w:val="22"/>
                <w:lang w:eastAsia="ar-SA"/>
              </w:rPr>
              <w:t xml:space="preserve"> muadili sertifikalara sahip olacaktır.</w:t>
            </w:r>
          </w:p>
          <w:p w:rsidR="003B139A" w:rsidRPr="003B139A" w:rsidRDefault="003B139A" w:rsidP="003B139A">
            <w:pPr>
              <w:suppressAutoHyphens/>
              <w:jc w:val="both"/>
              <w:rPr>
                <w:lang w:eastAsia="ar-SA"/>
              </w:rPr>
            </w:pPr>
          </w:p>
          <w:p w:rsidR="003B139A" w:rsidRPr="003B139A" w:rsidRDefault="003B139A" w:rsidP="003B139A">
            <w:pPr>
              <w:suppressAutoHyphens/>
              <w:jc w:val="both"/>
              <w:rPr>
                <w:lang w:eastAsia="ar-SA"/>
              </w:rPr>
            </w:pPr>
          </w:p>
          <w:p w:rsidR="003B139A" w:rsidRPr="003B139A" w:rsidRDefault="006B75B3" w:rsidP="006B75B3">
            <w:pPr>
              <w:tabs>
                <w:tab w:val="left" w:pos="720"/>
              </w:tabs>
              <w:suppressAutoHyphens/>
              <w:jc w:val="both"/>
              <w:rPr>
                <w:lang w:eastAsia="ar-SA"/>
              </w:rPr>
            </w:pPr>
            <w:r>
              <w:rPr>
                <w:b/>
                <w:sz w:val="22"/>
                <w:szCs w:val="22"/>
                <w:lang w:eastAsia="ar-SA"/>
              </w:rPr>
              <w:t xml:space="preserve">4.2.1 </w:t>
            </w:r>
            <w:r w:rsidR="003B139A" w:rsidRPr="003B139A">
              <w:rPr>
                <w:b/>
                <w:sz w:val="22"/>
                <w:szCs w:val="22"/>
                <w:lang w:eastAsia="ar-SA"/>
              </w:rPr>
              <w:t>PLC Besleme Kaynağı</w:t>
            </w:r>
            <w:r w:rsidR="003B139A" w:rsidRPr="003B139A">
              <w:rPr>
                <w:sz w:val="22"/>
                <w:szCs w:val="22"/>
                <w:lang w:eastAsia="ar-SA"/>
              </w:rPr>
              <w:t xml:space="preserve">;  </w:t>
            </w:r>
          </w:p>
          <w:p w:rsidR="003B139A" w:rsidRPr="003B139A" w:rsidRDefault="003B139A" w:rsidP="003B139A">
            <w:pPr>
              <w:suppressAutoHyphens/>
              <w:jc w:val="both"/>
              <w:rPr>
                <w:lang w:eastAsia="ar-SA"/>
              </w:rPr>
            </w:pPr>
          </w:p>
          <w:p w:rsidR="003B139A" w:rsidRPr="003B139A" w:rsidRDefault="003B139A" w:rsidP="003B139A">
            <w:pPr>
              <w:suppressAutoHyphens/>
              <w:jc w:val="both"/>
              <w:rPr>
                <w:lang w:eastAsia="ar-SA"/>
              </w:rPr>
            </w:pPr>
            <w:r w:rsidRPr="003B139A">
              <w:rPr>
                <w:sz w:val="22"/>
                <w:szCs w:val="22"/>
                <w:lang w:eastAsia="ar-SA"/>
              </w:rPr>
              <w:t xml:space="preserve">PLC ünitesinde, üretici firmasının önerdiği güçte ve sayıda 220 Volt girişli UPS besleme kaynağı olacaktır. Ayrıca </w:t>
            </w:r>
            <w:r w:rsidRPr="003B139A">
              <w:rPr>
                <w:lang w:eastAsia="ar-SA"/>
              </w:rPr>
              <w:t xml:space="preserve">çalışma sırasında enerjinin kesilmesi durumunda, mevcut programın silinmemesi için cihaz üzerinde batarya bulunacaktır.  </w:t>
            </w:r>
          </w:p>
          <w:p w:rsidR="003B139A" w:rsidRPr="003B139A" w:rsidRDefault="003B139A" w:rsidP="003B139A">
            <w:pPr>
              <w:suppressAutoHyphens/>
              <w:jc w:val="both"/>
              <w:rPr>
                <w:lang w:eastAsia="ar-SA"/>
              </w:rPr>
            </w:pPr>
          </w:p>
          <w:p w:rsidR="003B139A" w:rsidRPr="003B139A" w:rsidRDefault="003B139A" w:rsidP="003B139A">
            <w:pPr>
              <w:suppressAutoHyphens/>
              <w:jc w:val="both"/>
              <w:rPr>
                <w:lang w:eastAsia="ar-SA"/>
              </w:rPr>
            </w:pPr>
          </w:p>
          <w:p w:rsidR="003B139A" w:rsidRPr="003B139A" w:rsidRDefault="006B75B3" w:rsidP="006B75B3">
            <w:pPr>
              <w:tabs>
                <w:tab w:val="left" w:pos="720"/>
              </w:tabs>
              <w:suppressAutoHyphens/>
              <w:jc w:val="both"/>
              <w:rPr>
                <w:lang w:eastAsia="ar-SA"/>
              </w:rPr>
            </w:pPr>
            <w:r>
              <w:rPr>
                <w:b/>
                <w:sz w:val="22"/>
                <w:szCs w:val="22"/>
                <w:lang w:eastAsia="ar-SA"/>
              </w:rPr>
              <w:t xml:space="preserve">4.2.3 </w:t>
            </w:r>
            <w:r w:rsidR="003B139A" w:rsidRPr="003B139A">
              <w:rPr>
                <w:b/>
                <w:sz w:val="22"/>
                <w:szCs w:val="22"/>
                <w:lang w:eastAsia="ar-SA"/>
              </w:rPr>
              <w:t>CPU</w:t>
            </w:r>
            <w:r w:rsidR="003B139A" w:rsidRPr="003B139A">
              <w:rPr>
                <w:sz w:val="22"/>
                <w:szCs w:val="22"/>
                <w:lang w:eastAsia="ar-SA"/>
              </w:rPr>
              <w:t xml:space="preserve">;       </w:t>
            </w:r>
          </w:p>
          <w:p w:rsidR="003B139A" w:rsidRPr="003B139A" w:rsidRDefault="003B139A" w:rsidP="003B139A">
            <w:pPr>
              <w:tabs>
                <w:tab w:val="left" w:pos="720"/>
              </w:tabs>
              <w:suppressAutoHyphens/>
              <w:jc w:val="both"/>
              <w:rPr>
                <w:lang w:eastAsia="ar-SA"/>
              </w:rPr>
            </w:pPr>
          </w:p>
          <w:p w:rsidR="003B139A" w:rsidRPr="003B139A" w:rsidRDefault="006B75B3" w:rsidP="00B43DEA">
            <w:pPr>
              <w:numPr>
                <w:ilvl w:val="0"/>
                <w:numId w:val="18"/>
              </w:numPr>
              <w:tabs>
                <w:tab w:val="left" w:pos="432"/>
              </w:tabs>
              <w:suppressAutoHyphens/>
              <w:jc w:val="both"/>
              <w:rPr>
                <w:lang w:eastAsia="ar-SA"/>
              </w:rPr>
            </w:pPr>
            <w:proofErr w:type="spellStart"/>
            <w:r>
              <w:rPr>
                <w:sz w:val="22"/>
                <w:szCs w:val="22"/>
                <w:lang w:eastAsia="ar-SA"/>
              </w:rPr>
              <w:t>PLC’nin</w:t>
            </w:r>
            <w:proofErr w:type="spellEnd"/>
            <w:r>
              <w:rPr>
                <w:sz w:val="22"/>
                <w:szCs w:val="22"/>
                <w:lang w:eastAsia="ar-SA"/>
              </w:rPr>
              <w:t xml:space="preserve"> yazılımı E</w:t>
            </w:r>
            <w:r w:rsidR="003B139A" w:rsidRPr="003B139A">
              <w:rPr>
                <w:sz w:val="22"/>
                <w:szCs w:val="22"/>
                <w:lang w:eastAsia="ar-SA"/>
              </w:rPr>
              <w:t xml:space="preserve">EPROM (okunabilir-yazılabilir kalıcı bellek) bellekte, uygulama verileri de EPROM ve RAM belleklerde sistemi hiçbir şekilde tehlikeye atmayacak şekilde olacaktır. EPROM Yazılım belleği de </w:t>
            </w:r>
            <w:proofErr w:type="gramStart"/>
            <w:r w:rsidR="003B139A" w:rsidRPr="003B139A">
              <w:rPr>
                <w:sz w:val="22"/>
                <w:szCs w:val="22"/>
                <w:lang w:eastAsia="ar-SA"/>
              </w:rPr>
              <w:t>opsiyon</w:t>
            </w:r>
            <w:proofErr w:type="gramEnd"/>
            <w:r w:rsidR="003B139A" w:rsidRPr="003B139A">
              <w:rPr>
                <w:sz w:val="22"/>
                <w:szCs w:val="22"/>
                <w:lang w:eastAsia="ar-SA"/>
              </w:rPr>
              <w:t xml:space="preserve"> olarak bulunacaktır.  </w:t>
            </w:r>
          </w:p>
          <w:p w:rsidR="003B139A" w:rsidRPr="003B139A" w:rsidRDefault="003B139A" w:rsidP="00B43DEA">
            <w:pPr>
              <w:numPr>
                <w:ilvl w:val="0"/>
                <w:numId w:val="18"/>
              </w:numPr>
              <w:tabs>
                <w:tab w:val="left" w:pos="432"/>
              </w:tabs>
              <w:suppressAutoHyphens/>
              <w:jc w:val="both"/>
              <w:rPr>
                <w:lang w:eastAsia="ar-SA"/>
              </w:rPr>
            </w:pPr>
            <w:r w:rsidRPr="003B139A">
              <w:rPr>
                <w:sz w:val="22"/>
                <w:szCs w:val="22"/>
                <w:lang w:eastAsia="ar-SA"/>
              </w:rPr>
              <w:t xml:space="preserve">PLC </w:t>
            </w:r>
            <w:proofErr w:type="spellStart"/>
            <w:r w:rsidRPr="003B139A">
              <w:rPr>
                <w:sz w:val="22"/>
                <w:szCs w:val="22"/>
                <w:lang w:eastAsia="ar-SA"/>
              </w:rPr>
              <w:t>lerde</w:t>
            </w:r>
            <w:proofErr w:type="spellEnd"/>
            <w:r w:rsidRPr="003B139A">
              <w:rPr>
                <w:sz w:val="22"/>
                <w:szCs w:val="22"/>
                <w:lang w:eastAsia="ar-SA"/>
              </w:rPr>
              <w:t xml:space="preserve"> çalışırken parametre değişikliğine izin veren On-</w:t>
            </w:r>
            <w:proofErr w:type="spellStart"/>
            <w:r w:rsidRPr="003B139A">
              <w:rPr>
                <w:sz w:val="22"/>
                <w:szCs w:val="22"/>
                <w:lang w:eastAsia="ar-SA"/>
              </w:rPr>
              <w:t>Line</w:t>
            </w:r>
            <w:proofErr w:type="spellEnd"/>
            <w:r w:rsidRPr="003B139A">
              <w:rPr>
                <w:sz w:val="22"/>
                <w:szCs w:val="22"/>
                <w:lang w:eastAsia="ar-SA"/>
              </w:rPr>
              <w:t xml:space="preserve"> </w:t>
            </w:r>
            <w:proofErr w:type="spellStart"/>
            <w:proofErr w:type="gramStart"/>
            <w:r w:rsidRPr="003B139A">
              <w:rPr>
                <w:sz w:val="22"/>
                <w:szCs w:val="22"/>
                <w:lang w:eastAsia="ar-SA"/>
              </w:rPr>
              <w:t>Edit</w:t>
            </w:r>
            <w:proofErr w:type="spellEnd"/>
            <w:r w:rsidRPr="003B139A">
              <w:rPr>
                <w:sz w:val="22"/>
                <w:szCs w:val="22"/>
                <w:lang w:eastAsia="ar-SA"/>
              </w:rPr>
              <w:t xml:space="preserve">  </w:t>
            </w:r>
            <w:proofErr w:type="spellStart"/>
            <w:r w:rsidRPr="003B139A">
              <w:rPr>
                <w:sz w:val="22"/>
                <w:szCs w:val="22"/>
                <w:lang w:eastAsia="ar-SA"/>
              </w:rPr>
              <w:t>modu</w:t>
            </w:r>
            <w:proofErr w:type="spellEnd"/>
            <w:proofErr w:type="gramEnd"/>
            <w:r w:rsidRPr="003B139A">
              <w:rPr>
                <w:sz w:val="22"/>
                <w:szCs w:val="22"/>
                <w:lang w:eastAsia="ar-SA"/>
              </w:rPr>
              <w:t xml:space="preserve"> olacaktır. CPU yazılım belleğinde, tüm yazılım bittiğinde en az %20 boş yer kalacaktır.  </w:t>
            </w:r>
          </w:p>
          <w:p w:rsidR="003B139A" w:rsidRPr="003B139A" w:rsidRDefault="003B139A" w:rsidP="00B43DEA">
            <w:pPr>
              <w:numPr>
                <w:ilvl w:val="0"/>
                <w:numId w:val="18"/>
              </w:numPr>
              <w:tabs>
                <w:tab w:val="left" w:pos="432"/>
              </w:tabs>
              <w:suppressAutoHyphens/>
              <w:jc w:val="both"/>
              <w:rPr>
                <w:lang w:eastAsia="ar-SA"/>
              </w:rPr>
            </w:pPr>
            <w:r w:rsidRPr="003B139A">
              <w:rPr>
                <w:sz w:val="22"/>
                <w:szCs w:val="22"/>
                <w:lang w:eastAsia="ar-SA"/>
              </w:rPr>
              <w:t>CPU program taraması en fazla 1ms/</w:t>
            </w:r>
            <w:proofErr w:type="spellStart"/>
            <w:r w:rsidRPr="003B139A">
              <w:rPr>
                <w:sz w:val="22"/>
                <w:szCs w:val="22"/>
                <w:lang w:eastAsia="ar-SA"/>
              </w:rPr>
              <w:t>Kword</w:t>
            </w:r>
            <w:proofErr w:type="spellEnd"/>
            <w:r w:rsidRPr="003B139A">
              <w:rPr>
                <w:sz w:val="22"/>
                <w:szCs w:val="22"/>
                <w:lang w:eastAsia="ar-SA"/>
              </w:rPr>
              <w:t xml:space="preserve"> olacaktır.   </w:t>
            </w:r>
          </w:p>
          <w:p w:rsidR="003B139A" w:rsidRPr="003B139A" w:rsidRDefault="003B139A" w:rsidP="00B43DEA">
            <w:pPr>
              <w:numPr>
                <w:ilvl w:val="0"/>
                <w:numId w:val="18"/>
              </w:numPr>
              <w:tabs>
                <w:tab w:val="left" w:pos="432"/>
              </w:tabs>
              <w:suppressAutoHyphens/>
              <w:jc w:val="both"/>
              <w:rPr>
                <w:lang w:eastAsia="ar-SA"/>
              </w:rPr>
            </w:pPr>
            <w:r w:rsidRPr="003B139A">
              <w:rPr>
                <w:sz w:val="22"/>
                <w:szCs w:val="22"/>
                <w:lang w:eastAsia="ar-SA"/>
              </w:rPr>
              <w:t>CPU ünitesi üzerinde çalışma ve arıza durumlarını gösterir LED’ler olacaktır.</w:t>
            </w:r>
          </w:p>
          <w:p w:rsidR="003B139A" w:rsidRPr="003B139A" w:rsidRDefault="003B139A" w:rsidP="00B43DEA">
            <w:pPr>
              <w:numPr>
                <w:ilvl w:val="0"/>
                <w:numId w:val="18"/>
              </w:numPr>
              <w:tabs>
                <w:tab w:val="left" w:pos="432"/>
              </w:tabs>
              <w:suppressAutoHyphens/>
              <w:jc w:val="both"/>
              <w:rPr>
                <w:lang w:eastAsia="ar-SA"/>
              </w:rPr>
            </w:pPr>
            <w:r w:rsidRPr="003B139A">
              <w:rPr>
                <w:sz w:val="22"/>
                <w:szCs w:val="22"/>
                <w:lang w:eastAsia="ar-SA"/>
              </w:rPr>
              <w:t xml:space="preserve">PLC ‘de test </w:t>
            </w:r>
            <w:proofErr w:type="spellStart"/>
            <w:r w:rsidRPr="003B139A">
              <w:rPr>
                <w:sz w:val="22"/>
                <w:szCs w:val="22"/>
                <w:lang w:eastAsia="ar-SA"/>
              </w:rPr>
              <w:t>modu</w:t>
            </w:r>
            <w:proofErr w:type="spellEnd"/>
            <w:r w:rsidRPr="003B139A">
              <w:rPr>
                <w:sz w:val="22"/>
                <w:szCs w:val="22"/>
                <w:lang w:eastAsia="ar-SA"/>
              </w:rPr>
              <w:t xml:space="preserve"> olmalıdır. Bu </w:t>
            </w:r>
            <w:proofErr w:type="spellStart"/>
            <w:r w:rsidRPr="003B139A">
              <w:rPr>
                <w:sz w:val="22"/>
                <w:szCs w:val="22"/>
                <w:lang w:eastAsia="ar-SA"/>
              </w:rPr>
              <w:t>modda</w:t>
            </w:r>
            <w:proofErr w:type="spellEnd"/>
            <w:r w:rsidRPr="003B139A">
              <w:rPr>
                <w:sz w:val="22"/>
                <w:szCs w:val="22"/>
                <w:lang w:eastAsia="ar-SA"/>
              </w:rPr>
              <w:t xml:space="preserve"> çalışırken girişler aktif olmasına rağmen çıkışlar aktif değildir.</w:t>
            </w:r>
          </w:p>
          <w:p w:rsidR="003B139A" w:rsidRPr="003B139A" w:rsidRDefault="003B139A" w:rsidP="00B43DEA">
            <w:pPr>
              <w:numPr>
                <w:ilvl w:val="0"/>
                <w:numId w:val="18"/>
              </w:numPr>
              <w:tabs>
                <w:tab w:val="left" w:pos="432"/>
              </w:tabs>
              <w:suppressAutoHyphens/>
              <w:jc w:val="both"/>
              <w:rPr>
                <w:lang w:eastAsia="ar-SA"/>
              </w:rPr>
            </w:pPr>
            <w:r w:rsidRPr="003B139A">
              <w:rPr>
                <w:sz w:val="22"/>
                <w:szCs w:val="22"/>
                <w:lang w:eastAsia="ar-SA"/>
              </w:rPr>
              <w:t xml:space="preserve">PLC </w:t>
            </w:r>
            <w:proofErr w:type="spellStart"/>
            <w:r w:rsidRPr="003B139A">
              <w:rPr>
                <w:sz w:val="22"/>
                <w:szCs w:val="22"/>
                <w:lang w:eastAsia="ar-SA"/>
              </w:rPr>
              <w:t>Run</w:t>
            </w:r>
            <w:proofErr w:type="spellEnd"/>
            <w:r w:rsidRPr="003B139A">
              <w:rPr>
                <w:sz w:val="22"/>
                <w:szCs w:val="22"/>
                <w:lang w:eastAsia="ar-SA"/>
              </w:rPr>
              <w:t xml:space="preserve"> </w:t>
            </w:r>
            <w:proofErr w:type="spellStart"/>
            <w:r w:rsidRPr="003B139A">
              <w:rPr>
                <w:sz w:val="22"/>
                <w:szCs w:val="22"/>
                <w:lang w:eastAsia="ar-SA"/>
              </w:rPr>
              <w:t>modunda</w:t>
            </w:r>
            <w:proofErr w:type="spellEnd"/>
            <w:r w:rsidRPr="003B139A">
              <w:rPr>
                <w:sz w:val="22"/>
                <w:szCs w:val="22"/>
                <w:lang w:eastAsia="ar-SA"/>
              </w:rPr>
              <w:t xml:space="preserve"> iken </w:t>
            </w:r>
            <w:proofErr w:type="spellStart"/>
            <w:r w:rsidRPr="003B139A">
              <w:rPr>
                <w:sz w:val="22"/>
                <w:szCs w:val="22"/>
                <w:lang w:eastAsia="ar-SA"/>
              </w:rPr>
              <w:t>Force</w:t>
            </w:r>
            <w:proofErr w:type="spellEnd"/>
            <w:r w:rsidRPr="003B139A">
              <w:rPr>
                <w:sz w:val="22"/>
                <w:szCs w:val="22"/>
                <w:lang w:eastAsia="ar-SA"/>
              </w:rPr>
              <w:t xml:space="preserve"> işlem yapabilmelidir.</w:t>
            </w:r>
          </w:p>
          <w:p w:rsidR="003B139A" w:rsidRPr="003B139A" w:rsidRDefault="003B139A" w:rsidP="003B139A">
            <w:pPr>
              <w:tabs>
                <w:tab w:val="left" w:pos="432"/>
              </w:tabs>
              <w:suppressAutoHyphens/>
              <w:jc w:val="both"/>
              <w:rPr>
                <w:lang w:eastAsia="ar-SA"/>
              </w:rPr>
            </w:pPr>
          </w:p>
          <w:p w:rsidR="003B139A" w:rsidRPr="003B139A" w:rsidRDefault="003B139A" w:rsidP="003B139A">
            <w:pPr>
              <w:tabs>
                <w:tab w:val="left" w:pos="432"/>
              </w:tabs>
              <w:suppressAutoHyphens/>
              <w:jc w:val="both"/>
              <w:rPr>
                <w:lang w:eastAsia="ar-SA"/>
              </w:rPr>
            </w:pPr>
          </w:p>
          <w:p w:rsidR="003B139A" w:rsidRPr="003B139A" w:rsidRDefault="006B75B3" w:rsidP="006B75B3">
            <w:pPr>
              <w:tabs>
                <w:tab w:val="left" w:pos="720"/>
              </w:tabs>
              <w:suppressAutoHyphens/>
              <w:jc w:val="both"/>
              <w:rPr>
                <w:lang w:eastAsia="ar-SA"/>
              </w:rPr>
            </w:pPr>
            <w:r>
              <w:rPr>
                <w:b/>
                <w:sz w:val="22"/>
                <w:szCs w:val="22"/>
                <w:lang w:eastAsia="ar-SA"/>
              </w:rPr>
              <w:t xml:space="preserve">4.2.4 </w:t>
            </w:r>
            <w:r w:rsidR="003B139A" w:rsidRPr="003B139A">
              <w:rPr>
                <w:b/>
                <w:sz w:val="22"/>
                <w:szCs w:val="22"/>
                <w:lang w:eastAsia="ar-SA"/>
              </w:rPr>
              <w:t>Dijital Giriş Üniteleri</w:t>
            </w:r>
            <w:r w:rsidR="003B139A" w:rsidRPr="003B139A">
              <w:rPr>
                <w:sz w:val="22"/>
                <w:szCs w:val="22"/>
                <w:lang w:eastAsia="ar-SA"/>
              </w:rPr>
              <w:t xml:space="preserve">;                                                                                                    </w:t>
            </w:r>
          </w:p>
          <w:p w:rsidR="003B139A" w:rsidRPr="003B139A" w:rsidRDefault="003B139A" w:rsidP="003B139A">
            <w:pPr>
              <w:suppressAutoHyphens/>
              <w:jc w:val="both"/>
              <w:rPr>
                <w:b/>
                <w:lang w:eastAsia="ar-SA"/>
              </w:rPr>
            </w:pPr>
          </w:p>
          <w:p w:rsidR="003B139A" w:rsidRPr="003B139A" w:rsidRDefault="003B139A" w:rsidP="003B139A">
            <w:pPr>
              <w:suppressAutoHyphens/>
              <w:jc w:val="both"/>
              <w:rPr>
                <w:lang w:eastAsia="ar-SA"/>
              </w:rPr>
            </w:pPr>
            <w:r w:rsidRPr="003B139A">
              <w:rPr>
                <w:sz w:val="22"/>
                <w:szCs w:val="22"/>
                <w:lang w:eastAsia="ar-SA"/>
              </w:rPr>
              <w:lastRenderedPageBreak/>
              <w:t xml:space="preserve">Kullanılacak Dijital Giriş Üniteleri 32, 16 veya 8 </w:t>
            </w:r>
            <w:proofErr w:type="spellStart"/>
            <w:r w:rsidRPr="003B139A">
              <w:rPr>
                <w:sz w:val="22"/>
                <w:szCs w:val="22"/>
                <w:lang w:eastAsia="ar-SA"/>
              </w:rPr>
              <w:t>lik</w:t>
            </w:r>
            <w:proofErr w:type="spellEnd"/>
            <w:r w:rsidRPr="003B139A">
              <w:rPr>
                <w:sz w:val="22"/>
                <w:szCs w:val="22"/>
                <w:lang w:eastAsia="ar-SA"/>
              </w:rPr>
              <w:t xml:space="preserve"> olacak ve 24VDC gerilimde çalışacaktır.</w:t>
            </w:r>
          </w:p>
          <w:p w:rsidR="003B139A" w:rsidRPr="003B139A" w:rsidRDefault="003B139A" w:rsidP="003B139A">
            <w:pPr>
              <w:suppressAutoHyphens/>
              <w:jc w:val="both"/>
              <w:rPr>
                <w:lang w:eastAsia="ar-SA"/>
              </w:rPr>
            </w:pPr>
          </w:p>
          <w:p w:rsidR="003B139A" w:rsidRPr="003B139A" w:rsidRDefault="006B75B3" w:rsidP="006B75B3">
            <w:pPr>
              <w:tabs>
                <w:tab w:val="left" w:pos="720"/>
              </w:tabs>
              <w:suppressAutoHyphens/>
              <w:jc w:val="both"/>
              <w:rPr>
                <w:lang w:eastAsia="ar-SA"/>
              </w:rPr>
            </w:pPr>
            <w:r>
              <w:rPr>
                <w:b/>
                <w:sz w:val="22"/>
                <w:szCs w:val="22"/>
                <w:lang w:eastAsia="ar-SA"/>
              </w:rPr>
              <w:t xml:space="preserve">4.2.5 </w:t>
            </w:r>
            <w:r w:rsidR="003B139A" w:rsidRPr="003B139A">
              <w:rPr>
                <w:b/>
                <w:sz w:val="22"/>
                <w:szCs w:val="22"/>
                <w:lang w:eastAsia="ar-SA"/>
              </w:rPr>
              <w:t>Dijital Çıkış Üniteleri</w:t>
            </w:r>
            <w:r w:rsidR="003B139A" w:rsidRPr="003B139A">
              <w:rPr>
                <w:sz w:val="22"/>
                <w:szCs w:val="22"/>
                <w:lang w:eastAsia="ar-SA"/>
              </w:rPr>
              <w:t xml:space="preserve">;                                                                                                    </w:t>
            </w:r>
          </w:p>
          <w:p w:rsidR="003B139A" w:rsidRPr="003B139A" w:rsidRDefault="003B139A" w:rsidP="003B139A">
            <w:pPr>
              <w:suppressAutoHyphens/>
              <w:jc w:val="both"/>
              <w:rPr>
                <w:b/>
                <w:lang w:eastAsia="ar-SA"/>
              </w:rPr>
            </w:pPr>
          </w:p>
          <w:p w:rsidR="003B139A" w:rsidRPr="003B139A" w:rsidRDefault="003B139A" w:rsidP="003B139A">
            <w:pPr>
              <w:suppressAutoHyphens/>
              <w:jc w:val="both"/>
              <w:rPr>
                <w:lang w:eastAsia="ar-SA"/>
              </w:rPr>
            </w:pPr>
            <w:r w:rsidRPr="003B139A">
              <w:rPr>
                <w:sz w:val="22"/>
                <w:szCs w:val="22"/>
                <w:lang w:eastAsia="ar-SA"/>
              </w:rPr>
              <w:t xml:space="preserve">Kullanılacak Dijital Çıkış Üniteleri 32,16 veya 8 </w:t>
            </w:r>
            <w:proofErr w:type="spellStart"/>
            <w:r w:rsidRPr="003B139A">
              <w:rPr>
                <w:sz w:val="22"/>
                <w:szCs w:val="22"/>
                <w:lang w:eastAsia="ar-SA"/>
              </w:rPr>
              <w:t>lik</w:t>
            </w:r>
            <w:proofErr w:type="spellEnd"/>
            <w:r w:rsidRPr="003B139A">
              <w:rPr>
                <w:sz w:val="22"/>
                <w:szCs w:val="22"/>
                <w:lang w:eastAsia="ar-SA"/>
              </w:rPr>
              <w:t xml:space="preserve"> olacak ve 24VDC gerilimde </w:t>
            </w:r>
            <w:proofErr w:type="gramStart"/>
            <w:r w:rsidRPr="003B139A">
              <w:rPr>
                <w:sz w:val="22"/>
                <w:szCs w:val="22"/>
                <w:lang w:eastAsia="ar-SA"/>
              </w:rPr>
              <w:t>çalışacaktır.Çıkış</w:t>
            </w:r>
            <w:proofErr w:type="gramEnd"/>
            <w:r w:rsidRPr="003B139A">
              <w:rPr>
                <w:sz w:val="22"/>
                <w:szCs w:val="22"/>
                <w:lang w:eastAsia="ar-SA"/>
              </w:rPr>
              <w:t xml:space="preserve"> akım kapasiteleri en az 400 </w:t>
            </w:r>
            <w:proofErr w:type="spellStart"/>
            <w:r w:rsidRPr="003B139A">
              <w:rPr>
                <w:sz w:val="22"/>
                <w:szCs w:val="22"/>
                <w:lang w:eastAsia="ar-SA"/>
              </w:rPr>
              <w:t>mA</w:t>
            </w:r>
            <w:proofErr w:type="spellEnd"/>
            <w:r w:rsidRPr="003B139A">
              <w:rPr>
                <w:sz w:val="22"/>
                <w:szCs w:val="22"/>
                <w:lang w:eastAsia="ar-SA"/>
              </w:rPr>
              <w:t xml:space="preserve"> olmalıdır.</w:t>
            </w:r>
          </w:p>
          <w:p w:rsidR="003B139A" w:rsidRPr="003B139A" w:rsidRDefault="003B139A" w:rsidP="003B139A">
            <w:pPr>
              <w:suppressAutoHyphens/>
              <w:jc w:val="both"/>
              <w:rPr>
                <w:lang w:eastAsia="ar-SA"/>
              </w:rPr>
            </w:pPr>
          </w:p>
          <w:p w:rsidR="003B139A" w:rsidRPr="003B139A" w:rsidRDefault="006B75B3" w:rsidP="006B75B3">
            <w:pPr>
              <w:tabs>
                <w:tab w:val="left" w:pos="720"/>
              </w:tabs>
              <w:suppressAutoHyphens/>
              <w:jc w:val="both"/>
              <w:rPr>
                <w:lang w:eastAsia="ar-SA"/>
              </w:rPr>
            </w:pPr>
            <w:r>
              <w:rPr>
                <w:b/>
                <w:sz w:val="22"/>
                <w:szCs w:val="22"/>
                <w:lang w:eastAsia="ar-SA"/>
              </w:rPr>
              <w:t xml:space="preserve">4.2.6 </w:t>
            </w:r>
            <w:r w:rsidR="003B139A" w:rsidRPr="003B139A">
              <w:rPr>
                <w:b/>
                <w:sz w:val="22"/>
                <w:szCs w:val="22"/>
                <w:lang w:eastAsia="ar-SA"/>
              </w:rPr>
              <w:t>Analog Giriş Üniteleri</w:t>
            </w:r>
            <w:r w:rsidR="003B139A" w:rsidRPr="003B139A">
              <w:rPr>
                <w:sz w:val="22"/>
                <w:szCs w:val="22"/>
                <w:lang w:eastAsia="ar-SA"/>
              </w:rPr>
              <w:t xml:space="preserve">;                                                                                                   </w:t>
            </w:r>
          </w:p>
          <w:p w:rsidR="003B139A" w:rsidRPr="003B139A" w:rsidRDefault="003B139A" w:rsidP="003B139A">
            <w:pPr>
              <w:suppressAutoHyphens/>
              <w:jc w:val="both"/>
              <w:rPr>
                <w:b/>
                <w:lang w:eastAsia="ar-SA"/>
              </w:rPr>
            </w:pPr>
          </w:p>
          <w:p w:rsidR="003B139A" w:rsidRPr="003B139A" w:rsidRDefault="003B139A" w:rsidP="003B139A">
            <w:pPr>
              <w:suppressAutoHyphens/>
              <w:jc w:val="both"/>
              <w:rPr>
                <w:lang w:eastAsia="ar-SA"/>
              </w:rPr>
            </w:pPr>
            <w:r w:rsidRPr="003B139A">
              <w:rPr>
                <w:sz w:val="22"/>
                <w:szCs w:val="22"/>
                <w:lang w:eastAsia="ar-SA"/>
              </w:rPr>
              <w:t xml:space="preserve">Kullanılacak Analog Giriş Üniteleri 8 veya 4 lük olacaktır. 4-20 </w:t>
            </w:r>
            <w:proofErr w:type="spellStart"/>
            <w:r w:rsidRPr="003B139A">
              <w:rPr>
                <w:sz w:val="22"/>
                <w:szCs w:val="22"/>
                <w:lang w:eastAsia="ar-SA"/>
              </w:rPr>
              <w:t>mA</w:t>
            </w:r>
            <w:proofErr w:type="spellEnd"/>
            <w:r w:rsidRPr="003B139A">
              <w:rPr>
                <w:sz w:val="22"/>
                <w:szCs w:val="22"/>
                <w:lang w:eastAsia="ar-SA"/>
              </w:rPr>
              <w:t xml:space="preserve"> veya 0-10Volt girişli ve 16 bit çözünü</w:t>
            </w:r>
            <w:r w:rsidR="006B75B3">
              <w:rPr>
                <w:sz w:val="22"/>
                <w:szCs w:val="22"/>
                <w:lang w:eastAsia="ar-SA"/>
              </w:rPr>
              <w:t>rlük</w:t>
            </w:r>
            <w:r w:rsidRPr="003B139A">
              <w:rPr>
                <w:sz w:val="22"/>
                <w:szCs w:val="22"/>
                <w:lang w:eastAsia="ar-SA"/>
              </w:rPr>
              <w:t>te olacaktır.</w:t>
            </w:r>
          </w:p>
          <w:p w:rsidR="003B139A" w:rsidRPr="003B139A" w:rsidRDefault="003B139A" w:rsidP="003B139A">
            <w:pPr>
              <w:suppressAutoHyphens/>
              <w:jc w:val="both"/>
              <w:rPr>
                <w:lang w:eastAsia="ar-SA"/>
              </w:rPr>
            </w:pPr>
          </w:p>
          <w:p w:rsidR="003B139A" w:rsidRPr="003B139A" w:rsidRDefault="006B75B3" w:rsidP="006B75B3">
            <w:pPr>
              <w:tabs>
                <w:tab w:val="left" w:pos="720"/>
              </w:tabs>
              <w:suppressAutoHyphens/>
              <w:jc w:val="both"/>
              <w:rPr>
                <w:lang w:eastAsia="ar-SA"/>
              </w:rPr>
            </w:pPr>
            <w:r>
              <w:rPr>
                <w:b/>
                <w:sz w:val="22"/>
                <w:szCs w:val="22"/>
                <w:lang w:eastAsia="ar-SA"/>
              </w:rPr>
              <w:t xml:space="preserve">4.2.7 </w:t>
            </w:r>
            <w:r w:rsidR="003B139A" w:rsidRPr="003B139A">
              <w:rPr>
                <w:b/>
                <w:sz w:val="22"/>
                <w:szCs w:val="22"/>
                <w:lang w:eastAsia="ar-SA"/>
              </w:rPr>
              <w:t>Analog Çıkış Üniteleri</w:t>
            </w:r>
            <w:r w:rsidR="003B139A" w:rsidRPr="003B139A">
              <w:rPr>
                <w:sz w:val="22"/>
                <w:szCs w:val="22"/>
                <w:lang w:eastAsia="ar-SA"/>
              </w:rPr>
              <w:t xml:space="preserve">;                                                                                                    </w:t>
            </w:r>
          </w:p>
          <w:p w:rsidR="003B139A" w:rsidRPr="003B139A" w:rsidRDefault="003B139A" w:rsidP="003B139A">
            <w:pPr>
              <w:suppressAutoHyphens/>
              <w:jc w:val="both"/>
              <w:rPr>
                <w:b/>
                <w:lang w:eastAsia="ar-SA"/>
              </w:rPr>
            </w:pPr>
          </w:p>
          <w:p w:rsidR="003B139A" w:rsidRPr="003B139A" w:rsidRDefault="003B139A" w:rsidP="003B139A">
            <w:pPr>
              <w:suppressAutoHyphens/>
              <w:jc w:val="both"/>
              <w:rPr>
                <w:lang w:eastAsia="ar-SA"/>
              </w:rPr>
            </w:pPr>
            <w:r w:rsidRPr="003B139A">
              <w:rPr>
                <w:sz w:val="22"/>
                <w:szCs w:val="22"/>
                <w:lang w:eastAsia="ar-SA"/>
              </w:rPr>
              <w:t xml:space="preserve">Kullanılacak Analog Çıkış Üniteleri 8 veya 4 lük olacaktır.4-20 </w:t>
            </w:r>
            <w:proofErr w:type="spellStart"/>
            <w:r w:rsidRPr="003B139A">
              <w:rPr>
                <w:sz w:val="22"/>
                <w:szCs w:val="22"/>
                <w:lang w:eastAsia="ar-SA"/>
              </w:rPr>
              <w:t>mA</w:t>
            </w:r>
            <w:proofErr w:type="spellEnd"/>
            <w:r w:rsidRPr="003B139A">
              <w:rPr>
                <w:sz w:val="22"/>
                <w:szCs w:val="22"/>
                <w:lang w:eastAsia="ar-SA"/>
              </w:rPr>
              <w:t xml:space="preserve"> veya 0-10Volt çıkışlı ve 12 bit çözünü</w:t>
            </w:r>
            <w:r w:rsidR="006B75B3">
              <w:rPr>
                <w:sz w:val="22"/>
                <w:szCs w:val="22"/>
                <w:lang w:eastAsia="ar-SA"/>
              </w:rPr>
              <w:t>r</w:t>
            </w:r>
            <w:r w:rsidRPr="003B139A">
              <w:rPr>
                <w:sz w:val="22"/>
                <w:szCs w:val="22"/>
                <w:lang w:eastAsia="ar-SA"/>
              </w:rPr>
              <w:t>lükte olacaktır. (Üzerinde hem Analog Giriş hem Analog Çıkış olan kombine kartlar kullanılabilir.)</w:t>
            </w:r>
          </w:p>
          <w:p w:rsidR="003B139A" w:rsidRPr="003B139A" w:rsidRDefault="003B139A" w:rsidP="003B139A">
            <w:pPr>
              <w:suppressAutoHyphens/>
              <w:jc w:val="both"/>
              <w:rPr>
                <w:lang w:eastAsia="ar-SA"/>
              </w:rPr>
            </w:pPr>
          </w:p>
          <w:p w:rsidR="006B75B3" w:rsidRDefault="006B75B3" w:rsidP="006B75B3">
            <w:pPr>
              <w:tabs>
                <w:tab w:val="left" w:pos="720"/>
              </w:tabs>
              <w:suppressAutoHyphens/>
              <w:jc w:val="both"/>
              <w:rPr>
                <w:b/>
                <w:lang w:eastAsia="ar-SA"/>
              </w:rPr>
            </w:pPr>
          </w:p>
          <w:p w:rsidR="003B139A" w:rsidRPr="003B139A" w:rsidRDefault="006B75B3" w:rsidP="006B75B3">
            <w:pPr>
              <w:tabs>
                <w:tab w:val="left" w:pos="720"/>
              </w:tabs>
              <w:suppressAutoHyphens/>
              <w:jc w:val="both"/>
              <w:rPr>
                <w:b/>
                <w:lang w:eastAsia="ar-SA"/>
              </w:rPr>
            </w:pPr>
            <w:r>
              <w:rPr>
                <w:b/>
                <w:sz w:val="22"/>
                <w:szCs w:val="22"/>
                <w:lang w:eastAsia="ar-SA"/>
              </w:rPr>
              <w:t xml:space="preserve">4.2.8 </w:t>
            </w:r>
            <w:r w:rsidR="003B139A" w:rsidRPr="003B139A">
              <w:rPr>
                <w:b/>
                <w:sz w:val="22"/>
                <w:szCs w:val="22"/>
                <w:lang w:eastAsia="ar-SA"/>
              </w:rPr>
              <w:t>PLC panoları:</w:t>
            </w:r>
          </w:p>
          <w:p w:rsidR="003B139A" w:rsidRPr="003B139A" w:rsidRDefault="003B139A" w:rsidP="003B139A">
            <w:pPr>
              <w:suppressAutoHyphens/>
              <w:jc w:val="both"/>
              <w:rPr>
                <w:lang w:eastAsia="ar-SA"/>
              </w:rPr>
            </w:pPr>
          </w:p>
          <w:p w:rsidR="003B139A" w:rsidRPr="003B139A" w:rsidRDefault="003B139A" w:rsidP="00B43DEA">
            <w:pPr>
              <w:numPr>
                <w:ilvl w:val="0"/>
                <w:numId w:val="20"/>
              </w:numPr>
              <w:tabs>
                <w:tab w:val="left" w:pos="432"/>
              </w:tabs>
              <w:suppressAutoHyphens/>
              <w:ind w:left="432"/>
              <w:jc w:val="both"/>
              <w:rPr>
                <w:lang w:eastAsia="ar-SA"/>
              </w:rPr>
            </w:pPr>
            <w:smartTag w:uri="urn:schemas-microsoft-com:office:smarttags" w:element="metricconverter">
              <w:smartTagPr>
                <w:attr w:name="ProductID" w:val="2 mm"/>
              </w:smartTagPr>
              <w:r w:rsidRPr="003B139A">
                <w:rPr>
                  <w:sz w:val="22"/>
                  <w:szCs w:val="22"/>
                  <w:lang w:eastAsia="ar-SA"/>
                </w:rPr>
                <w:t>2 mm</w:t>
              </w:r>
            </w:smartTag>
            <w:r w:rsidRPr="003B139A">
              <w:rPr>
                <w:sz w:val="22"/>
                <w:szCs w:val="22"/>
                <w:lang w:eastAsia="ar-SA"/>
              </w:rPr>
              <w:t xml:space="preserve"> DKP saçtan imal edilmiş olup IP54 koruma sınıfında olacaktır.</w:t>
            </w:r>
          </w:p>
          <w:p w:rsidR="003B139A" w:rsidRPr="003B139A" w:rsidRDefault="003B139A" w:rsidP="00B43DEA">
            <w:pPr>
              <w:numPr>
                <w:ilvl w:val="0"/>
                <w:numId w:val="20"/>
              </w:numPr>
              <w:tabs>
                <w:tab w:val="left" w:pos="432"/>
              </w:tabs>
              <w:suppressAutoHyphens/>
              <w:ind w:left="432"/>
              <w:jc w:val="both"/>
              <w:rPr>
                <w:lang w:eastAsia="ar-SA"/>
              </w:rPr>
            </w:pPr>
            <w:r w:rsidRPr="003B139A">
              <w:rPr>
                <w:sz w:val="22"/>
                <w:szCs w:val="22"/>
                <w:lang w:eastAsia="ar-SA"/>
              </w:rPr>
              <w:t>Bütün panolarda 1 adet plan cebi ve 10cm yüksekliğinde siyah su basmanı olacaktır.</w:t>
            </w:r>
          </w:p>
          <w:p w:rsidR="003B139A" w:rsidRPr="003B139A" w:rsidRDefault="003B139A" w:rsidP="00B43DEA">
            <w:pPr>
              <w:numPr>
                <w:ilvl w:val="0"/>
                <w:numId w:val="16"/>
              </w:numPr>
              <w:tabs>
                <w:tab w:val="left" w:pos="432"/>
              </w:tabs>
              <w:suppressAutoHyphens/>
              <w:jc w:val="both"/>
              <w:rPr>
                <w:lang w:eastAsia="ar-SA"/>
              </w:rPr>
            </w:pPr>
            <w:r w:rsidRPr="003B139A">
              <w:rPr>
                <w:sz w:val="22"/>
                <w:szCs w:val="22"/>
                <w:lang w:eastAsia="ar-SA"/>
              </w:rPr>
              <w:t xml:space="preserve">Bütün panolar TSE standartlarında imal edilecek ve sertifikaları </w:t>
            </w:r>
            <w:r w:rsidR="006B75B3">
              <w:rPr>
                <w:sz w:val="22"/>
                <w:szCs w:val="22"/>
                <w:lang w:eastAsia="ar-SA"/>
              </w:rPr>
              <w:t>ve tip test raporları</w:t>
            </w:r>
            <w:r w:rsidRPr="003B139A">
              <w:rPr>
                <w:color w:val="FF0000"/>
                <w:sz w:val="22"/>
                <w:szCs w:val="22"/>
                <w:lang w:eastAsia="ar-SA"/>
              </w:rPr>
              <w:t xml:space="preserve"> </w:t>
            </w:r>
            <w:r w:rsidRPr="003B139A">
              <w:rPr>
                <w:sz w:val="22"/>
                <w:szCs w:val="22"/>
                <w:lang w:eastAsia="ar-SA"/>
              </w:rPr>
              <w:t>teslim edilecektir.</w:t>
            </w:r>
          </w:p>
          <w:p w:rsidR="003B139A" w:rsidRPr="003B139A" w:rsidRDefault="003B139A" w:rsidP="00B43DEA">
            <w:pPr>
              <w:numPr>
                <w:ilvl w:val="0"/>
                <w:numId w:val="16"/>
              </w:numPr>
              <w:tabs>
                <w:tab w:val="left" w:pos="432"/>
              </w:tabs>
              <w:suppressAutoHyphens/>
              <w:jc w:val="both"/>
              <w:rPr>
                <w:lang w:eastAsia="ar-SA"/>
              </w:rPr>
            </w:pPr>
            <w:r w:rsidRPr="003B139A">
              <w:rPr>
                <w:sz w:val="22"/>
                <w:szCs w:val="22"/>
                <w:lang w:eastAsia="ar-SA"/>
              </w:rPr>
              <w:t>Tüm panoların üstünde taşıma halkaları olacaktır.</w:t>
            </w:r>
          </w:p>
          <w:p w:rsidR="003B139A" w:rsidRPr="003B139A" w:rsidRDefault="003B139A" w:rsidP="00B43DEA">
            <w:pPr>
              <w:numPr>
                <w:ilvl w:val="0"/>
                <w:numId w:val="16"/>
              </w:numPr>
              <w:tabs>
                <w:tab w:val="left" w:pos="432"/>
              </w:tabs>
              <w:suppressAutoHyphens/>
              <w:jc w:val="both"/>
              <w:rPr>
                <w:lang w:eastAsia="ar-SA"/>
              </w:rPr>
            </w:pPr>
            <w:r w:rsidRPr="003B139A">
              <w:rPr>
                <w:sz w:val="22"/>
                <w:szCs w:val="22"/>
                <w:lang w:eastAsia="ar-SA"/>
              </w:rPr>
              <w:t>Tüm panolarda nem yoğunlaşmasını önlemek için termostatlı ısıtıcı ve toz filtreli fan olacaktır.</w:t>
            </w:r>
          </w:p>
          <w:p w:rsidR="003B139A" w:rsidRPr="003B139A" w:rsidRDefault="003B139A" w:rsidP="00B43DEA">
            <w:pPr>
              <w:numPr>
                <w:ilvl w:val="0"/>
                <w:numId w:val="17"/>
              </w:numPr>
              <w:tabs>
                <w:tab w:val="left" w:pos="432"/>
              </w:tabs>
              <w:suppressAutoHyphens/>
              <w:ind w:left="432"/>
              <w:jc w:val="both"/>
              <w:rPr>
                <w:lang w:eastAsia="ar-SA"/>
              </w:rPr>
            </w:pPr>
            <w:r w:rsidRPr="003B139A">
              <w:rPr>
                <w:sz w:val="22"/>
                <w:szCs w:val="22"/>
                <w:lang w:eastAsia="ar-SA"/>
              </w:rPr>
              <w:t>Her panoda, pano kapağına bağlı olarak çalışan bir adet aydınlatma lambası olacaktır.</w:t>
            </w:r>
          </w:p>
          <w:p w:rsidR="003B139A" w:rsidRPr="003B139A" w:rsidRDefault="003B139A" w:rsidP="00B43DEA">
            <w:pPr>
              <w:numPr>
                <w:ilvl w:val="0"/>
                <w:numId w:val="17"/>
              </w:numPr>
              <w:tabs>
                <w:tab w:val="left" w:pos="432"/>
              </w:tabs>
              <w:suppressAutoHyphens/>
              <w:ind w:left="432"/>
              <w:jc w:val="both"/>
              <w:rPr>
                <w:color w:val="000000"/>
                <w:lang w:eastAsia="ar-SA"/>
              </w:rPr>
            </w:pPr>
            <w:r w:rsidRPr="003B139A">
              <w:rPr>
                <w:color w:val="000000"/>
                <w:sz w:val="22"/>
                <w:szCs w:val="22"/>
                <w:lang w:eastAsia="ar-SA"/>
              </w:rPr>
              <w:t xml:space="preserve">Ana PLC ünitesi 20 </w:t>
            </w:r>
            <w:proofErr w:type="spellStart"/>
            <w:r w:rsidRPr="003B139A">
              <w:rPr>
                <w:color w:val="000000"/>
                <w:sz w:val="22"/>
                <w:szCs w:val="22"/>
                <w:lang w:eastAsia="ar-SA"/>
              </w:rPr>
              <w:t>dak</w:t>
            </w:r>
            <w:proofErr w:type="spellEnd"/>
            <w:r w:rsidRPr="003B139A">
              <w:rPr>
                <w:color w:val="000000"/>
                <w:sz w:val="22"/>
                <w:szCs w:val="22"/>
                <w:lang w:eastAsia="ar-SA"/>
              </w:rPr>
              <w:t xml:space="preserve">. </w:t>
            </w:r>
            <w:proofErr w:type="gramStart"/>
            <w:r w:rsidRPr="003B139A">
              <w:rPr>
                <w:color w:val="000000"/>
                <w:sz w:val="22"/>
                <w:szCs w:val="22"/>
                <w:lang w:eastAsia="ar-SA"/>
              </w:rPr>
              <w:t>diğer</w:t>
            </w:r>
            <w:proofErr w:type="gramEnd"/>
            <w:r w:rsidRPr="003B139A">
              <w:rPr>
                <w:color w:val="000000"/>
                <w:sz w:val="22"/>
                <w:szCs w:val="22"/>
                <w:lang w:eastAsia="ar-SA"/>
              </w:rPr>
              <w:t xml:space="preserve"> PLC üniteleri kendisini 10 </w:t>
            </w:r>
            <w:proofErr w:type="spellStart"/>
            <w:r w:rsidRPr="003B139A">
              <w:rPr>
                <w:color w:val="000000"/>
                <w:sz w:val="22"/>
                <w:szCs w:val="22"/>
                <w:lang w:eastAsia="ar-SA"/>
              </w:rPr>
              <w:t>dak</w:t>
            </w:r>
            <w:proofErr w:type="spellEnd"/>
            <w:r w:rsidRPr="003B139A">
              <w:rPr>
                <w:color w:val="000000"/>
                <w:sz w:val="22"/>
                <w:szCs w:val="22"/>
                <w:lang w:eastAsia="ar-SA"/>
              </w:rPr>
              <w:t>. Besleyecek güçte UPS ile donatılacaktır.</w:t>
            </w:r>
          </w:p>
          <w:p w:rsidR="003B139A" w:rsidRPr="003B139A" w:rsidRDefault="003B139A" w:rsidP="00B43DEA">
            <w:pPr>
              <w:numPr>
                <w:ilvl w:val="0"/>
                <w:numId w:val="17"/>
              </w:numPr>
              <w:tabs>
                <w:tab w:val="left" w:pos="432"/>
              </w:tabs>
              <w:suppressAutoHyphens/>
              <w:ind w:left="432"/>
              <w:jc w:val="both"/>
              <w:rPr>
                <w:lang w:eastAsia="ar-SA"/>
              </w:rPr>
            </w:pPr>
            <w:r w:rsidRPr="003B139A">
              <w:rPr>
                <w:sz w:val="22"/>
                <w:szCs w:val="22"/>
                <w:lang w:eastAsia="ar-SA"/>
              </w:rPr>
              <w:t xml:space="preserve">PLC panoları içinde kullanılacak 220/24 V DC güç kaynakları </w:t>
            </w:r>
            <w:proofErr w:type="spellStart"/>
            <w:r w:rsidRPr="003B139A">
              <w:rPr>
                <w:sz w:val="22"/>
                <w:szCs w:val="22"/>
                <w:lang w:eastAsia="ar-SA"/>
              </w:rPr>
              <w:t>Switch</w:t>
            </w:r>
            <w:proofErr w:type="spellEnd"/>
            <w:r w:rsidRPr="003B139A">
              <w:rPr>
                <w:sz w:val="22"/>
                <w:szCs w:val="22"/>
                <w:lang w:eastAsia="ar-SA"/>
              </w:rPr>
              <w:t xml:space="preserve"> </w:t>
            </w:r>
            <w:proofErr w:type="spellStart"/>
            <w:r w:rsidRPr="003B139A">
              <w:rPr>
                <w:sz w:val="22"/>
                <w:szCs w:val="22"/>
                <w:lang w:eastAsia="ar-SA"/>
              </w:rPr>
              <w:t>mod</w:t>
            </w:r>
            <w:proofErr w:type="spellEnd"/>
            <w:r w:rsidRPr="003B139A">
              <w:rPr>
                <w:sz w:val="22"/>
                <w:szCs w:val="22"/>
                <w:lang w:eastAsia="ar-SA"/>
              </w:rPr>
              <w:t xml:space="preserve"> olacaktır. Söz konusu kaynaklar pasif LC devrelerden oluşan </w:t>
            </w:r>
            <w:smartTag w:uri="urn:schemas-microsoft-com:office:smarttags" w:element="metricconverter">
              <w:smartTagPr>
                <w:attr w:name="ProductID" w:val="5 A"/>
              </w:smartTagPr>
              <w:r w:rsidRPr="003B139A">
                <w:rPr>
                  <w:sz w:val="22"/>
                  <w:szCs w:val="22"/>
                  <w:lang w:eastAsia="ar-SA"/>
                </w:rPr>
                <w:t>5 A</w:t>
              </w:r>
            </w:smartTag>
            <w:r w:rsidRPr="003B139A">
              <w:rPr>
                <w:sz w:val="22"/>
                <w:szCs w:val="22"/>
                <w:lang w:eastAsia="ar-SA"/>
              </w:rPr>
              <w:t xml:space="preserve"> kapasiteli hat filtresi ile donatılacaktır.</w:t>
            </w:r>
          </w:p>
          <w:p w:rsidR="003B139A" w:rsidRPr="003B139A" w:rsidRDefault="003B139A" w:rsidP="003B139A">
            <w:pPr>
              <w:tabs>
                <w:tab w:val="left" w:pos="360"/>
              </w:tabs>
              <w:suppressAutoHyphens/>
              <w:jc w:val="both"/>
              <w:rPr>
                <w:lang w:eastAsia="ar-SA"/>
              </w:rPr>
            </w:pPr>
          </w:p>
          <w:p w:rsidR="003B139A" w:rsidRPr="003B139A" w:rsidRDefault="003B139A" w:rsidP="003B139A">
            <w:pPr>
              <w:tabs>
                <w:tab w:val="left" w:pos="360"/>
              </w:tabs>
              <w:suppressAutoHyphens/>
              <w:jc w:val="both"/>
              <w:rPr>
                <w:lang w:eastAsia="ar-SA"/>
              </w:rPr>
            </w:pPr>
          </w:p>
          <w:p w:rsidR="003B139A" w:rsidRPr="003B139A" w:rsidRDefault="006B75B3" w:rsidP="003B139A">
            <w:pPr>
              <w:tabs>
                <w:tab w:val="left" w:pos="360"/>
              </w:tabs>
              <w:suppressAutoHyphens/>
              <w:jc w:val="both"/>
              <w:rPr>
                <w:b/>
                <w:lang w:eastAsia="ar-SA"/>
              </w:rPr>
            </w:pPr>
            <w:r>
              <w:rPr>
                <w:b/>
                <w:sz w:val="22"/>
                <w:szCs w:val="22"/>
                <w:lang w:eastAsia="ar-SA"/>
              </w:rPr>
              <w:t xml:space="preserve">4.2.9 </w:t>
            </w:r>
            <w:r w:rsidR="003B139A" w:rsidRPr="003B139A">
              <w:rPr>
                <w:b/>
                <w:sz w:val="22"/>
                <w:szCs w:val="22"/>
                <w:lang w:eastAsia="ar-SA"/>
              </w:rPr>
              <w:t>PLC YAZILIMLARI</w:t>
            </w:r>
          </w:p>
          <w:p w:rsidR="003B139A" w:rsidRPr="003B139A" w:rsidRDefault="003B139A" w:rsidP="003B139A">
            <w:pPr>
              <w:tabs>
                <w:tab w:val="left" w:pos="360"/>
              </w:tabs>
              <w:suppressAutoHyphens/>
              <w:jc w:val="both"/>
              <w:rPr>
                <w:b/>
                <w:lang w:eastAsia="ar-SA"/>
              </w:rPr>
            </w:pPr>
          </w:p>
          <w:p w:rsidR="003B139A" w:rsidRPr="003B139A" w:rsidRDefault="003B139A" w:rsidP="003B139A">
            <w:pPr>
              <w:suppressAutoHyphens/>
              <w:jc w:val="both"/>
              <w:rPr>
                <w:lang w:eastAsia="ar-SA"/>
              </w:rPr>
            </w:pPr>
            <w:r w:rsidRPr="003B139A">
              <w:rPr>
                <w:sz w:val="22"/>
                <w:szCs w:val="22"/>
                <w:lang w:eastAsia="ar-SA"/>
              </w:rPr>
              <w:t>Tüm sistem yazılımı Türkçe olacaktır. Yazılım yapısı, üç ana kısımdan oluşacaktır.</w:t>
            </w:r>
          </w:p>
          <w:p w:rsidR="003B139A" w:rsidRPr="003B139A" w:rsidRDefault="003B139A" w:rsidP="003B139A">
            <w:pPr>
              <w:suppressAutoHyphens/>
              <w:jc w:val="both"/>
              <w:rPr>
                <w:lang w:eastAsia="ar-SA"/>
              </w:rPr>
            </w:pPr>
          </w:p>
          <w:p w:rsidR="003B139A" w:rsidRPr="003B139A" w:rsidRDefault="003B139A" w:rsidP="003B139A">
            <w:pPr>
              <w:suppressAutoHyphens/>
              <w:jc w:val="both"/>
              <w:rPr>
                <w:lang w:eastAsia="ar-SA"/>
              </w:rPr>
            </w:pPr>
            <w:r w:rsidRPr="003B139A">
              <w:rPr>
                <w:sz w:val="22"/>
                <w:szCs w:val="22"/>
                <w:lang w:eastAsia="ar-SA"/>
              </w:rPr>
              <w:t xml:space="preserve">1-) Sinyal ve raporlaması </w:t>
            </w:r>
            <w:proofErr w:type="gramStart"/>
            <w:r w:rsidRPr="003B139A">
              <w:rPr>
                <w:sz w:val="22"/>
                <w:szCs w:val="22"/>
                <w:lang w:eastAsia="ar-SA"/>
              </w:rPr>
              <w:t>dahil</w:t>
            </w:r>
            <w:proofErr w:type="gramEnd"/>
            <w:r w:rsidRPr="003B139A">
              <w:rPr>
                <w:sz w:val="22"/>
                <w:szCs w:val="22"/>
                <w:lang w:eastAsia="ar-SA"/>
              </w:rPr>
              <w:t xml:space="preserve"> İşletim ve İzleme,</w:t>
            </w:r>
          </w:p>
          <w:p w:rsidR="003B139A" w:rsidRPr="003B139A" w:rsidRDefault="003B139A" w:rsidP="003B139A">
            <w:pPr>
              <w:suppressAutoHyphens/>
              <w:jc w:val="both"/>
              <w:rPr>
                <w:lang w:eastAsia="ar-SA"/>
              </w:rPr>
            </w:pPr>
            <w:r w:rsidRPr="003B139A">
              <w:rPr>
                <w:sz w:val="22"/>
                <w:szCs w:val="22"/>
                <w:lang w:eastAsia="ar-SA"/>
              </w:rPr>
              <w:t xml:space="preserve">2-) Otomasyon </w:t>
            </w:r>
            <w:proofErr w:type="gramStart"/>
            <w:r w:rsidRPr="003B139A">
              <w:rPr>
                <w:sz w:val="22"/>
                <w:szCs w:val="22"/>
                <w:lang w:eastAsia="ar-SA"/>
              </w:rPr>
              <w:t>ekipmanları</w:t>
            </w:r>
            <w:proofErr w:type="gramEnd"/>
            <w:r w:rsidRPr="003B139A">
              <w:rPr>
                <w:sz w:val="22"/>
                <w:szCs w:val="22"/>
                <w:lang w:eastAsia="ar-SA"/>
              </w:rPr>
              <w:t xml:space="preserve"> arasında haberleşme,</w:t>
            </w:r>
          </w:p>
          <w:p w:rsidR="003B139A" w:rsidRPr="003B139A" w:rsidRDefault="003B139A" w:rsidP="003B139A">
            <w:pPr>
              <w:suppressAutoHyphens/>
              <w:jc w:val="both"/>
              <w:rPr>
                <w:lang w:eastAsia="ar-SA"/>
              </w:rPr>
            </w:pPr>
            <w:r w:rsidRPr="003B139A">
              <w:rPr>
                <w:sz w:val="22"/>
                <w:szCs w:val="22"/>
                <w:lang w:eastAsia="ar-SA"/>
              </w:rPr>
              <w:t xml:space="preserve">3-) Proses otomasyonu ( ölçme, açık ve kapalı çevrim </w:t>
            </w:r>
            <w:r w:rsidRPr="003B139A">
              <w:rPr>
                <w:sz w:val="22"/>
                <w:szCs w:val="22"/>
                <w:lang w:eastAsia="ar-SA"/>
              </w:rPr>
              <w:lastRenderedPageBreak/>
              <w:t>denetimi ) yazılım belgeleri.</w:t>
            </w:r>
          </w:p>
          <w:p w:rsidR="003B139A" w:rsidRPr="003B139A" w:rsidRDefault="003B139A" w:rsidP="003B139A">
            <w:pPr>
              <w:suppressAutoHyphens/>
              <w:jc w:val="both"/>
              <w:rPr>
                <w:lang w:eastAsia="ar-SA"/>
              </w:rPr>
            </w:pPr>
          </w:p>
          <w:p w:rsidR="003B139A" w:rsidRPr="003B139A" w:rsidRDefault="003B139A" w:rsidP="003B139A">
            <w:pPr>
              <w:suppressAutoHyphens/>
              <w:jc w:val="both"/>
              <w:rPr>
                <w:lang w:eastAsia="ar-SA"/>
              </w:rPr>
            </w:pPr>
            <w:r w:rsidRPr="003B139A">
              <w:rPr>
                <w:sz w:val="22"/>
                <w:szCs w:val="22"/>
                <w:lang w:eastAsia="ar-SA"/>
              </w:rPr>
              <w:t>Sistem yazılımı en az aşağıdaki uygulamaları kapsayacaktır.</w:t>
            </w:r>
          </w:p>
          <w:p w:rsidR="003B139A" w:rsidRPr="003B139A" w:rsidRDefault="003B139A" w:rsidP="003B139A">
            <w:pPr>
              <w:suppressAutoHyphens/>
              <w:jc w:val="both"/>
              <w:rPr>
                <w:lang w:eastAsia="ar-SA"/>
              </w:rPr>
            </w:pPr>
          </w:p>
          <w:p w:rsidR="003B139A" w:rsidRPr="003B139A" w:rsidRDefault="003B139A" w:rsidP="00B43DEA">
            <w:pPr>
              <w:numPr>
                <w:ilvl w:val="0"/>
                <w:numId w:val="21"/>
              </w:numPr>
              <w:suppressAutoHyphens/>
              <w:jc w:val="both"/>
              <w:rPr>
                <w:lang w:eastAsia="ar-SA"/>
              </w:rPr>
            </w:pPr>
            <w:r w:rsidRPr="003B139A">
              <w:rPr>
                <w:sz w:val="22"/>
                <w:szCs w:val="22"/>
                <w:lang w:eastAsia="ar-SA"/>
              </w:rPr>
              <w:t>Konfigürasyon,</w:t>
            </w:r>
          </w:p>
          <w:p w:rsidR="003B139A" w:rsidRPr="003B139A" w:rsidRDefault="003B139A" w:rsidP="00B43DEA">
            <w:pPr>
              <w:numPr>
                <w:ilvl w:val="0"/>
                <w:numId w:val="21"/>
              </w:numPr>
              <w:suppressAutoHyphens/>
              <w:jc w:val="both"/>
              <w:rPr>
                <w:lang w:eastAsia="ar-SA"/>
              </w:rPr>
            </w:pPr>
            <w:r w:rsidRPr="003B139A">
              <w:rPr>
                <w:sz w:val="22"/>
                <w:szCs w:val="22"/>
                <w:lang w:eastAsia="ar-SA"/>
              </w:rPr>
              <w:t>Gözetim ve denetim,</w:t>
            </w:r>
          </w:p>
          <w:p w:rsidR="003B139A" w:rsidRPr="003B139A" w:rsidRDefault="003B139A" w:rsidP="00B43DEA">
            <w:pPr>
              <w:numPr>
                <w:ilvl w:val="0"/>
                <w:numId w:val="21"/>
              </w:numPr>
              <w:suppressAutoHyphens/>
              <w:jc w:val="both"/>
              <w:rPr>
                <w:lang w:eastAsia="ar-SA"/>
              </w:rPr>
            </w:pPr>
            <w:r w:rsidRPr="003B139A">
              <w:rPr>
                <w:sz w:val="22"/>
                <w:szCs w:val="22"/>
                <w:lang w:eastAsia="ar-SA"/>
              </w:rPr>
              <w:t>Uzaktan kontrol ve kumanda,</w:t>
            </w:r>
          </w:p>
          <w:p w:rsidR="003B139A" w:rsidRPr="003B139A" w:rsidRDefault="003B139A" w:rsidP="00B43DEA">
            <w:pPr>
              <w:numPr>
                <w:ilvl w:val="0"/>
                <w:numId w:val="21"/>
              </w:numPr>
              <w:suppressAutoHyphens/>
              <w:jc w:val="both"/>
              <w:rPr>
                <w:lang w:eastAsia="ar-SA"/>
              </w:rPr>
            </w:pPr>
            <w:r w:rsidRPr="003B139A">
              <w:rPr>
                <w:sz w:val="22"/>
                <w:szCs w:val="22"/>
                <w:lang w:eastAsia="ar-SA"/>
              </w:rPr>
              <w:t>Alarm bilgilerini okuma,</w:t>
            </w:r>
          </w:p>
          <w:p w:rsidR="003B139A" w:rsidRPr="003B139A" w:rsidRDefault="003B139A" w:rsidP="00B43DEA">
            <w:pPr>
              <w:numPr>
                <w:ilvl w:val="0"/>
                <w:numId w:val="21"/>
              </w:numPr>
              <w:suppressAutoHyphens/>
              <w:jc w:val="both"/>
              <w:rPr>
                <w:lang w:eastAsia="ar-SA"/>
              </w:rPr>
            </w:pPr>
            <w:r w:rsidRPr="003B139A">
              <w:rPr>
                <w:sz w:val="22"/>
                <w:szCs w:val="22"/>
                <w:lang w:eastAsia="ar-SA"/>
              </w:rPr>
              <w:t>Data işleme ve tutma,</w:t>
            </w:r>
          </w:p>
          <w:p w:rsidR="003B139A" w:rsidRPr="003B139A" w:rsidRDefault="003B139A" w:rsidP="00B43DEA">
            <w:pPr>
              <w:numPr>
                <w:ilvl w:val="0"/>
                <w:numId w:val="21"/>
              </w:numPr>
              <w:suppressAutoHyphens/>
              <w:jc w:val="both"/>
              <w:rPr>
                <w:lang w:eastAsia="ar-SA"/>
              </w:rPr>
            </w:pPr>
            <w:r w:rsidRPr="003B139A">
              <w:rPr>
                <w:sz w:val="22"/>
                <w:szCs w:val="22"/>
                <w:lang w:eastAsia="ar-SA"/>
              </w:rPr>
              <w:t>Raporlama, günlük, haftalık, aylık ve yıllık raporlama,</w:t>
            </w:r>
          </w:p>
          <w:p w:rsidR="003B139A" w:rsidRPr="003B139A" w:rsidRDefault="003B139A" w:rsidP="00B43DEA">
            <w:pPr>
              <w:numPr>
                <w:ilvl w:val="0"/>
                <w:numId w:val="21"/>
              </w:numPr>
              <w:suppressAutoHyphens/>
              <w:jc w:val="both"/>
              <w:rPr>
                <w:lang w:eastAsia="ar-SA"/>
              </w:rPr>
            </w:pPr>
            <w:r w:rsidRPr="003B139A">
              <w:rPr>
                <w:sz w:val="22"/>
                <w:szCs w:val="22"/>
                <w:lang w:eastAsia="ar-SA"/>
              </w:rPr>
              <w:t>Bakım bilgilerini tutma,</w:t>
            </w:r>
          </w:p>
          <w:p w:rsidR="003B139A" w:rsidRPr="003B139A" w:rsidRDefault="003B139A" w:rsidP="003B139A">
            <w:pPr>
              <w:suppressAutoHyphens/>
              <w:jc w:val="both"/>
              <w:rPr>
                <w:lang w:eastAsia="ar-SA"/>
              </w:rPr>
            </w:pPr>
          </w:p>
          <w:p w:rsidR="003B139A" w:rsidRPr="003B139A" w:rsidRDefault="003B139A" w:rsidP="003B139A">
            <w:pPr>
              <w:tabs>
                <w:tab w:val="left" w:pos="432"/>
              </w:tabs>
              <w:suppressAutoHyphens/>
              <w:jc w:val="both"/>
              <w:rPr>
                <w:lang w:eastAsia="ar-SA"/>
              </w:rPr>
            </w:pPr>
            <w:r w:rsidRPr="003B139A">
              <w:rPr>
                <w:sz w:val="22"/>
                <w:szCs w:val="22"/>
                <w:lang w:eastAsia="ar-SA"/>
              </w:rPr>
              <w:t xml:space="preserve">Elektrik kumanda panoları üzerinde o </w:t>
            </w:r>
            <w:r w:rsidR="006B75B3" w:rsidRPr="003B139A">
              <w:rPr>
                <w:sz w:val="22"/>
                <w:szCs w:val="22"/>
                <w:lang w:eastAsia="ar-SA"/>
              </w:rPr>
              <w:t>ünitenin</w:t>
            </w:r>
            <w:r w:rsidR="006B75B3">
              <w:rPr>
                <w:color w:val="FF0000"/>
                <w:sz w:val="22"/>
                <w:szCs w:val="22"/>
                <w:lang w:eastAsia="ar-SA"/>
              </w:rPr>
              <w:t xml:space="preserve"> </w:t>
            </w:r>
            <w:r w:rsidR="006B75B3" w:rsidRPr="006B75B3">
              <w:rPr>
                <w:sz w:val="22"/>
                <w:szCs w:val="22"/>
                <w:lang w:eastAsia="ar-SA"/>
              </w:rPr>
              <w:t>Otomatik</w:t>
            </w:r>
            <w:r w:rsidRPr="003B139A">
              <w:rPr>
                <w:sz w:val="22"/>
                <w:szCs w:val="22"/>
                <w:lang w:eastAsia="ar-SA"/>
              </w:rPr>
              <w:t>/</w:t>
            </w:r>
            <w:proofErr w:type="spellStart"/>
            <w:r w:rsidRPr="003B139A">
              <w:rPr>
                <w:sz w:val="22"/>
                <w:szCs w:val="22"/>
                <w:lang w:eastAsia="ar-SA"/>
              </w:rPr>
              <w:t>Manuel</w:t>
            </w:r>
            <w:proofErr w:type="spellEnd"/>
            <w:r w:rsidRPr="003B139A">
              <w:rPr>
                <w:sz w:val="22"/>
                <w:szCs w:val="22"/>
                <w:lang w:eastAsia="ar-SA"/>
              </w:rPr>
              <w:t>/</w:t>
            </w:r>
            <w:proofErr w:type="spellStart"/>
            <w:r w:rsidRPr="003B139A">
              <w:rPr>
                <w:sz w:val="22"/>
                <w:szCs w:val="22"/>
                <w:lang w:eastAsia="ar-SA"/>
              </w:rPr>
              <w:t>Off</w:t>
            </w:r>
            <w:proofErr w:type="spellEnd"/>
            <w:r w:rsidRPr="003B139A">
              <w:rPr>
                <w:sz w:val="22"/>
                <w:szCs w:val="22"/>
                <w:lang w:eastAsia="ar-SA"/>
              </w:rPr>
              <w:t xml:space="preserve"> konumlarını belirleyen anahtarlar mevcuttur. Bu anahtarlar Otomatik konumda olmadığı sürece PLC kumanda işlevi görmeyecek, sadece sistemi izleyip tüm bilgileri SCADA bilgisayarına aktaracaktır.</w:t>
            </w:r>
          </w:p>
          <w:p w:rsidR="003B139A" w:rsidRPr="003B139A" w:rsidRDefault="003B139A" w:rsidP="003B139A">
            <w:pPr>
              <w:tabs>
                <w:tab w:val="left" w:pos="432"/>
              </w:tabs>
              <w:suppressAutoHyphens/>
              <w:jc w:val="both"/>
              <w:rPr>
                <w:lang w:eastAsia="ar-SA"/>
              </w:rPr>
            </w:pPr>
          </w:p>
          <w:p w:rsidR="003B139A" w:rsidRPr="003B139A" w:rsidRDefault="003B139A" w:rsidP="003B139A">
            <w:pPr>
              <w:tabs>
                <w:tab w:val="left" w:pos="432"/>
              </w:tabs>
              <w:suppressAutoHyphens/>
              <w:jc w:val="both"/>
              <w:rPr>
                <w:lang w:eastAsia="ar-SA"/>
              </w:rPr>
            </w:pPr>
            <w:r w:rsidRPr="003B139A">
              <w:rPr>
                <w:sz w:val="22"/>
                <w:szCs w:val="22"/>
                <w:lang w:eastAsia="ar-SA"/>
              </w:rPr>
              <w:t>Elektrik kumanda panoları, pano hangi konumda olursa olsun Otomatik kontrol sisteminin – işletmecinin - o panoyu devreden çıkarabileceği şekilde düzenlenecek, PLC programları da bu işlevi görecek şekilde yazılacaktır.</w:t>
            </w:r>
          </w:p>
          <w:p w:rsidR="003B139A" w:rsidRPr="003B139A" w:rsidRDefault="003B139A" w:rsidP="003B139A">
            <w:pPr>
              <w:tabs>
                <w:tab w:val="left" w:pos="432"/>
              </w:tabs>
              <w:suppressAutoHyphens/>
              <w:jc w:val="both"/>
              <w:rPr>
                <w:lang w:eastAsia="ar-SA"/>
              </w:rPr>
            </w:pPr>
          </w:p>
          <w:p w:rsidR="003B139A" w:rsidRPr="003B139A" w:rsidRDefault="003B139A" w:rsidP="003B139A">
            <w:pPr>
              <w:suppressAutoHyphens/>
              <w:jc w:val="both"/>
              <w:rPr>
                <w:lang w:eastAsia="ar-SA"/>
              </w:rPr>
            </w:pPr>
            <w:r w:rsidRPr="003B139A">
              <w:rPr>
                <w:sz w:val="22"/>
                <w:szCs w:val="22"/>
                <w:lang w:eastAsia="ar-SA"/>
              </w:rPr>
              <w:t>Bu tüm grafik göstergeleri, basit menüden seçilerek kullanılacak şekilde düzenlenecektir.</w:t>
            </w:r>
          </w:p>
          <w:p w:rsidR="003B139A" w:rsidRPr="003B139A" w:rsidRDefault="003B139A" w:rsidP="003B139A">
            <w:pPr>
              <w:suppressAutoHyphens/>
              <w:jc w:val="both"/>
              <w:rPr>
                <w:lang w:eastAsia="ar-SA"/>
              </w:rPr>
            </w:pPr>
          </w:p>
          <w:p w:rsidR="003B139A" w:rsidRPr="003B139A" w:rsidRDefault="003B139A" w:rsidP="003B139A">
            <w:pPr>
              <w:suppressAutoHyphens/>
              <w:jc w:val="both"/>
              <w:rPr>
                <w:lang w:eastAsia="ar-SA"/>
              </w:rPr>
            </w:pPr>
            <w:r w:rsidRPr="003B139A">
              <w:rPr>
                <w:sz w:val="22"/>
                <w:szCs w:val="22"/>
                <w:lang w:eastAsia="ar-SA"/>
              </w:rPr>
              <w:t>Tesis durum sinyalleri, tesisin ilgili bölümünü temsil eden</w:t>
            </w:r>
            <w:r w:rsidR="006B75B3">
              <w:rPr>
                <w:sz w:val="22"/>
                <w:szCs w:val="22"/>
                <w:lang w:eastAsia="ar-SA"/>
              </w:rPr>
              <w:t xml:space="preserve"> sembolün renginin değişmesiyle ekran</w:t>
            </w:r>
            <w:r w:rsidRPr="003B139A">
              <w:rPr>
                <w:sz w:val="22"/>
                <w:szCs w:val="22"/>
                <w:lang w:eastAsia="ar-SA"/>
              </w:rPr>
              <w:t xml:space="preserve"> üzerinde gösterilecektir. Tesisin bir bölümünün uzaktan işletilmesi için seçim; Keyboard-Mouse kullanılarak yapılacaktır.</w:t>
            </w:r>
          </w:p>
          <w:p w:rsidR="003B139A" w:rsidRPr="003B139A" w:rsidRDefault="003B139A" w:rsidP="003B139A">
            <w:pPr>
              <w:suppressAutoHyphens/>
              <w:jc w:val="both"/>
              <w:rPr>
                <w:lang w:eastAsia="ar-SA"/>
              </w:rPr>
            </w:pPr>
          </w:p>
          <w:p w:rsidR="003B139A" w:rsidRPr="003B139A" w:rsidRDefault="003B139A" w:rsidP="003B139A">
            <w:pPr>
              <w:suppressAutoHyphens/>
              <w:jc w:val="both"/>
              <w:rPr>
                <w:lang w:eastAsia="ar-SA"/>
              </w:rPr>
            </w:pPr>
            <w:r w:rsidRPr="003B139A">
              <w:rPr>
                <w:sz w:val="22"/>
                <w:szCs w:val="22"/>
                <w:lang w:eastAsia="ar-SA"/>
              </w:rPr>
              <w:t xml:space="preserve">Tüm sistem boyunca temin edilen bütün </w:t>
            </w:r>
            <w:r w:rsidR="006B75B3">
              <w:rPr>
                <w:sz w:val="22"/>
                <w:szCs w:val="22"/>
                <w:lang w:eastAsia="ar-SA"/>
              </w:rPr>
              <w:t>bilgisayarlar</w:t>
            </w:r>
            <w:r w:rsidRPr="003B139A">
              <w:rPr>
                <w:sz w:val="22"/>
                <w:szCs w:val="22"/>
                <w:lang w:eastAsia="ar-SA"/>
              </w:rPr>
              <w:t xml:space="preserve">, </w:t>
            </w:r>
            <w:proofErr w:type="spellStart"/>
            <w:r w:rsidRPr="003B139A">
              <w:rPr>
                <w:sz w:val="22"/>
                <w:szCs w:val="22"/>
                <w:lang w:eastAsia="ar-SA"/>
              </w:rPr>
              <w:t>PLC’ler</w:t>
            </w:r>
            <w:proofErr w:type="spellEnd"/>
            <w:r w:rsidRPr="003B139A">
              <w:rPr>
                <w:sz w:val="22"/>
                <w:szCs w:val="22"/>
                <w:lang w:eastAsia="ar-SA"/>
              </w:rPr>
              <w:t xml:space="preserve"> ve benzer sistem elemanları; bütün çevresel birimler, programlar, program gelişme üniteleri, veri toplama teçhizatları ve bütün elemanlar, tamamen uyumlu bir sistem oluşturmak üzere aynı protokol/lisan ile çalışacaktır.</w:t>
            </w:r>
          </w:p>
          <w:p w:rsidR="00255FD8" w:rsidRDefault="00255FD8" w:rsidP="00023687">
            <w:pPr>
              <w:jc w:val="both"/>
            </w:pPr>
          </w:p>
          <w:p w:rsidR="00C0711F" w:rsidRPr="00C0711F" w:rsidRDefault="00C0711F" w:rsidP="00C0711F">
            <w:pPr>
              <w:jc w:val="both"/>
            </w:pPr>
            <w:r w:rsidRPr="00C0711F">
              <w:rPr>
                <w:b/>
              </w:rPr>
              <w:t>4.2.10</w:t>
            </w:r>
            <w:r>
              <w:t xml:space="preserve"> </w:t>
            </w:r>
            <w:r w:rsidRPr="00C0711F">
              <w:rPr>
                <w:b/>
                <w:sz w:val="22"/>
                <w:szCs w:val="22"/>
                <w:lang w:eastAsia="ar-SA"/>
              </w:rPr>
              <w:t>Kontrol Sisteminin Montaj ve Devreye Alınması:</w:t>
            </w:r>
          </w:p>
          <w:p w:rsidR="00C0711F" w:rsidRPr="00C0711F" w:rsidRDefault="00C0711F" w:rsidP="00C0711F">
            <w:pPr>
              <w:tabs>
                <w:tab w:val="left" w:pos="360"/>
              </w:tabs>
              <w:suppressAutoHyphens/>
              <w:jc w:val="both"/>
              <w:rPr>
                <w:lang w:eastAsia="ar-SA"/>
              </w:rPr>
            </w:pPr>
          </w:p>
          <w:p w:rsidR="00C0711F" w:rsidRPr="00C0711F" w:rsidRDefault="00C0711F" w:rsidP="00C0711F">
            <w:pPr>
              <w:tabs>
                <w:tab w:val="left" w:pos="360"/>
              </w:tabs>
              <w:suppressAutoHyphens/>
              <w:jc w:val="both"/>
              <w:rPr>
                <w:lang w:eastAsia="ar-SA"/>
              </w:rPr>
            </w:pPr>
            <w:r w:rsidRPr="00C0711F">
              <w:rPr>
                <w:sz w:val="22"/>
                <w:szCs w:val="22"/>
                <w:lang w:eastAsia="ar-SA"/>
              </w:rPr>
              <w:t>Montaj ve devreye Alma işlemleri ilgili firma tarafından yapılacaktır.</w:t>
            </w:r>
          </w:p>
          <w:p w:rsidR="00C0711F" w:rsidRPr="00C0711F" w:rsidRDefault="00C0711F" w:rsidP="00C0711F">
            <w:pPr>
              <w:tabs>
                <w:tab w:val="left" w:pos="360"/>
              </w:tabs>
              <w:suppressAutoHyphens/>
              <w:jc w:val="both"/>
              <w:rPr>
                <w:lang w:eastAsia="ar-SA"/>
              </w:rPr>
            </w:pPr>
          </w:p>
          <w:p w:rsidR="00C0711F" w:rsidRPr="00C0711F" w:rsidRDefault="00C0711F" w:rsidP="00C0711F">
            <w:pPr>
              <w:tabs>
                <w:tab w:val="left" w:pos="360"/>
              </w:tabs>
              <w:suppressAutoHyphens/>
              <w:jc w:val="both"/>
              <w:rPr>
                <w:lang w:eastAsia="ar-SA"/>
              </w:rPr>
            </w:pPr>
            <w:r w:rsidRPr="00C0711F">
              <w:rPr>
                <w:sz w:val="22"/>
                <w:szCs w:val="22"/>
                <w:lang w:eastAsia="ar-SA"/>
              </w:rPr>
              <w:t>Montaj ve test işlemleri;</w:t>
            </w:r>
          </w:p>
          <w:p w:rsidR="00C0711F" w:rsidRPr="00C0711F" w:rsidRDefault="00C0711F" w:rsidP="00B43DEA">
            <w:pPr>
              <w:numPr>
                <w:ilvl w:val="0"/>
                <w:numId w:val="7"/>
              </w:numPr>
              <w:tabs>
                <w:tab w:val="left" w:pos="360"/>
              </w:tabs>
              <w:suppressAutoHyphens/>
              <w:ind w:left="360"/>
              <w:jc w:val="both"/>
              <w:rPr>
                <w:lang w:eastAsia="ar-SA"/>
              </w:rPr>
            </w:pPr>
            <w:r w:rsidRPr="00C0711F">
              <w:rPr>
                <w:sz w:val="22"/>
                <w:szCs w:val="22"/>
                <w:lang w:eastAsia="ar-SA"/>
              </w:rPr>
              <w:t>PLC panolarının montajı,</w:t>
            </w:r>
          </w:p>
          <w:p w:rsidR="00C0711F" w:rsidRPr="00C0711F" w:rsidRDefault="00C0711F" w:rsidP="00B43DEA">
            <w:pPr>
              <w:numPr>
                <w:ilvl w:val="0"/>
                <w:numId w:val="7"/>
              </w:numPr>
              <w:tabs>
                <w:tab w:val="left" w:pos="360"/>
              </w:tabs>
              <w:suppressAutoHyphens/>
              <w:ind w:left="360"/>
              <w:jc w:val="both"/>
              <w:rPr>
                <w:lang w:eastAsia="ar-SA"/>
              </w:rPr>
            </w:pPr>
            <w:r w:rsidRPr="00C0711F">
              <w:rPr>
                <w:sz w:val="22"/>
                <w:szCs w:val="22"/>
                <w:lang w:eastAsia="ar-SA"/>
              </w:rPr>
              <w:t>Giriş Çıkış bağlantılarının yapılması,</w:t>
            </w:r>
          </w:p>
          <w:p w:rsidR="00C0711F" w:rsidRDefault="00C0711F" w:rsidP="00B43DEA">
            <w:pPr>
              <w:numPr>
                <w:ilvl w:val="0"/>
                <w:numId w:val="7"/>
              </w:numPr>
              <w:tabs>
                <w:tab w:val="left" w:pos="360"/>
              </w:tabs>
              <w:suppressAutoHyphens/>
              <w:ind w:left="360"/>
              <w:jc w:val="both"/>
              <w:rPr>
                <w:lang w:eastAsia="ar-SA"/>
              </w:rPr>
            </w:pPr>
            <w:r w:rsidRPr="00C0711F">
              <w:rPr>
                <w:sz w:val="22"/>
                <w:szCs w:val="22"/>
                <w:lang w:eastAsia="ar-SA"/>
              </w:rPr>
              <w:t>Sistemin test edilmesi ve eğitim.</w:t>
            </w:r>
          </w:p>
          <w:p w:rsidR="00C0711F" w:rsidRPr="00C0711F" w:rsidRDefault="00C0711F" w:rsidP="00B43DEA">
            <w:pPr>
              <w:numPr>
                <w:ilvl w:val="0"/>
                <w:numId w:val="7"/>
              </w:numPr>
              <w:tabs>
                <w:tab w:val="left" w:pos="360"/>
              </w:tabs>
              <w:suppressAutoHyphens/>
              <w:ind w:left="360"/>
              <w:jc w:val="both"/>
              <w:rPr>
                <w:lang w:eastAsia="ar-SA"/>
              </w:rPr>
            </w:pPr>
            <w:r w:rsidRPr="00C0711F">
              <w:rPr>
                <w:sz w:val="22"/>
                <w:szCs w:val="22"/>
                <w:lang w:eastAsia="ar-SA"/>
              </w:rPr>
              <w:t xml:space="preserve">Kullanılacak tüm programların lisanslı CD </w:t>
            </w:r>
            <w:proofErr w:type="spellStart"/>
            <w:r w:rsidRPr="00C0711F">
              <w:rPr>
                <w:sz w:val="22"/>
                <w:szCs w:val="22"/>
                <w:lang w:eastAsia="ar-SA"/>
              </w:rPr>
              <w:t>leri</w:t>
            </w:r>
            <w:proofErr w:type="spellEnd"/>
            <w:r w:rsidRPr="00C0711F">
              <w:rPr>
                <w:sz w:val="22"/>
                <w:szCs w:val="22"/>
                <w:lang w:eastAsia="ar-SA"/>
              </w:rPr>
              <w:t xml:space="preserve"> ve tüm sistemin Türkçe kullanım kılavuzu İdareye verilecektir. </w:t>
            </w:r>
          </w:p>
          <w:p w:rsidR="00C0711F" w:rsidRPr="00C0711F" w:rsidRDefault="00C0711F" w:rsidP="00B43DEA">
            <w:pPr>
              <w:numPr>
                <w:ilvl w:val="0"/>
                <w:numId w:val="7"/>
              </w:numPr>
              <w:tabs>
                <w:tab w:val="left" w:pos="360"/>
              </w:tabs>
              <w:suppressAutoHyphens/>
              <w:ind w:left="360"/>
              <w:jc w:val="both"/>
              <w:rPr>
                <w:lang w:eastAsia="ar-SA"/>
              </w:rPr>
            </w:pPr>
            <w:r w:rsidRPr="00C0711F">
              <w:rPr>
                <w:sz w:val="22"/>
                <w:szCs w:val="22"/>
                <w:lang w:eastAsia="ar-SA"/>
              </w:rPr>
              <w:t xml:space="preserve">PLC-SCADA ile ilgili tüm </w:t>
            </w:r>
            <w:proofErr w:type="gramStart"/>
            <w:r w:rsidRPr="00C0711F">
              <w:rPr>
                <w:sz w:val="22"/>
                <w:szCs w:val="22"/>
                <w:lang w:eastAsia="ar-SA"/>
              </w:rPr>
              <w:t>ekipman</w:t>
            </w:r>
            <w:proofErr w:type="gramEnd"/>
            <w:r w:rsidRPr="00C0711F">
              <w:rPr>
                <w:sz w:val="22"/>
                <w:szCs w:val="22"/>
                <w:lang w:eastAsia="ar-SA"/>
              </w:rPr>
              <w:t xml:space="preserve"> iş mahalline sevk edilmeden önce İdarenin ilgili teknik elemanlarınca </w:t>
            </w:r>
            <w:r w:rsidRPr="00C0711F">
              <w:rPr>
                <w:sz w:val="22"/>
                <w:szCs w:val="22"/>
                <w:lang w:eastAsia="ar-SA"/>
              </w:rPr>
              <w:lastRenderedPageBreak/>
              <w:t>incelenerek uygun görmesi gereklidir.</w:t>
            </w:r>
          </w:p>
          <w:p w:rsidR="00C0711F" w:rsidRPr="00C0711F" w:rsidRDefault="00C0711F" w:rsidP="00B43DEA">
            <w:pPr>
              <w:numPr>
                <w:ilvl w:val="0"/>
                <w:numId w:val="7"/>
              </w:numPr>
              <w:tabs>
                <w:tab w:val="left" w:pos="360"/>
              </w:tabs>
              <w:suppressAutoHyphens/>
              <w:ind w:left="360"/>
              <w:jc w:val="both"/>
              <w:rPr>
                <w:lang w:eastAsia="ar-SA"/>
              </w:rPr>
            </w:pPr>
            <w:r w:rsidRPr="00C0711F">
              <w:rPr>
                <w:sz w:val="22"/>
                <w:szCs w:val="22"/>
                <w:lang w:eastAsia="ar-SA"/>
              </w:rPr>
              <w:t>Otomasyona ait kumanda (as-</w:t>
            </w:r>
            <w:proofErr w:type="spellStart"/>
            <w:r w:rsidRPr="00C0711F">
              <w:rPr>
                <w:sz w:val="22"/>
                <w:szCs w:val="22"/>
                <w:lang w:eastAsia="ar-SA"/>
              </w:rPr>
              <w:t>built</w:t>
            </w:r>
            <w:proofErr w:type="spellEnd"/>
            <w:r w:rsidRPr="00C0711F">
              <w:rPr>
                <w:sz w:val="22"/>
                <w:szCs w:val="22"/>
                <w:lang w:eastAsia="ar-SA"/>
              </w:rPr>
              <w:t>) uygulama çizimleri İdarenin uygun görmesinden sonra işletmeciye teslim edilecektir.</w:t>
            </w:r>
          </w:p>
          <w:p w:rsidR="00C0711F" w:rsidRDefault="00C0711F" w:rsidP="00023687">
            <w:pPr>
              <w:jc w:val="both"/>
            </w:pPr>
          </w:p>
          <w:p w:rsidR="00D47B96" w:rsidRPr="00D47B96" w:rsidRDefault="00D47B96" w:rsidP="00D47B96">
            <w:pPr>
              <w:jc w:val="both"/>
              <w:rPr>
                <w:b/>
                <w:u w:val="single"/>
              </w:rPr>
            </w:pPr>
            <w:r w:rsidRPr="00D47B96">
              <w:rPr>
                <w:b/>
                <w:u w:val="single"/>
              </w:rPr>
              <w:t>4.3. MCC Panosu</w:t>
            </w:r>
          </w:p>
          <w:p w:rsidR="00D47B96" w:rsidRDefault="00D47B96" w:rsidP="00D47B96">
            <w:pPr>
              <w:jc w:val="both"/>
            </w:pPr>
          </w:p>
          <w:p w:rsidR="00D47B96" w:rsidRDefault="00D47B96" w:rsidP="00D47B96">
            <w:pPr>
              <w:jc w:val="both"/>
            </w:pPr>
            <w:r>
              <w:t xml:space="preserve">Tesiste mevcut ancak iptal edilecek olan MCC1 panosunun yerine </w:t>
            </w:r>
            <w:r w:rsidRPr="00BF06E7">
              <w:t>1 adet komple montajlı MCC panosu imal</w:t>
            </w:r>
            <w:r>
              <w:t xml:space="preserve"> edilecek, OSB tarafından gösterilen yere</w:t>
            </w:r>
            <w:r w:rsidRPr="00BF06E7">
              <w:t xml:space="preserve"> montajı </w:t>
            </w:r>
            <w:r>
              <w:t>yapılarak devreye alınacaktır.</w:t>
            </w:r>
          </w:p>
          <w:p w:rsidR="00D47B96" w:rsidRDefault="00D47B96" w:rsidP="00D47B96">
            <w:pPr>
              <w:jc w:val="both"/>
              <w:rPr>
                <w:color w:val="0070C0"/>
              </w:rPr>
            </w:pPr>
          </w:p>
          <w:p w:rsidR="00D47B96" w:rsidRPr="00A56956" w:rsidRDefault="00D47B96" w:rsidP="00D47B96">
            <w:pPr>
              <w:jc w:val="both"/>
            </w:pPr>
            <w:r w:rsidRPr="00A56956">
              <w:t>Kullanılacak panolar en az aşağıdaki özelliklere sahip olacaktır;</w:t>
            </w:r>
          </w:p>
          <w:p w:rsidR="00D47B96" w:rsidRPr="00A56956" w:rsidRDefault="00D47B96" w:rsidP="00D47B96">
            <w:pPr>
              <w:jc w:val="both"/>
            </w:pPr>
            <w:r w:rsidRPr="00A56956">
              <w:t xml:space="preserve">Kullanım </w:t>
            </w:r>
            <w:proofErr w:type="gramStart"/>
            <w:r w:rsidRPr="00A56956">
              <w:t>yeri : Dahili</w:t>
            </w:r>
            <w:proofErr w:type="gramEnd"/>
            <w:r w:rsidRPr="00A56956">
              <w:t xml:space="preserve"> Koruma sınıfı : IP55</w:t>
            </w:r>
          </w:p>
          <w:p w:rsidR="00D47B96" w:rsidRPr="00A56956" w:rsidRDefault="00D47B96" w:rsidP="00D47B96">
            <w:pPr>
              <w:jc w:val="both"/>
            </w:pPr>
            <w:r w:rsidRPr="00A56956">
              <w:t xml:space="preserve">Taşıyıcı </w:t>
            </w:r>
            <w:proofErr w:type="gramStart"/>
            <w:r w:rsidRPr="00A56956">
              <w:t>konstrüksiyon : Boyalı</w:t>
            </w:r>
            <w:proofErr w:type="gramEnd"/>
            <w:r w:rsidRPr="00A56956">
              <w:t>, 2mm galvanizli sac</w:t>
            </w:r>
          </w:p>
          <w:p w:rsidR="00D47B96" w:rsidRPr="00A56956" w:rsidRDefault="00D47B96" w:rsidP="00D47B96">
            <w:pPr>
              <w:jc w:val="both"/>
            </w:pPr>
            <w:proofErr w:type="gramStart"/>
            <w:r w:rsidRPr="00A56956">
              <w:t>Boya : Epoksi</w:t>
            </w:r>
            <w:proofErr w:type="gramEnd"/>
            <w:r w:rsidRPr="00A56956">
              <w:t xml:space="preserve"> - polyester toz boya </w:t>
            </w:r>
          </w:p>
          <w:p w:rsidR="00D47B96" w:rsidRPr="00A56956" w:rsidRDefault="00D47B96" w:rsidP="00D47B96">
            <w:pPr>
              <w:jc w:val="both"/>
            </w:pPr>
            <w:r w:rsidRPr="00A56956">
              <w:t xml:space="preserve">İşletme sıcaklığı : -5°C, +40°C </w:t>
            </w:r>
          </w:p>
          <w:p w:rsidR="00D47B96" w:rsidRPr="00A56956" w:rsidRDefault="00D47B96" w:rsidP="00D47B96">
            <w:pPr>
              <w:jc w:val="both"/>
            </w:pPr>
            <w:r w:rsidRPr="00A56956">
              <w:t xml:space="preserve">İşletme bağıl nem oranı : +20°C’ de %90 +40°C’ de %50 </w:t>
            </w:r>
          </w:p>
          <w:p w:rsidR="00D47B96" w:rsidRPr="00A56956" w:rsidRDefault="00D47B96" w:rsidP="00D47B96">
            <w:pPr>
              <w:jc w:val="both"/>
            </w:pPr>
            <w:r w:rsidRPr="00A56956">
              <w:t xml:space="preserve">Uygun olduğu </w:t>
            </w:r>
            <w:proofErr w:type="gramStart"/>
            <w:r w:rsidRPr="00A56956">
              <w:t>standartlar : IEC</w:t>
            </w:r>
            <w:proofErr w:type="gramEnd"/>
            <w:r w:rsidRPr="00A56956">
              <w:t xml:space="preserve"> 61439-1 IEC 62208 IEC 60529 IEC 62262</w:t>
            </w:r>
          </w:p>
          <w:p w:rsidR="00D47B96" w:rsidRPr="00A56956" w:rsidRDefault="00D47B96" w:rsidP="00D47B96">
            <w:pPr>
              <w:jc w:val="both"/>
            </w:pPr>
            <w:r w:rsidRPr="00A56956">
              <w:t>Panodan beslenecek motor, pompalar direk yol</w:t>
            </w:r>
            <w:r w:rsidR="007F765C">
              <w:t xml:space="preserve"> </w:t>
            </w:r>
            <w:r w:rsidRPr="00A56956">
              <w:t>verme ile sürülecek olup güçleri</w:t>
            </w:r>
            <w:r w:rsidR="007F765C">
              <w:t xml:space="preserve"> en az</w:t>
            </w:r>
            <w:r w:rsidRPr="00A56956">
              <w:t xml:space="preserve"> aşağıdaki gibidir;</w:t>
            </w:r>
          </w:p>
          <w:p w:rsidR="00D47B96" w:rsidRPr="00A56956" w:rsidRDefault="00D47B96" w:rsidP="00D47B96">
            <w:pPr>
              <w:jc w:val="both"/>
            </w:pPr>
            <w:r w:rsidRPr="00A56956">
              <w:t xml:space="preserve">4x15 kW </w:t>
            </w:r>
          </w:p>
          <w:p w:rsidR="00D47B96" w:rsidRPr="00A56956" w:rsidRDefault="00D47B96" w:rsidP="00D47B96">
            <w:pPr>
              <w:jc w:val="both"/>
            </w:pPr>
            <w:r w:rsidRPr="00A56956">
              <w:t>2x5,5 kW</w:t>
            </w:r>
          </w:p>
          <w:p w:rsidR="00D47B96" w:rsidRPr="00A56956" w:rsidRDefault="00D47B96" w:rsidP="00D47B96">
            <w:pPr>
              <w:jc w:val="both"/>
            </w:pPr>
            <w:r w:rsidRPr="00A56956">
              <w:t>2x4 kW</w:t>
            </w:r>
          </w:p>
          <w:p w:rsidR="00D47B96" w:rsidRPr="00A56956" w:rsidRDefault="00D47B96" w:rsidP="00D47B96">
            <w:pPr>
              <w:jc w:val="both"/>
            </w:pPr>
            <w:r w:rsidRPr="00A56956">
              <w:t>3x11 kW</w:t>
            </w:r>
          </w:p>
          <w:p w:rsidR="00D47B96" w:rsidRPr="00A56956" w:rsidRDefault="00D47B96" w:rsidP="00D47B96">
            <w:pPr>
              <w:jc w:val="both"/>
            </w:pPr>
            <w:r w:rsidRPr="00A56956">
              <w:t>2x1,1 kW</w:t>
            </w:r>
          </w:p>
          <w:p w:rsidR="00D47B96" w:rsidRPr="00A56956" w:rsidRDefault="00D47B96" w:rsidP="00D47B96">
            <w:pPr>
              <w:jc w:val="both"/>
            </w:pPr>
            <w:r w:rsidRPr="00A56956">
              <w:t>3x0,55 kW</w:t>
            </w:r>
          </w:p>
          <w:p w:rsidR="00D47B96" w:rsidRDefault="00D47B96" w:rsidP="00D47B96">
            <w:pPr>
              <w:jc w:val="both"/>
              <w:rPr>
                <w:color w:val="FF0000"/>
              </w:rPr>
            </w:pPr>
          </w:p>
          <w:p w:rsidR="00D47B96" w:rsidRDefault="00D47B96" w:rsidP="00D47B96">
            <w:pPr>
              <w:jc w:val="both"/>
              <w:rPr>
                <w:color w:val="FF0000"/>
              </w:rPr>
            </w:pPr>
          </w:p>
          <w:p w:rsidR="00D47B96" w:rsidRPr="007F765C" w:rsidRDefault="00D47B96" w:rsidP="00D47B96">
            <w:pPr>
              <w:jc w:val="both"/>
              <w:rPr>
                <w:b/>
                <w:u w:val="single"/>
              </w:rPr>
            </w:pPr>
            <w:r w:rsidRPr="007F765C">
              <w:rPr>
                <w:b/>
                <w:u w:val="single"/>
              </w:rPr>
              <w:t xml:space="preserve">4.4. USS </w:t>
            </w:r>
          </w:p>
          <w:p w:rsidR="00D47B96" w:rsidRPr="00D25301" w:rsidRDefault="00D47B96" w:rsidP="00D47B96">
            <w:pPr>
              <w:jc w:val="both"/>
            </w:pPr>
          </w:p>
          <w:p w:rsidR="00D47B96" w:rsidRPr="00D25301" w:rsidRDefault="00D47B96" w:rsidP="00D47B96">
            <w:pPr>
              <w:jc w:val="both"/>
            </w:pPr>
            <w:r w:rsidRPr="00D25301">
              <w:t xml:space="preserve">Ölçüm </w:t>
            </w:r>
            <w:proofErr w:type="gramStart"/>
            <w:r w:rsidRPr="00D25301">
              <w:t>aralığı</w:t>
            </w:r>
            <w:proofErr w:type="gramEnd"/>
            <w:r w:rsidRPr="00D25301">
              <w:t xml:space="preserve"> </w:t>
            </w:r>
            <w:r w:rsidRPr="00D25301">
              <w:tab/>
            </w:r>
            <w:r w:rsidRPr="00D25301">
              <w:tab/>
              <w:t>: 0-6 m</w:t>
            </w:r>
          </w:p>
          <w:p w:rsidR="00D47B96" w:rsidRPr="00D25301" w:rsidRDefault="00D47B96" w:rsidP="00D47B96">
            <w:pPr>
              <w:jc w:val="both"/>
            </w:pPr>
            <w:r w:rsidRPr="00D25301">
              <w:t>Tipi</w:t>
            </w:r>
            <w:r w:rsidRPr="00D25301">
              <w:tab/>
            </w:r>
            <w:r w:rsidRPr="00D25301">
              <w:tab/>
            </w:r>
            <w:r w:rsidRPr="00D25301">
              <w:tab/>
              <w:t>. Kompakt tip</w:t>
            </w:r>
          </w:p>
          <w:p w:rsidR="00D47B96" w:rsidRPr="00D25301" w:rsidRDefault="00D47B96" w:rsidP="00D47B96">
            <w:pPr>
              <w:jc w:val="both"/>
            </w:pPr>
            <w:r w:rsidRPr="00D25301">
              <w:t>Çıkış</w:t>
            </w:r>
            <w:r w:rsidRPr="00D25301">
              <w:tab/>
            </w:r>
            <w:r w:rsidRPr="00D25301">
              <w:tab/>
            </w:r>
            <w:r w:rsidRPr="00D25301">
              <w:tab/>
              <w:t xml:space="preserve">: 4-20 </w:t>
            </w:r>
            <w:proofErr w:type="spellStart"/>
            <w:r w:rsidRPr="00D25301">
              <w:t>mA</w:t>
            </w:r>
            <w:proofErr w:type="spellEnd"/>
          </w:p>
          <w:p w:rsidR="00D47B96" w:rsidRPr="00A56956" w:rsidRDefault="000222B3" w:rsidP="00D47B96">
            <w:pPr>
              <w:jc w:val="both"/>
            </w:pPr>
            <w:r>
              <w:t>Miktar</w:t>
            </w:r>
            <w:r>
              <w:tab/>
            </w:r>
            <w:r>
              <w:tab/>
            </w:r>
            <w:r>
              <w:tab/>
              <w:t xml:space="preserve">: </w:t>
            </w:r>
            <w:r w:rsidR="00D47B96" w:rsidRPr="00A56956">
              <w:t>2 adet ızgara kanalı +4 adet (biyolojik havalandırma havuzunda)</w:t>
            </w:r>
          </w:p>
          <w:p w:rsidR="00D47B96" w:rsidRDefault="00D47B96" w:rsidP="00D47B96">
            <w:pPr>
              <w:jc w:val="both"/>
              <w:rPr>
                <w:b/>
              </w:rPr>
            </w:pPr>
          </w:p>
          <w:p w:rsidR="00D47B96" w:rsidRDefault="00D47B96" w:rsidP="00D47B96">
            <w:pPr>
              <w:rPr>
                <w:b/>
              </w:rPr>
            </w:pPr>
          </w:p>
          <w:p w:rsidR="00D47B96" w:rsidRPr="006A000B" w:rsidRDefault="00D47B96" w:rsidP="00D47B96">
            <w:pPr>
              <w:rPr>
                <w:u w:val="single"/>
              </w:rPr>
            </w:pPr>
            <w:r w:rsidRPr="006A000B">
              <w:rPr>
                <w:b/>
                <w:u w:val="single"/>
              </w:rPr>
              <w:t>4.5. Koku Giderme Kontrol Paneli</w:t>
            </w:r>
          </w:p>
          <w:p w:rsidR="00D47B96" w:rsidRDefault="00D47B96" w:rsidP="00D47B96"/>
          <w:p w:rsidR="00D47B96" w:rsidRPr="00894642" w:rsidRDefault="0066795E" w:rsidP="00D47B96">
            <w:r>
              <w:t>Gerilim</w:t>
            </w:r>
            <w:r w:rsidR="000222B3">
              <w:t xml:space="preserve"> (</w:t>
            </w:r>
            <w:proofErr w:type="spellStart"/>
            <w:r w:rsidR="000222B3">
              <w:t>min</w:t>
            </w:r>
            <w:proofErr w:type="spellEnd"/>
            <w:r w:rsidR="000222B3">
              <w:t>)</w:t>
            </w:r>
            <w:r>
              <w:tab/>
            </w:r>
            <w:r>
              <w:tab/>
            </w:r>
            <w:r w:rsidR="00D47B96" w:rsidRPr="00894642">
              <w:t>: 380 V</w:t>
            </w:r>
          </w:p>
          <w:p w:rsidR="006A000B" w:rsidRDefault="0066795E" w:rsidP="00D47B96">
            <w:pPr>
              <w:ind w:left="3600" w:hanging="3600"/>
            </w:pPr>
            <w:r>
              <w:t xml:space="preserve">Pano </w:t>
            </w:r>
            <w:proofErr w:type="gramStart"/>
            <w:r>
              <w:t xml:space="preserve">Malzemeleri     </w:t>
            </w:r>
            <w:r w:rsidR="006A000B">
              <w:t xml:space="preserve">  : PLC</w:t>
            </w:r>
            <w:proofErr w:type="gramEnd"/>
            <w:r w:rsidR="006A000B">
              <w:t xml:space="preserve"> , şalt malzemeleri, güç </w:t>
            </w:r>
          </w:p>
          <w:p w:rsidR="00D47B96" w:rsidRPr="00894642" w:rsidRDefault="006A000B" w:rsidP="00D47B96">
            <w:pPr>
              <w:ind w:left="3600" w:hanging="3600"/>
            </w:pPr>
            <w:r>
              <w:t xml:space="preserve">                                      </w:t>
            </w:r>
            <w:proofErr w:type="gramStart"/>
            <w:r>
              <w:t>kaynağı</w:t>
            </w:r>
            <w:proofErr w:type="gramEnd"/>
            <w:r>
              <w:t xml:space="preserve"> kablolama</w:t>
            </w:r>
          </w:p>
          <w:p w:rsidR="00D47B96" w:rsidRPr="00894642" w:rsidRDefault="0066795E" w:rsidP="00D47B96">
            <w:r>
              <w:t>Materyel</w:t>
            </w:r>
            <w:r>
              <w:tab/>
            </w:r>
            <w:r>
              <w:tab/>
            </w:r>
            <w:r w:rsidR="00D47B96" w:rsidRPr="00894642">
              <w:t>: Boyalı Plaka</w:t>
            </w:r>
          </w:p>
          <w:p w:rsidR="00D47B96" w:rsidRDefault="0066795E" w:rsidP="00D47B96">
            <w:r>
              <w:t>Koruma Derecesi</w:t>
            </w:r>
            <w:r>
              <w:tab/>
            </w:r>
            <w:r w:rsidR="00D47B96" w:rsidRPr="00894642">
              <w:t>: IP 54</w:t>
            </w:r>
          </w:p>
          <w:p w:rsidR="0066795E" w:rsidRPr="00894642" w:rsidRDefault="0066795E" w:rsidP="00D47B96"/>
          <w:p w:rsidR="00D47B96" w:rsidRPr="00894642" w:rsidRDefault="00D47B96" w:rsidP="00B43DEA">
            <w:pPr>
              <w:numPr>
                <w:ilvl w:val="0"/>
                <w:numId w:val="2"/>
              </w:numPr>
              <w:jc w:val="both"/>
            </w:pPr>
            <w:r w:rsidRPr="00894642">
              <w:t>IP54 koruma sınıfı</w:t>
            </w:r>
          </w:p>
          <w:p w:rsidR="00D47B96" w:rsidRPr="00894642" w:rsidRDefault="00D47B96" w:rsidP="00B43DEA">
            <w:pPr>
              <w:numPr>
                <w:ilvl w:val="0"/>
                <w:numId w:val="2"/>
              </w:numPr>
              <w:jc w:val="both"/>
            </w:pPr>
            <w:r w:rsidRPr="00894642">
              <w:lastRenderedPageBreak/>
              <w:t>Şaseye monteli duvar tipi pano</w:t>
            </w:r>
          </w:p>
          <w:p w:rsidR="00D47B96" w:rsidRPr="00894642" w:rsidRDefault="00D47B96" w:rsidP="00B43DEA">
            <w:pPr>
              <w:numPr>
                <w:ilvl w:val="0"/>
                <w:numId w:val="2"/>
              </w:numPr>
              <w:jc w:val="both"/>
            </w:pPr>
            <w:r w:rsidRPr="00894642">
              <w:t>Elektrik Beslemesi</w:t>
            </w:r>
            <w:r w:rsidR="000222B3">
              <w:t>(</w:t>
            </w:r>
            <w:proofErr w:type="spellStart"/>
            <w:r w:rsidR="000222B3">
              <w:t>min</w:t>
            </w:r>
            <w:proofErr w:type="spellEnd"/>
            <w:r w:rsidR="000222B3">
              <w:t>)</w:t>
            </w:r>
            <w:r w:rsidRPr="00894642">
              <w:t xml:space="preserve">: 380 V/50 Hz/ 3 </w:t>
            </w:r>
            <w:proofErr w:type="spellStart"/>
            <w:r w:rsidRPr="00894642">
              <w:t>Ph</w:t>
            </w:r>
            <w:proofErr w:type="spellEnd"/>
          </w:p>
          <w:p w:rsidR="00BA1436" w:rsidRDefault="00BA1436" w:rsidP="00D47B96">
            <w:pPr>
              <w:jc w:val="both"/>
            </w:pPr>
          </w:p>
          <w:p w:rsidR="00D47B96" w:rsidRPr="00894642" w:rsidRDefault="00D47B96" w:rsidP="00D47B96">
            <w:pPr>
              <w:jc w:val="both"/>
            </w:pPr>
            <w:r w:rsidRPr="00894642">
              <w:t>Pano İçi Malzemeleri</w:t>
            </w:r>
          </w:p>
          <w:p w:rsidR="00D47B96" w:rsidRPr="00894642" w:rsidRDefault="00D47B96" w:rsidP="00B43DEA">
            <w:pPr>
              <w:numPr>
                <w:ilvl w:val="0"/>
                <w:numId w:val="2"/>
              </w:numPr>
              <w:jc w:val="both"/>
            </w:pPr>
            <w:r w:rsidRPr="00894642">
              <w:t xml:space="preserve">Güç Kaynağı </w:t>
            </w:r>
          </w:p>
          <w:p w:rsidR="00D47B96" w:rsidRPr="00894642" w:rsidRDefault="00D47B96" w:rsidP="00B43DEA">
            <w:pPr>
              <w:numPr>
                <w:ilvl w:val="0"/>
                <w:numId w:val="2"/>
              </w:numPr>
              <w:ind w:right="-88"/>
              <w:jc w:val="both"/>
            </w:pPr>
            <w:r w:rsidRPr="00894642">
              <w:t xml:space="preserve">Yüksek Basınç ve yıkama pompası güç devresi elemanları (Motor koruma şalteri, </w:t>
            </w:r>
            <w:proofErr w:type="spellStart"/>
            <w:r w:rsidRPr="00894642">
              <w:t>kontaktör</w:t>
            </w:r>
            <w:proofErr w:type="spellEnd"/>
            <w:r w:rsidRPr="00894642">
              <w:t>, vb)</w:t>
            </w:r>
          </w:p>
          <w:p w:rsidR="00D47B96" w:rsidRPr="00894642" w:rsidRDefault="00D47B96" w:rsidP="00B43DEA">
            <w:pPr>
              <w:numPr>
                <w:ilvl w:val="0"/>
                <w:numId w:val="2"/>
              </w:numPr>
              <w:jc w:val="both"/>
            </w:pPr>
            <w:r w:rsidRPr="00894642">
              <w:t>Güç ve sinyal bağlantıları için röleler</w:t>
            </w:r>
          </w:p>
          <w:p w:rsidR="00D47B96" w:rsidRPr="00894642" w:rsidRDefault="00D47B96" w:rsidP="00B43DEA">
            <w:pPr>
              <w:numPr>
                <w:ilvl w:val="0"/>
                <w:numId w:val="2"/>
              </w:numPr>
              <w:jc w:val="both"/>
            </w:pPr>
            <w:r w:rsidRPr="00894642">
              <w:t>Renk kodlu ve numaralanmış kablolama</w:t>
            </w:r>
          </w:p>
          <w:p w:rsidR="00BA1436" w:rsidRDefault="00BA1436" w:rsidP="00D47B96">
            <w:pPr>
              <w:jc w:val="both"/>
            </w:pPr>
          </w:p>
          <w:p w:rsidR="00D47B96" w:rsidRPr="00894642" w:rsidRDefault="00D47B96" w:rsidP="00D47B96">
            <w:pPr>
              <w:jc w:val="both"/>
            </w:pPr>
            <w:r w:rsidRPr="00894642">
              <w:t>Kapak Üzerindeki Malzemeler</w:t>
            </w:r>
          </w:p>
          <w:p w:rsidR="00D47B96" w:rsidRPr="00894642" w:rsidRDefault="00D47B96" w:rsidP="00B43DEA">
            <w:pPr>
              <w:numPr>
                <w:ilvl w:val="0"/>
                <w:numId w:val="2"/>
              </w:numPr>
              <w:jc w:val="both"/>
            </w:pPr>
            <w:r w:rsidRPr="00894642">
              <w:t>Faz Gösterge Lambaları</w:t>
            </w:r>
          </w:p>
          <w:p w:rsidR="00D47B96" w:rsidRPr="00894642" w:rsidRDefault="00D47B96" w:rsidP="00B43DEA">
            <w:pPr>
              <w:numPr>
                <w:ilvl w:val="0"/>
                <w:numId w:val="2"/>
              </w:numPr>
              <w:jc w:val="both"/>
            </w:pPr>
            <w:r w:rsidRPr="00894642">
              <w:t>Sistem Kumanda Butonları,</w:t>
            </w:r>
          </w:p>
          <w:p w:rsidR="00D47B96" w:rsidRPr="00894642" w:rsidRDefault="00D47B96" w:rsidP="00B43DEA">
            <w:pPr>
              <w:numPr>
                <w:ilvl w:val="0"/>
                <w:numId w:val="2"/>
              </w:numPr>
              <w:jc w:val="both"/>
            </w:pPr>
            <w:r w:rsidRPr="00894642">
              <w:t>Sistem Durum ve İkaz Lambaları,</w:t>
            </w:r>
          </w:p>
          <w:p w:rsidR="00D47B96" w:rsidRPr="00894642" w:rsidRDefault="00D47B96" w:rsidP="00B43DEA">
            <w:pPr>
              <w:numPr>
                <w:ilvl w:val="0"/>
                <w:numId w:val="2"/>
              </w:numPr>
              <w:jc w:val="both"/>
            </w:pPr>
            <w:r w:rsidRPr="00894642">
              <w:t>Kumanda açma/kapama Anahtarı</w:t>
            </w:r>
          </w:p>
          <w:p w:rsidR="00D47B96" w:rsidRPr="00894642" w:rsidRDefault="00D47B96" w:rsidP="00B43DEA">
            <w:pPr>
              <w:numPr>
                <w:ilvl w:val="0"/>
                <w:numId w:val="2"/>
              </w:numPr>
              <w:jc w:val="both"/>
            </w:pPr>
            <w:r w:rsidRPr="00894642">
              <w:t>Manuel ve Otomatik Çalışma</w:t>
            </w:r>
          </w:p>
          <w:p w:rsidR="00BA1436" w:rsidRDefault="00BA1436" w:rsidP="00D47B96">
            <w:pPr>
              <w:jc w:val="both"/>
            </w:pPr>
          </w:p>
          <w:p w:rsidR="00D47B96" w:rsidRPr="00894642" w:rsidRDefault="00D47B96" w:rsidP="00D47B96">
            <w:pPr>
              <w:jc w:val="both"/>
            </w:pPr>
            <w:r w:rsidRPr="00894642">
              <w:t>Kontrol Edilen Ekipmanlar</w:t>
            </w:r>
          </w:p>
          <w:p w:rsidR="00D47B96" w:rsidRPr="00894642" w:rsidRDefault="00D47B96" w:rsidP="00B43DEA">
            <w:pPr>
              <w:numPr>
                <w:ilvl w:val="0"/>
                <w:numId w:val="2"/>
              </w:numPr>
              <w:jc w:val="both"/>
            </w:pPr>
            <w:r w:rsidRPr="00894642">
              <w:t xml:space="preserve">Fanlar </w:t>
            </w:r>
          </w:p>
          <w:p w:rsidR="00D47B96" w:rsidRPr="00894642" w:rsidRDefault="00D47B96" w:rsidP="00B43DEA">
            <w:pPr>
              <w:numPr>
                <w:ilvl w:val="0"/>
                <w:numId w:val="2"/>
              </w:numPr>
              <w:jc w:val="both"/>
            </w:pPr>
            <w:r w:rsidRPr="00894642">
              <w:t>Sirkülasyon pompaları,</w:t>
            </w:r>
          </w:p>
          <w:p w:rsidR="00D47B96" w:rsidRPr="00894642" w:rsidRDefault="00D47B96" w:rsidP="00B43DEA">
            <w:pPr>
              <w:numPr>
                <w:ilvl w:val="0"/>
                <w:numId w:val="2"/>
              </w:numPr>
              <w:jc w:val="both"/>
            </w:pPr>
            <w:r w:rsidRPr="00894642">
              <w:t>Elektrikli Vanalar</w:t>
            </w:r>
          </w:p>
          <w:p w:rsidR="00D47B96" w:rsidRPr="00894642" w:rsidRDefault="00D47B96" w:rsidP="00B43DEA">
            <w:pPr>
              <w:numPr>
                <w:ilvl w:val="0"/>
                <w:numId w:val="2"/>
              </w:numPr>
              <w:jc w:val="both"/>
            </w:pPr>
            <w:proofErr w:type="spellStart"/>
            <w:r w:rsidRPr="00894642">
              <w:t>Scrubber</w:t>
            </w:r>
            <w:proofErr w:type="spellEnd"/>
            <w:r w:rsidRPr="00894642">
              <w:t xml:space="preserve"> ve kimyasal tank </w:t>
            </w:r>
            <w:proofErr w:type="gramStart"/>
            <w:r w:rsidRPr="00894642">
              <w:t>seviyeleri ,</w:t>
            </w:r>
            <w:proofErr w:type="gramEnd"/>
          </w:p>
          <w:p w:rsidR="00D47B96" w:rsidRPr="00894642" w:rsidRDefault="00D47B96" w:rsidP="00B43DEA">
            <w:pPr>
              <w:numPr>
                <w:ilvl w:val="0"/>
                <w:numId w:val="2"/>
              </w:numPr>
              <w:jc w:val="both"/>
            </w:pPr>
            <w:r w:rsidRPr="00894642">
              <w:t xml:space="preserve">Dozaj pompaları </w:t>
            </w:r>
          </w:p>
          <w:p w:rsidR="006754E8" w:rsidRPr="006754E8" w:rsidRDefault="006754E8" w:rsidP="006754E8">
            <w:pPr>
              <w:jc w:val="both"/>
              <w:rPr>
                <w:b/>
                <w:u w:val="single"/>
              </w:rPr>
            </w:pPr>
          </w:p>
          <w:p w:rsidR="006754E8" w:rsidRPr="006754E8" w:rsidRDefault="006754E8" w:rsidP="006754E8">
            <w:pPr>
              <w:jc w:val="both"/>
              <w:rPr>
                <w:b/>
                <w:u w:val="single"/>
              </w:rPr>
            </w:pPr>
            <w:r w:rsidRPr="006754E8">
              <w:rPr>
                <w:b/>
                <w:u w:val="single"/>
              </w:rPr>
              <w:t xml:space="preserve">4.6. </w:t>
            </w:r>
            <w:proofErr w:type="spellStart"/>
            <w:r w:rsidRPr="006754E8">
              <w:rPr>
                <w:b/>
                <w:u w:val="single"/>
              </w:rPr>
              <w:t>Scrubber</w:t>
            </w:r>
            <w:proofErr w:type="spellEnd"/>
            <w:r w:rsidRPr="006754E8">
              <w:rPr>
                <w:b/>
                <w:u w:val="single"/>
              </w:rPr>
              <w:t xml:space="preserve"> Seviye Kontrolü </w:t>
            </w:r>
          </w:p>
          <w:p w:rsidR="00FA619F" w:rsidRDefault="00FA619F" w:rsidP="00023687"/>
          <w:p w:rsidR="00134EC3" w:rsidRDefault="00134EC3" w:rsidP="00023687">
            <w:pPr>
              <w:rPr>
                <w:b/>
              </w:rPr>
            </w:pPr>
            <w:r w:rsidRPr="00BE39F7">
              <w:rPr>
                <w:b/>
              </w:rPr>
              <w:t>Ön Arıtma Koku Giderme</w:t>
            </w:r>
          </w:p>
          <w:p w:rsidR="00134EC3" w:rsidRPr="00BE39F7" w:rsidRDefault="00134EC3" w:rsidP="00134EC3">
            <w:pPr>
              <w:jc w:val="both"/>
            </w:pPr>
            <w:r w:rsidRPr="00BE39F7">
              <w:t>Tipi</w:t>
            </w:r>
            <w:r w:rsidRPr="00BE39F7">
              <w:tab/>
            </w:r>
            <w:r w:rsidRPr="00BE39F7">
              <w:tab/>
              <w:t xml:space="preserve">: Fark </w:t>
            </w:r>
            <w:proofErr w:type="gramStart"/>
            <w:r w:rsidRPr="00BE39F7">
              <w:t>basınç ölçer</w:t>
            </w:r>
            <w:proofErr w:type="gramEnd"/>
            <w:r w:rsidRPr="00BE39F7">
              <w:t xml:space="preserve"> </w:t>
            </w:r>
          </w:p>
          <w:p w:rsidR="00134EC3" w:rsidRPr="00BE39F7" w:rsidRDefault="00134EC3" w:rsidP="00134EC3">
            <w:pPr>
              <w:jc w:val="both"/>
            </w:pPr>
            <w:r w:rsidRPr="00BE39F7">
              <w:t>Aksesuar</w:t>
            </w:r>
            <w:r w:rsidRPr="00BE39F7">
              <w:tab/>
              <w:t>: Gösterge üzerinde</w:t>
            </w:r>
          </w:p>
          <w:p w:rsidR="00134EC3" w:rsidRDefault="00134EC3" w:rsidP="00134EC3">
            <w:r w:rsidRPr="00BE39F7">
              <w:t>Miktar</w:t>
            </w:r>
            <w:r w:rsidRPr="00BE39F7">
              <w:tab/>
            </w:r>
            <w:r w:rsidRPr="00BE39F7">
              <w:tab/>
              <w:t>: 1 adet asıl</w:t>
            </w:r>
          </w:p>
          <w:p w:rsidR="00134EC3" w:rsidRDefault="00134EC3" w:rsidP="00134EC3"/>
          <w:p w:rsidR="00134EC3" w:rsidRDefault="00A06990" w:rsidP="00134EC3">
            <w:pPr>
              <w:rPr>
                <w:b/>
              </w:rPr>
            </w:pPr>
            <w:r w:rsidRPr="00BE39F7">
              <w:rPr>
                <w:b/>
              </w:rPr>
              <w:t>Yoğunlaştırma Koku Giderme</w:t>
            </w:r>
          </w:p>
          <w:p w:rsidR="00A06990" w:rsidRPr="00BE39F7" w:rsidRDefault="00A06990" w:rsidP="00A06990">
            <w:pPr>
              <w:jc w:val="both"/>
            </w:pPr>
            <w:r w:rsidRPr="00BE39F7">
              <w:t>Tipi</w:t>
            </w:r>
            <w:r w:rsidRPr="00BE39F7">
              <w:tab/>
            </w:r>
            <w:r w:rsidRPr="00BE39F7">
              <w:tab/>
              <w:t xml:space="preserve">: Fark </w:t>
            </w:r>
            <w:proofErr w:type="gramStart"/>
            <w:r w:rsidRPr="00BE39F7">
              <w:t>basınç ölçer</w:t>
            </w:r>
            <w:proofErr w:type="gramEnd"/>
            <w:r w:rsidRPr="00BE39F7">
              <w:t xml:space="preserve"> </w:t>
            </w:r>
          </w:p>
          <w:p w:rsidR="00A06990" w:rsidRPr="00BE39F7" w:rsidRDefault="00A06990" w:rsidP="00A06990">
            <w:pPr>
              <w:jc w:val="both"/>
            </w:pPr>
            <w:r w:rsidRPr="00BE39F7">
              <w:t>Aksesuar</w:t>
            </w:r>
            <w:r w:rsidRPr="00BE39F7">
              <w:tab/>
              <w:t>: Gösterge üzerinde</w:t>
            </w:r>
          </w:p>
          <w:p w:rsidR="00A06990" w:rsidRDefault="00A06990" w:rsidP="00A06990">
            <w:r w:rsidRPr="00BE39F7">
              <w:t>Miktar</w:t>
            </w:r>
            <w:r w:rsidRPr="00BE39F7">
              <w:tab/>
            </w:r>
            <w:r w:rsidRPr="00BE39F7">
              <w:tab/>
              <w:t>: 1 adet asıl</w:t>
            </w:r>
          </w:p>
          <w:p w:rsidR="002106B3" w:rsidRDefault="002106B3" w:rsidP="00A06990">
            <w:pPr>
              <w:jc w:val="both"/>
              <w:rPr>
                <w:b/>
                <w:u w:val="single"/>
              </w:rPr>
            </w:pPr>
          </w:p>
          <w:p w:rsidR="00A06990" w:rsidRPr="00A06990" w:rsidRDefault="00A06990" w:rsidP="00A06990">
            <w:pPr>
              <w:jc w:val="both"/>
              <w:rPr>
                <w:b/>
                <w:u w:val="single"/>
              </w:rPr>
            </w:pPr>
            <w:r w:rsidRPr="00A06990">
              <w:rPr>
                <w:b/>
                <w:u w:val="single"/>
              </w:rPr>
              <w:t xml:space="preserve">4.7. </w:t>
            </w:r>
            <w:proofErr w:type="spellStart"/>
            <w:r w:rsidRPr="00A06990">
              <w:rPr>
                <w:b/>
                <w:u w:val="single"/>
              </w:rPr>
              <w:t>Kapasitive</w:t>
            </w:r>
            <w:proofErr w:type="spellEnd"/>
            <w:r w:rsidRPr="00A06990">
              <w:rPr>
                <w:b/>
                <w:u w:val="single"/>
              </w:rPr>
              <w:t xml:space="preserve"> </w:t>
            </w:r>
            <w:proofErr w:type="spellStart"/>
            <w:r w:rsidRPr="00A06990">
              <w:rPr>
                <w:b/>
                <w:u w:val="single"/>
              </w:rPr>
              <w:t>Pro</w:t>
            </w:r>
            <w:r w:rsidR="00D533CE">
              <w:rPr>
                <w:b/>
                <w:u w:val="single"/>
              </w:rPr>
              <w:t>b</w:t>
            </w:r>
            <w:proofErr w:type="spellEnd"/>
            <w:r w:rsidR="00D533CE">
              <w:rPr>
                <w:b/>
                <w:u w:val="single"/>
              </w:rPr>
              <w:t xml:space="preserve"> (Kimyasal Madde Dozlama Tankı)</w:t>
            </w:r>
          </w:p>
          <w:p w:rsidR="002106B3" w:rsidRDefault="002106B3" w:rsidP="00A06990">
            <w:pPr>
              <w:rPr>
                <w:b/>
              </w:rPr>
            </w:pPr>
          </w:p>
          <w:p w:rsidR="00A06990" w:rsidRDefault="002106B3" w:rsidP="00A06990">
            <w:pPr>
              <w:rPr>
                <w:b/>
              </w:rPr>
            </w:pPr>
            <w:r w:rsidRPr="00BE39F7">
              <w:rPr>
                <w:b/>
              </w:rPr>
              <w:t>Ön Arıtma Koku Giderme</w:t>
            </w:r>
          </w:p>
          <w:p w:rsidR="002106B3" w:rsidRPr="00BE39F7" w:rsidRDefault="002106B3" w:rsidP="002106B3">
            <w:pPr>
              <w:jc w:val="both"/>
            </w:pPr>
            <w:r w:rsidRPr="00BE39F7">
              <w:t>Tip</w:t>
            </w:r>
            <w:r w:rsidRPr="00BE39F7">
              <w:tab/>
            </w:r>
            <w:r w:rsidRPr="00BE39F7">
              <w:tab/>
              <w:t xml:space="preserve">: </w:t>
            </w:r>
            <w:r w:rsidR="00D533CE">
              <w:t>Tank dışından kimyasal ile temas etmeden ölçüm yapabilen özellikte seviye ölçer.</w:t>
            </w:r>
          </w:p>
          <w:p w:rsidR="002106B3" w:rsidRPr="00BE39F7" w:rsidRDefault="002106B3" w:rsidP="002106B3">
            <w:pPr>
              <w:jc w:val="both"/>
            </w:pPr>
            <w:r w:rsidRPr="00BE39F7">
              <w:t>Bağlantı</w:t>
            </w:r>
            <w:r w:rsidRPr="00BE39F7">
              <w:tab/>
              <w:t>: 0-10 V</w:t>
            </w:r>
          </w:p>
          <w:p w:rsidR="002106B3" w:rsidRDefault="002106B3" w:rsidP="002106B3">
            <w:r w:rsidRPr="00BE39F7">
              <w:t>Miktar</w:t>
            </w:r>
            <w:r w:rsidRPr="00BE39F7">
              <w:tab/>
            </w:r>
            <w:r w:rsidRPr="00BE39F7">
              <w:tab/>
              <w:t>: 1adet</w:t>
            </w:r>
          </w:p>
          <w:p w:rsidR="002106B3" w:rsidRDefault="002106B3" w:rsidP="002106B3"/>
          <w:p w:rsidR="002106B3" w:rsidRDefault="002106B3" w:rsidP="002106B3"/>
          <w:p w:rsidR="002106B3" w:rsidRDefault="002106B3" w:rsidP="002106B3">
            <w:pPr>
              <w:rPr>
                <w:b/>
              </w:rPr>
            </w:pPr>
            <w:r w:rsidRPr="00BE39F7">
              <w:rPr>
                <w:b/>
              </w:rPr>
              <w:t>Yoğunlaştırma Koku Giderme</w:t>
            </w:r>
          </w:p>
          <w:p w:rsidR="002106B3" w:rsidRPr="00BE39F7" w:rsidRDefault="002106B3" w:rsidP="002106B3">
            <w:pPr>
              <w:jc w:val="both"/>
            </w:pPr>
            <w:r w:rsidRPr="00BE39F7">
              <w:t>Tip</w:t>
            </w:r>
            <w:r w:rsidRPr="00BE39F7">
              <w:tab/>
            </w:r>
            <w:r w:rsidRPr="00BE39F7">
              <w:tab/>
              <w:t xml:space="preserve">: </w:t>
            </w:r>
            <w:r w:rsidR="00D533CE">
              <w:t>Tank dışından kimyasal ile temas etmeden ölçüm yapabilen özellikte seviye ölçer.</w:t>
            </w:r>
          </w:p>
          <w:p w:rsidR="002106B3" w:rsidRPr="00BE39F7" w:rsidRDefault="002106B3" w:rsidP="002106B3">
            <w:pPr>
              <w:jc w:val="both"/>
            </w:pPr>
            <w:r w:rsidRPr="00BE39F7">
              <w:t>Bağlantı</w:t>
            </w:r>
            <w:r w:rsidRPr="00BE39F7">
              <w:tab/>
              <w:t>: 0-10 V</w:t>
            </w:r>
          </w:p>
          <w:p w:rsidR="002106B3" w:rsidRDefault="002106B3" w:rsidP="002106B3">
            <w:r w:rsidRPr="00BE39F7">
              <w:lastRenderedPageBreak/>
              <w:t>Miktar</w:t>
            </w:r>
            <w:r w:rsidRPr="00BE39F7">
              <w:tab/>
            </w:r>
            <w:r w:rsidRPr="00BE39F7">
              <w:tab/>
              <w:t>: 1adet</w:t>
            </w:r>
          </w:p>
          <w:p w:rsidR="002106B3" w:rsidRDefault="002106B3" w:rsidP="002106B3"/>
          <w:p w:rsidR="002106B3" w:rsidRDefault="002106B3" w:rsidP="002106B3">
            <w:pPr>
              <w:rPr>
                <w:b/>
                <w:u w:val="single"/>
              </w:rPr>
            </w:pPr>
            <w:proofErr w:type="gramStart"/>
            <w:r w:rsidRPr="002106B3">
              <w:rPr>
                <w:b/>
                <w:u w:val="single"/>
              </w:rPr>
              <w:t>4 .8</w:t>
            </w:r>
            <w:proofErr w:type="gramEnd"/>
            <w:r>
              <w:rPr>
                <w:b/>
                <w:u w:val="single"/>
              </w:rPr>
              <w:t>.</w:t>
            </w:r>
            <w:r>
              <w:rPr>
                <w:b/>
                <w:u w:val="single"/>
              </w:rPr>
              <w:tab/>
              <w:t>Debimetre</w:t>
            </w:r>
          </w:p>
          <w:p w:rsidR="00E571B0" w:rsidRPr="00AA243A" w:rsidRDefault="00B63688" w:rsidP="00E571B0">
            <w:r>
              <w:t>Tipi</w:t>
            </w:r>
            <w:r>
              <w:tab/>
            </w:r>
            <w:r>
              <w:tab/>
            </w:r>
            <w:r w:rsidR="00E571B0" w:rsidRPr="00AA243A">
              <w:t xml:space="preserve">: Saplama tip boruya montajlı </w:t>
            </w:r>
          </w:p>
          <w:p w:rsidR="00E571B0" w:rsidRPr="00AA243A" w:rsidRDefault="00B63688" w:rsidP="00E571B0">
            <w:r>
              <w:t>Çap</w:t>
            </w:r>
            <w:r>
              <w:tab/>
            </w:r>
            <w:r>
              <w:tab/>
            </w:r>
            <w:r w:rsidR="00E571B0" w:rsidRPr="00AA243A">
              <w:t>: DN 300 boruya monte</w:t>
            </w:r>
          </w:p>
          <w:p w:rsidR="00E571B0" w:rsidRPr="00AA243A" w:rsidRDefault="00B63688" w:rsidP="00E571B0">
            <w:r>
              <w:t>Miktar</w:t>
            </w:r>
            <w:r>
              <w:tab/>
            </w:r>
            <w:r>
              <w:tab/>
            </w:r>
            <w:r w:rsidR="00E571B0" w:rsidRPr="00AA243A">
              <w:t>: 1 adet asıl</w:t>
            </w:r>
          </w:p>
          <w:p w:rsidR="00E571B0" w:rsidRDefault="00E571B0" w:rsidP="002106B3">
            <w:pPr>
              <w:rPr>
                <w:b/>
                <w:u w:val="single"/>
              </w:rPr>
            </w:pPr>
          </w:p>
          <w:p w:rsidR="00B63688" w:rsidRPr="00B63688" w:rsidRDefault="00B63688" w:rsidP="00B63688">
            <w:pPr>
              <w:jc w:val="both"/>
              <w:rPr>
                <w:b/>
                <w:u w:val="single"/>
              </w:rPr>
            </w:pPr>
            <w:r w:rsidRPr="00B63688">
              <w:rPr>
                <w:b/>
                <w:u w:val="single"/>
              </w:rPr>
              <w:t xml:space="preserve">4.9. Elektrik </w:t>
            </w:r>
            <w:proofErr w:type="spellStart"/>
            <w:r w:rsidRPr="00B63688">
              <w:rPr>
                <w:b/>
                <w:u w:val="single"/>
              </w:rPr>
              <w:t>Aktüatörlü</w:t>
            </w:r>
            <w:proofErr w:type="spellEnd"/>
            <w:r w:rsidRPr="00B63688">
              <w:rPr>
                <w:b/>
                <w:u w:val="single"/>
              </w:rPr>
              <w:t xml:space="preserve"> Vana Grubu ( </w:t>
            </w:r>
            <w:proofErr w:type="spellStart"/>
            <w:r w:rsidRPr="00B63688">
              <w:rPr>
                <w:b/>
                <w:u w:val="single"/>
              </w:rPr>
              <w:t>Scrubber</w:t>
            </w:r>
            <w:proofErr w:type="spellEnd"/>
            <w:r w:rsidRPr="00B63688">
              <w:rPr>
                <w:b/>
                <w:u w:val="single"/>
              </w:rPr>
              <w:t xml:space="preserve"> doldurma, boşaltma için)</w:t>
            </w:r>
          </w:p>
          <w:p w:rsidR="00B63688" w:rsidRPr="00BE39F7" w:rsidRDefault="00B63688" w:rsidP="00B63688">
            <w:pPr>
              <w:jc w:val="both"/>
            </w:pPr>
          </w:p>
          <w:p w:rsidR="00E571B0" w:rsidRDefault="00B63688" w:rsidP="002106B3">
            <w:pPr>
              <w:rPr>
                <w:b/>
              </w:rPr>
            </w:pPr>
            <w:r w:rsidRPr="00BE39F7">
              <w:rPr>
                <w:b/>
              </w:rPr>
              <w:t>Ön Arıtma Koku Giderme</w:t>
            </w:r>
          </w:p>
          <w:p w:rsidR="00B63688" w:rsidRPr="00BE39F7" w:rsidRDefault="00B63688" w:rsidP="00B63688">
            <w:pPr>
              <w:jc w:val="both"/>
            </w:pPr>
            <w:r w:rsidRPr="00BE39F7">
              <w:t>Besleme</w:t>
            </w:r>
            <w:r w:rsidR="00197772">
              <w:t>(</w:t>
            </w:r>
            <w:proofErr w:type="spellStart"/>
            <w:r w:rsidR="00197772">
              <w:t>min</w:t>
            </w:r>
            <w:proofErr w:type="spellEnd"/>
            <w:r w:rsidR="00197772">
              <w:t>)</w:t>
            </w:r>
            <w:r w:rsidRPr="00BE39F7">
              <w:tab/>
              <w:t>: 220 V</w:t>
            </w:r>
          </w:p>
          <w:p w:rsidR="00B63688" w:rsidRPr="00BE39F7" w:rsidRDefault="00B63688" w:rsidP="00B63688">
            <w:pPr>
              <w:jc w:val="both"/>
            </w:pPr>
            <w:r w:rsidRPr="00BE39F7">
              <w:t>Kontrol</w:t>
            </w:r>
            <w:r w:rsidRPr="00BE39F7">
              <w:tab/>
              <w:t xml:space="preserve">: Elle açma kapama ün.2 adet SPDT kontak </w:t>
            </w:r>
            <w:proofErr w:type="gramStart"/>
            <w:r w:rsidRPr="00BE39F7">
              <w:t>lokal</w:t>
            </w:r>
            <w:proofErr w:type="gramEnd"/>
            <w:r w:rsidRPr="00BE39F7">
              <w:t xml:space="preserve"> göstergesi </w:t>
            </w:r>
          </w:p>
          <w:p w:rsidR="00B63688" w:rsidRPr="00BE39F7" w:rsidRDefault="00B63688" w:rsidP="00B63688">
            <w:pPr>
              <w:jc w:val="both"/>
            </w:pPr>
            <w:r w:rsidRPr="00BE39F7">
              <w:t>Çap</w:t>
            </w:r>
            <w:r w:rsidRPr="00BE39F7">
              <w:tab/>
            </w:r>
            <w:r w:rsidRPr="00BE39F7">
              <w:tab/>
              <w:t xml:space="preserve">: Muhtelif çaplarda </w:t>
            </w:r>
          </w:p>
          <w:p w:rsidR="00B63688" w:rsidRPr="00BE39F7" w:rsidRDefault="00B63688" w:rsidP="00B63688">
            <w:pPr>
              <w:jc w:val="both"/>
            </w:pPr>
            <w:r w:rsidRPr="00BE39F7">
              <w:t xml:space="preserve">Malzemesi </w:t>
            </w:r>
            <w:r w:rsidRPr="00BE39F7">
              <w:tab/>
              <w:t>: PVC, PN10</w:t>
            </w:r>
          </w:p>
          <w:p w:rsidR="00B63688" w:rsidRDefault="00B63688" w:rsidP="00B63688">
            <w:r w:rsidRPr="00BE39F7">
              <w:t>Miktar</w:t>
            </w:r>
            <w:r w:rsidRPr="00BE39F7">
              <w:tab/>
              <w:t>:</w:t>
            </w:r>
            <w:proofErr w:type="spellStart"/>
            <w:r w:rsidRPr="00BE39F7">
              <w:t>Maktuen</w:t>
            </w:r>
            <w:proofErr w:type="spellEnd"/>
          </w:p>
          <w:p w:rsidR="00B63688" w:rsidRDefault="00B63688" w:rsidP="00B63688">
            <w:pPr>
              <w:rPr>
                <w:b/>
              </w:rPr>
            </w:pPr>
          </w:p>
          <w:p w:rsidR="00B63688" w:rsidRDefault="00B63688" w:rsidP="00B63688">
            <w:pPr>
              <w:rPr>
                <w:b/>
              </w:rPr>
            </w:pPr>
          </w:p>
          <w:p w:rsidR="00B63688" w:rsidRPr="00255FD8" w:rsidRDefault="00B63688" w:rsidP="00B63688">
            <w:pPr>
              <w:rPr>
                <w:b/>
              </w:rPr>
            </w:pPr>
            <w:r w:rsidRPr="00BE39F7">
              <w:rPr>
                <w:b/>
              </w:rPr>
              <w:t>Yoğunlaştırma Koku Giderme</w:t>
            </w:r>
          </w:p>
          <w:p w:rsidR="00B63688" w:rsidRPr="00BE39F7" w:rsidRDefault="00B63688" w:rsidP="00B63688">
            <w:pPr>
              <w:jc w:val="both"/>
            </w:pPr>
            <w:r w:rsidRPr="00BE39F7">
              <w:t>Besleme</w:t>
            </w:r>
            <w:r w:rsidR="00197772">
              <w:t>(</w:t>
            </w:r>
            <w:proofErr w:type="spellStart"/>
            <w:r w:rsidR="00197772">
              <w:t>min</w:t>
            </w:r>
            <w:proofErr w:type="spellEnd"/>
            <w:r w:rsidR="00197772">
              <w:t>)</w:t>
            </w:r>
            <w:r w:rsidRPr="00BE39F7">
              <w:tab/>
              <w:t>: 220 V</w:t>
            </w:r>
          </w:p>
          <w:p w:rsidR="00B63688" w:rsidRPr="00BE39F7" w:rsidRDefault="00B63688" w:rsidP="00B63688">
            <w:pPr>
              <w:jc w:val="both"/>
            </w:pPr>
            <w:r w:rsidRPr="00BE39F7">
              <w:t>Kontrol</w:t>
            </w:r>
            <w:r w:rsidRPr="00BE39F7">
              <w:tab/>
              <w:t xml:space="preserve">: Elle açma kapama ün.2 adet SPDT kontak </w:t>
            </w:r>
            <w:proofErr w:type="gramStart"/>
            <w:r w:rsidRPr="00BE39F7">
              <w:t>lokal</w:t>
            </w:r>
            <w:proofErr w:type="gramEnd"/>
            <w:r w:rsidRPr="00BE39F7">
              <w:t xml:space="preserve"> göstergesi </w:t>
            </w:r>
          </w:p>
          <w:p w:rsidR="00B63688" w:rsidRPr="00BE39F7" w:rsidRDefault="00B63688" w:rsidP="00B63688">
            <w:pPr>
              <w:jc w:val="both"/>
            </w:pPr>
            <w:r w:rsidRPr="00BE39F7">
              <w:t>Çap</w:t>
            </w:r>
            <w:r w:rsidRPr="00BE39F7">
              <w:tab/>
            </w:r>
            <w:r w:rsidRPr="00BE39F7">
              <w:tab/>
              <w:t xml:space="preserve">: Muhtelif çaplarda </w:t>
            </w:r>
          </w:p>
          <w:p w:rsidR="00B63688" w:rsidRPr="00BE39F7" w:rsidRDefault="00B63688" w:rsidP="00B63688">
            <w:pPr>
              <w:jc w:val="both"/>
            </w:pPr>
            <w:r w:rsidRPr="00BE39F7">
              <w:t xml:space="preserve">Malzemesi </w:t>
            </w:r>
            <w:r w:rsidRPr="00BE39F7">
              <w:tab/>
              <w:t>: PVC, PN10</w:t>
            </w:r>
          </w:p>
          <w:p w:rsidR="002106B3" w:rsidRDefault="00B63688" w:rsidP="00B63688">
            <w:r w:rsidRPr="00BE39F7">
              <w:t>Miktar</w:t>
            </w:r>
            <w:r w:rsidRPr="00BE39F7">
              <w:tab/>
              <w:t>:</w:t>
            </w:r>
            <w:proofErr w:type="spellStart"/>
            <w:r w:rsidRPr="00BE39F7">
              <w:t>Maktuen</w:t>
            </w:r>
            <w:proofErr w:type="spellEnd"/>
          </w:p>
          <w:p w:rsidR="00C24174" w:rsidRDefault="00C24174" w:rsidP="00C24174">
            <w:pPr>
              <w:jc w:val="both"/>
              <w:rPr>
                <w:b/>
              </w:rPr>
            </w:pPr>
          </w:p>
          <w:p w:rsidR="00C24174" w:rsidRPr="00C24174" w:rsidRDefault="00C24174" w:rsidP="00C24174">
            <w:pPr>
              <w:jc w:val="both"/>
              <w:rPr>
                <w:b/>
                <w:u w:val="single"/>
              </w:rPr>
            </w:pPr>
            <w:r w:rsidRPr="00C24174">
              <w:rPr>
                <w:b/>
                <w:u w:val="single"/>
              </w:rPr>
              <w:t xml:space="preserve">4.10. </w:t>
            </w:r>
            <w:proofErr w:type="spellStart"/>
            <w:r w:rsidRPr="00C24174">
              <w:rPr>
                <w:b/>
                <w:u w:val="single"/>
              </w:rPr>
              <w:t>pH</w:t>
            </w:r>
            <w:proofErr w:type="spellEnd"/>
            <w:r w:rsidRPr="00C24174">
              <w:rPr>
                <w:b/>
                <w:u w:val="single"/>
              </w:rPr>
              <w:t xml:space="preserve"> Metre, </w:t>
            </w:r>
            <w:proofErr w:type="spellStart"/>
            <w:r w:rsidRPr="00C24174">
              <w:rPr>
                <w:b/>
                <w:u w:val="single"/>
              </w:rPr>
              <w:t>redox</w:t>
            </w:r>
            <w:proofErr w:type="spellEnd"/>
            <w:r w:rsidRPr="00C24174">
              <w:rPr>
                <w:b/>
                <w:u w:val="single"/>
              </w:rPr>
              <w:t xml:space="preserve"> </w:t>
            </w:r>
            <w:proofErr w:type="spellStart"/>
            <w:r w:rsidRPr="00C24174">
              <w:rPr>
                <w:b/>
                <w:u w:val="single"/>
              </w:rPr>
              <w:t>metrecihazı</w:t>
            </w:r>
            <w:proofErr w:type="spellEnd"/>
            <w:r w:rsidRPr="00C24174">
              <w:rPr>
                <w:b/>
                <w:u w:val="single"/>
              </w:rPr>
              <w:t xml:space="preserve"> </w:t>
            </w:r>
          </w:p>
          <w:p w:rsidR="00092F07" w:rsidRDefault="00092F07" w:rsidP="00B63688">
            <w:pPr>
              <w:rPr>
                <w:b/>
              </w:rPr>
            </w:pPr>
          </w:p>
          <w:p w:rsidR="00C24174" w:rsidRDefault="00092F07" w:rsidP="00B63688">
            <w:pPr>
              <w:rPr>
                <w:b/>
              </w:rPr>
            </w:pPr>
            <w:r w:rsidRPr="00BE39F7">
              <w:rPr>
                <w:b/>
              </w:rPr>
              <w:t>Ön Arıtma Koku Giderme</w:t>
            </w:r>
          </w:p>
          <w:p w:rsidR="00092F07" w:rsidRPr="00BE39F7" w:rsidRDefault="00092F07" w:rsidP="00092F07">
            <w:pPr>
              <w:jc w:val="both"/>
            </w:pPr>
            <w:proofErr w:type="spellStart"/>
            <w:r w:rsidRPr="00BE39F7">
              <w:t>pH</w:t>
            </w:r>
            <w:proofErr w:type="spellEnd"/>
            <w:r w:rsidRPr="00BE39F7">
              <w:t xml:space="preserve"> </w:t>
            </w:r>
            <w:proofErr w:type="gramStart"/>
            <w:r w:rsidRPr="00BE39F7">
              <w:t xml:space="preserve">metre : </w:t>
            </w:r>
            <w:proofErr w:type="spellStart"/>
            <w:r w:rsidRPr="00BE39F7">
              <w:t>scrubber</w:t>
            </w:r>
            <w:proofErr w:type="spellEnd"/>
            <w:proofErr w:type="gramEnd"/>
            <w:r w:rsidRPr="00BE39F7">
              <w:t xml:space="preserve"> için 1 adet </w:t>
            </w:r>
          </w:p>
          <w:p w:rsidR="00092F07" w:rsidRPr="00BE39F7" w:rsidRDefault="00092F07" w:rsidP="00092F07">
            <w:pPr>
              <w:jc w:val="both"/>
            </w:pPr>
            <w:proofErr w:type="gramStart"/>
            <w:r w:rsidRPr="00BE39F7">
              <w:t>NH4        : Ön</w:t>
            </w:r>
            <w:proofErr w:type="gramEnd"/>
            <w:r w:rsidRPr="00BE39F7">
              <w:t xml:space="preserve"> Arıtma için 1 ad</w:t>
            </w:r>
          </w:p>
          <w:p w:rsidR="00092F07" w:rsidRDefault="00092F07" w:rsidP="00092F07">
            <w:r w:rsidRPr="00BE39F7">
              <w:t>H2S</w:t>
            </w:r>
            <w:r w:rsidRPr="00BE39F7">
              <w:tab/>
              <w:t xml:space="preserve">    : Ön Arıtma için 1 ad</w:t>
            </w:r>
          </w:p>
          <w:p w:rsidR="00092F07" w:rsidRDefault="00092F07" w:rsidP="00092F07">
            <w:pPr>
              <w:rPr>
                <w:b/>
              </w:rPr>
            </w:pPr>
          </w:p>
          <w:p w:rsidR="00092F07" w:rsidRDefault="00092F07" w:rsidP="00092F07">
            <w:pPr>
              <w:rPr>
                <w:b/>
              </w:rPr>
            </w:pPr>
            <w:r w:rsidRPr="00BE39F7">
              <w:rPr>
                <w:b/>
              </w:rPr>
              <w:t>Yoğunlaştırma Koku Giderme</w:t>
            </w:r>
          </w:p>
          <w:p w:rsidR="00A53068" w:rsidRPr="00BE39F7" w:rsidRDefault="00A53068" w:rsidP="00A53068">
            <w:pPr>
              <w:jc w:val="both"/>
            </w:pPr>
            <w:proofErr w:type="spellStart"/>
            <w:r w:rsidRPr="00BE39F7">
              <w:t>pH</w:t>
            </w:r>
            <w:proofErr w:type="spellEnd"/>
            <w:r w:rsidRPr="00BE39F7">
              <w:t xml:space="preserve"> </w:t>
            </w:r>
            <w:proofErr w:type="gramStart"/>
            <w:r w:rsidRPr="00BE39F7">
              <w:t xml:space="preserve">metre : </w:t>
            </w:r>
            <w:proofErr w:type="spellStart"/>
            <w:r w:rsidRPr="00BE39F7">
              <w:t>scrubber</w:t>
            </w:r>
            <w:proofErr w:type="spellEnd"/>
            <w:proofErr w:type="gramEnd"/>
            <w:r w:rsidRPr="00BE39F7">
              <w:t xml:space="preserve"> için 1 adet  </w:t>
            </w:r>
          </w:p>
          <w:p w:rsidR="00A53068" w:rsidRPr="00BE39F7" w:rsidRDefault="00A53068" w:rsidP="00A53068">
            <w:pPr>
              <w:jc w:val="both"/>
            </w:pPr>
            <w:proofErr w:type="gramStart"/>
            <w:r w:rsidRPr="00BE39F7">
              <w:t>NH4        : Yoğunlaştırma</w:t>
            </w:r>
            <w:proofErr w:type="gramEnd"/>
            <w:r w:rsidRPr="00BE39F7">
              <w:t xml:space="preserve"> için 1 ad</w:t>
            </w:r>
          </w:p>
          <w:p w:rsidR="00A53068" w:rsidRDefault="00A53068" w:rsidP="00A53068">
            <w:r w:rsidRPr="00BE39F7">
              <w:t>H2</w:t>
            </w:r>
            <w:r>
              <w:t>S</w:t>
            </w:r>
            <w:r>
              <w:tab/>
              <w:t xml:space="preserve">    : Yoğunlaştırma için 1 ad</w:t>
            </w:r>
          </w:p>
          <w:p w:rsidR="00A53068" w:rsidRDefault="00A53068" w:rsidP="00A53068"/>
          <w:p w:rsidR="00A53068" w:rsidRPr="00A53068" w:rsidRDefault="00A53068" w:rsidP="00A53068">
            <w:pPr>
              <w:jc w:val="both"/>
              <w:rPr>
                <w:b/>
                <w:u w:val="single"/>
              </w:rPr>
            </w:pPr>
            <w:r w:rsidRPr="00A53068">
              <w:rPr>
                <w:b/>
                <w:u w:val="single"/>
              </w:rPr>
              <w:t xml:space="preserve">4.11. Kostik Dozlama Pompası </w:t>
            </w:r>
          </w:p>
          <w:p w:rsidR="00A53068" w:rsidRDefault="00A53068" w:rsidP="00A53068"/>
          <w:p w:rsidR="00A53068" w:rsidRDefault="001138E0" w:rsidP="00A53068">
            <w:pPr>
              <w:rPr>
                <w:b/>
              </w:rPr>
            </w:pPr>
            <w:r w:rsidRPr="00BE39F7">
              <w:rPr>
                <w:b/>
              </w:rPr>
              <w:t>Ön Arıtma Koku Giderme</w:t>
            </w:r>
          </w:p>
          <w:p w:rsidR="001138E0" w:rsidRPr="00BE39F7" w:rsidRDefault="001138E0" w:rsidP="001138E0">
            <w:pPr>
              <w:jc w:val="both"/>
            </w:pPr>
            <w:r w:rsidRPr="00BE39F7">
              <w:t xml:space="preserve">Kapasite </w:t>
            </w:r>
            <w:r w:rsidR="008E5BCB">
              <w:t>(</w:t>
            </w:r>
            <w:proofErr w:type="spellStart"/>
            <w:r w:rsidR="008E5BCB">
              <w:t>min</w:t>
            </w:r>
            <w:proofErr w:type="spellEnd"/>
            <w:r w:rsidR="008E5BCB">
              <w:t xml:space="preserve">)           </w:t>
            </w:r>
            <w:r w:rsidR="00E017A8">
              <w:t xml:space="preserve"> </w:t>
            </w:r>
            <w:r w:rsidRPr="00BE39F7">
              <w:t xml:space="preserve">: </w:t>
            </w:r>
            <w:r w:rsidRPr="00B827B0">
              <w:t>0-15 L/h,</w:t>
            </w:r>
            <w:proofErr w:type="gramStart"/>
            <w:r w:rsidRPr="00B827B0">
              <w:t>2.5</w:t>
            </w:r>
            <w:proofErr w:type="gramEnd"/>
            <w:r w:rsidRPr="00B827B0">
              <w:t xml:space="preserve"> bar</w:t>
            </w:r>
          </w:p>
          <w:p w:rsidR="001138E0" w:rsidRPr="00BE39F7" w:rsidRDefault="001138E0" w:rsidP="001138E0">
            <w:pPr>
              <w:jc w:val="both"/>
            </w:pPr>
            <w:r w:rsidRPr="00BE39F7">
              <w:t xml:space="preserve">Dozaj kafası valfleri </w:t>
            </w:r>
            <w:r w:rsidRPr="00BE39F7">
              <w:tab/>
              <w:t>: PVC</w:t>
            </w:r>
          </w:p>
          <w:p w:rsidR="001138E0" w:rsidRPr="00BE39F7" w:rsidRDefault="001138E0" w:rsidP="001138E0">
            <w:pPr>
              <w:jc w:val="both"/>
            </w:pPr>
            <w:r w:rsidRPr="00BE39F7">
              <w:t>Diyafram</w:t>
            </w:r>
            <w:r w:rsidRPr="00BE39F7">
              <w:tab/>
            </w:r>
            <w:r w:rsidR="00E017A8">
              <w:t xml:space="preserve">            </w:t>
            </w:r>
            <w:r w:rsidRPr="00BE39F7">
              <w:t>: Teflon</w:t>
            </w:r>
          </w:p>
          <w:p w:rsidR="001138E0" w:rsidRPr="00BE39F7" w:rsidRDefault="001138E0" w:rsidP="001138E0">
            <w:pPr>
              <w:jc w:val="both"/>
            </w:pPr>
            <w:r w:rsidRPr="00BE39F7">
              <w:t xml:space="preserve">Bağlantı </w:t>
            </w:r>
            <w:r w:rsidRPr="00BE39F7">
              <w:tab/>
            </w:r>
            <w:r w:rsidR="00E017A8">
              <w:t xml:space="preserve">            </w:t>
            </w:r>
            <w:r w:rsidRPr="00BE39F7">
              <w:t>: DN20</w:t>
            </w:r>
          </w:p>
          <w:p w:rsidR="001138E0" w:rsidRPr="00BE39F7" w:rsidRDefault="001138E0" w:rsidP="001138E0">
            <w:pPr>
              <w:jc w:val="both"/>
            </w:pPr>
            <w:r w:rsidRPr="00BE39F7">
              <w:t>Güç</w:t>
            </w:r>
            <w:r w:rsidR="008E5BCB">
              <w:t>(</w:t>
            </w:r>
            <w:proofErr w:type="spellStart"/>
            <w:r w:rsidR="008E5BCB">
              <w:t>min</w:t>
            </w:r>
            <w:proofErr w:type="spellEnd"/>
            <w:r w:rsidR="008E5BCB">
              <w:t>)</w:t>
            </w:r>
            <w:r w:rsidR="008E5BCB">
              <w:tab/>
              <w:t xml:space="preserve">           </w:t>
            </w:r>
            <w:r w:rsidR="00E017A8">
              <w:t xml:space="preserve"> </w:t>
            </w:r>
            <w:r w:rsidRPr="00BE39F7">
              <w:t>:</w:t>
            </w:r>
            <w:r w:rsidRPr="00B827B0">
              <w:t xml:space="preserve">0,18 </w:t>
            </w:r>
            <w:proofErr w:type="spellStart"/>
            <w:r w:rsidRPr="00B827B0">
              <w:t>kW</w:t>
            </w:r>
            <w:proofErr w:type="spellEnd"/>
          </w:p>
          <w:p w:rsidR="001138E0" w:rsidRPr="00BE39F7" w:rsidRDefault="001138E0" w:rsidP="001138E0">
            <w:pPr>
              <w:jc w:val="both"/>
            </w:pPr>
            <w:r w:rsidRPr="00BE39F7">
              <w:t>Koruma Sınıfı</w:t>
            </w:r>
            <w:r w:rsidRPr="00BE39F7">
              <w:tab/>
            </w:r>
            <w:r w:rsidR="00E017A8">
              <w:t xml:space="preserve">            </w:t>
            </w:r>
            <w:r w:rsidRPr="00BE39F7">
              <w:t>: IP65</w:t>
            </w:r>
          </w:p>
          <w:p w:rsidR="001138E0" w:rsidRDefault="001138E0" w:rsidP="001138E0">
            <w:r w:rsidRPr="00BE39F7">
              <w:t>Miktar</w:t>
            </w:r>
            <w:r w:rsidRPr="00BE39F7">
              <w:tab/>
            </w:r>
            <w:r w:rsidR="00E017A8">
              <w:t xml:space="preserve">                        </w:t>
            </w:r>
            <w:r w:rsidRPr="00BE39F7">
              <w:t xml:space="preserve">: 1 adet </w:t>
            </w:r>
            <w:proofErr w:type="gramStart"/>
            <w:r w:rsidRPr="00BE39F7">
              <w:t>asıl ,1</w:t>
            </w:r>
            <w:proofErr w:type="gramEnd"/>
            <w:r w:rsidRPr="00BE39F7">
              <w:t xml:space="preserve"> adet yedek</w:t>
            </w:r>
          </w:p>
          <w:p w:rsidR="001138E0" w:rsidRDefault="001138E0" w:rsidP="001138E0"/>
          <w:p w:rsidR="00CF5FED" w:rsidRDefault="00CF5FED" w:rsidP="001138E0"/>
          <w:p w:rsidR="001138E0" w:rsidRDefault="001138E0" w:rsidP="001138E0">
            <w:pPr>
              <w:rPr>
                <w:b/>
              </w:rPr>
            </w:pPr>
            <w:r w:rsidRPr="00BE39F7">
              <w:rPr>
                <w:b/>
              </w:rPr>
              <w:t>Yoğunlaştırma Koku Giderme</w:t>
            </w:r>
          </w:p>
          <w:p w:rsidR="00E52CE5" w:rsidRPr="00BE39F7" w:rsidRDefault="00E52CE5" w:rsidP="00E52CE5">
            <w:pPr>
              <w:jc w:val="both"/>
            </w:pPr>
            <w:r w:rsidRPr="00BE39F7">
              <w:t xml:space="preserve">Kapasite </w:t>
            </w:r>
            <w:r w:rsidR="00A606D2">
              <w:t>(</w:t>
            </w:r>
            <w:proofErr w:type="spellStart"/>
            <w:r w:rsidR="00A606D2">
              <w:t>min</w:t>
            </w:r>
            <w:proofErr w:type="spellEnd"/>
            <w:r w:rsidR="00A606D2">
              <w:t>)</w:t>
            </w:r>
            <w:r w:rsidRPr="00BE39F7">
              <w:tab/>
              <w:t xml:space="preserve">: </w:t>
            </w:r>
            <w:r w:rsidRPr="00B827B0">
              <w:t>0-20 L/h,</w:t>
            </w:r>
            <w:proofErr w:type="gramStart"/>
            <w:r w:rsidRPr="00B827B0">
              <w:t>2.5</w:t>
            </w:r>
            <w:proofErr w:type="gramEnd"/>
            <w:r w:rsidRPr="00B827B0">
              <w:t xml:space="preserve"> bar</w:t>
            </w:r>
          </w:p>
          <w:p w:rsidR="00E52CE5" w:rsidRPr="00BE39F7" w:rsidRDefault="00E52CE5" w:rsidP="00E52CE5">
            <w:pPr>
              <w:jc w:val="both"/>
            </w:pPr>
            <w:r w:rsidRPr="00BE39F7">
              <w:t xml:space="preserve">Dozaj kafası valfleri </w:t>
            </w:r>
            <w:r w:rsidRPr="00BE39F7">
              <w:tab/>
              <w:t>: PVC</w:t>
            </w:r>
          </w:p>
          <w:p w:rsidR="00E52CE5" w:rsidRPr="00BE39F7" w:rsidRDefault="00E52CE5" w:rsidP="00E52CE5">
            <w:pPr>
              <w:jc w:val="both"/>
            </w:pPr>
            <w:r w:rsidRPr="00BE39F7">
              <w:t>Diyafram</w:t>
            </w:r>
            <w:r w:rsidRPr="00BE39F7">
              <w:tab/>
            </w:r>
            <w:r w:rsidR="00E017A8">
              <w:t xml:space="preserve">            </w:t>
            </w:r>
            <w:r w:rsidRPr="00BE39F7">
              <w:t>: Teflon</w:t>
            </w:r>
          </w:p>
          <w:p w:rsidR="00E52CE5" w:rsidRPr="00BE39F7" w:rsidRDefault="00E52CE5" w:rsidP="00E52CE5">
            <w:pPr>
              <w:jc w:val="both"/>
            </w:pPr>
            <w:r w:rsidRPr="00BE39F7">
              <w:t xml:space="preserve">Bağlantı </w:t>
            </w:r>
            <w:r w:rsidRPr="00BE39F7">
              <w:tab/>
            </w:r>
            <w:r w:rsidR="00E017A8">
              <w:t xml:space="preserve">            </w:t>
            </w:r>
            <w:r w:rsidRPr="00BE39F7">
              <w:t>: DN20</w:t>
            </w:r>
          </w:p>
          <w:p w:rsidR="00E52CE5" w:rsidRPr="00BE39F7" w:rsidRDefault="00E52CE5" w:rsidP="00E52CE5">
            <w:pPr>
              <w:jc w:val="both"/>
            </w:pPr>
            <w:r w:rsidRPr="00BE39F7">
              <w:t>Güç</w:t>
            </w:r>
            <w:r w:rsidR="00B827B0">
              <w:t>(</w:t>
            </w:r>
            <w:proofErr w:type="spellStart"/>
            <w:r w:rsidR="00B827B0">
              <w:t>min</w:t>
            </w:r>
            <w:proofErr w:type="spellEnd"/>
            <w:r w:rsidR="00B827B0">
              <w:t>)</w:t>
            </w:r>
            <w:r w:rsidR="00B827B0">
              <w:tab/>
              <w:t xml:space="preserve">           </w:t>
            </w:r>
            <w:r w:rsidR="00E017A8">
              <w:t xml:space="preserve"> </w:t>
            </w:r>
            <w:r w:rsidRPr="00B827B0">
              <w:t xml:space="preserve">:0,18 </w:t>
            </w:r>
            <w:proofErr w:type="spellStart"/>
            <w:r w:rsidRPr="00B827B0">
              <w:t>kW</w:t>
            </w:r>
            <w:proofErr w:type="spellEnd"/>
          </w:p>
          <w:p w:rsidR="00E52CE5" w:rsidRPr="00BE39F7" w:rsidRDefault="00E52CE5" w:rsidP="00E52CE5">
            <w:pPr>
              <w:jc w:val="both"/>
            </w:pPr>
            <w:r w:rsidRPr="00BE39F7">
              <w:t>Koruma Sınıfı</w:t>
            </w:r>
            <w:r w:rsidRPr="00BE39F7">
              <w:tab/>
            </w:r>
            <w:r w:rsidR="00E017A8">
              <w:t xml:space="preserve">            </w:t>
            </w:r>
            <w:r w:rsidRPr="00BE39F7">
              <w:t>: IP65</w:t>
            </w:r>
          </w:p>
          <w:p w:rsidR="001138E0" w:rsidRDefault="00E52CE5" w:rsidP="00E52CE5">
            <w:r w:rsidRPr="00BE39F7">
              <w:t>Miktar</w:t>
            </w:r>
            <w:r w:rsidRPr="00BE39F7">
              <w:tab/>
            </w:r>
            <w:r w:rsidR="00E017A8">
              <w:t xml:space="preserve">                        </w:t>
            </w:r>
            <w:r w:rsidRPr="00BE39F7">
              <w:t xml:space="preserve">: 1 adet </w:t>
            </w:r>
            <w:proofErr w:type="gramStart"/>
            <w:r w:rsidRPr="00BE39F7">
              <w:t>asıl ,1</w:t>
            </w:r>
            <w:proofErr w:type="gramEnd"/>
            <w:r w:rsidRPr="00BE39F7">
              <w:t xml:space="preserve"> adet yedek</w:t>
            </w:r>
          </w:p>
          <w:p w:rsidR="002B4677" w:rsidRDefault="002B4677" w:rsidP="00E52CE5"/>
          <w:p w:rsidR="002B4677" w:rsidRPr="006F0BDD" w:rsidRDefault="002B4677" w:rsidP="00E52CE5">
            <w:pPr>
              <w:rPr>
                <w:u w:val="single"/>
              </w:rPr>
            </w:pPr>
          </w:p>
          <w:p w:rsidR="006F0BDD" w:rsidRPr="006F0BDD" w:rsidRDefault="006F0BDD" w:rsidP="006F0BDD">
            <w:pPr>
              <w:jc w:val="both"/>
              <w:rPr>
                <w:b/>
                <w:u w:val="single"/>
              </w:rPr>
            </w:pPr>
            <w:r w:rsidRPr="006F0BDD">
              <w:rPr>
                <w:b/>
                <w:u w:val="single"/>
              </w:rPr>
              <w:t xml:space="preserve">4.12. Damper </w:t>
            </w:r>
          </w:p>
          <w:p w:rsidR="006F0BDD" w:rsidRPr="00D25301" w:rsidRDefault="006F0BDD" w:rsidP="006F0BDD">
            <w:pPr>
              <w:jc w:val="both"/>
            </w:pPr>
          </w:p>
          <w:p w:rsidR="006F0BDD" w:rsidRDefault="001D3A66" w:rsidP="006F0BDD">
            <w:pPr>
              <w:jc w:val="both"/>
            </w:pPr>
            <w:r>
              <w:t xml:space="preserve">Malzeme </w:t>
            </w:r>
            <w:r>
              <w:tab/>
            </w:r>
            <w:r>
              <w:tab/>
            </w:r>
            <w:r w:rsidR="00261FDE">
              <w:t>:</w:t>
            </w:r>
            <w:r w:rsidR="006F0BDD">
              <w:t>304 paslanmaz</w:t>
            </w:r>
            <w:r w:rsidR="00CD5BC4">
              <w:t xml:space="preserve"> çelik</w:t>
            </w:r>
          </w:p>
          <w:p w:rsidR="006F0BDD" w:rsidRPr="00D25301" w:rsidRDefault="001D3A66" w:rsidP="006F0BDD">
            <w:pPr>
              <w:jc w:val="both"/>
            </w:pPr>
            <w:r>
              <w:t xml:space="preserve">Boyutları </w:t>
            </w:r>
            <w:r>
              <w:tab/>
            </w:r>
            <w:r>
              <w:tab/>
              <w:t>:</w:t>
            </w:r>
            <w:r w:rsidR="003E1D35">
              <w:t>Fan çıkışına uygun damper seçilecektir.</w:t>
            </w:r>
          </w:p>
          <w:p w:rsidR="006F0BDD" w:rsidRPr="002609A0" w:rsidRDefault="001D3A66" w:rsidP="006F0BDD">
            <w:pPr>
              <w:jc w:val="both"/>
              <w:rPr>
                <w:color w:val="000000" w:themeColor="text1"/>
              </w:rPr>
            </w:pPr>
            <w:r>
              <w:rPr>
                <w:color w:val="000000" w:themeColor="text1"/>
              </w:rPr>
              <w:t>Miktar</w:t>
            </w:r>
            <w:r>
              <w:rPr>
                <w:color w:val="000000" w:themeColor="text1"/>
              </w:rPr>
              <w:tab/>
            </w:r>
            <w:r>
              <w:rPr>
                <w:color w:val="000000" w:themeColor="text1"/>
              </w:rPr>
              <w:tab/>
            </w:r>
            <w:r>
              <w:rPr>
                <w:color w:val="000000" w:themeColor="text1"/>
              </w:rPr>
              <w:tab/>
            </w:r>
            <w:r w:rsidR="00261FDE">
              <w:rPr>
                <w:color w:val="000000" w:themeColor="text1"/>
              </w:rPr>
              <w:t>:</w:t>
            </w:r>
            <w:r w:rsidR="006F0BDD" w:rsidRPr="002609A0">
              <w:rPr>
                <w:color w:val="000000" w:themeColor="text1"/>
              </w:rPr>
              <w:t>2 adet</w:t>
            </w:r>
          </w:p>
          <w:p w:rsidR="006F0BDD" w:rsidRDefault="006F0BDD" w:rsidP="006F0BDD">
            <w:pPr>
              <w:jc w:val="both"/>
              <w:rPr>
                <w:b/>
              </w:rPr>
            </w:pPr>
          </w:p>
          <w:p w:rsidR="006F0BDD" w:rsidRPr="006F0BDD" w:rsidRDefault="006F0BDD" w:rsidP="006F0BDD">
            <w:pPr>
              <w:jc w:val="both"/>
              <w:rPr>
                <w:b/>
                <w:u w:val="single"/>
              </w:rPr>
            </w:pPr>
            <w:r w:rsidRPr="006F0BDD">
              <w:rPr>
                <w:b/>
                <w:u w:val="single"/>
              </w:rPr>
              <w:t xml:space="preserve">4.13. Vana  </w:t>
            </w:r>
          </w:p>
          <w:p w:rsidR="006F0BDD" w:rsidRPr="00D25301" w:rsidRDefault="006F0BDD" w:rsidP="006F0BDD">
            <w:pPr>
              <w:jc w:val="both"/>
            </w:pPr>
          </w:p>
          <w:p w:rsidR="006F0BDD" w:rsidRPr="00BE39F7" w:rsidRDefault="006F0BDD" w:rsidP="006F0BDD">
            <w:pPr>
              <w:jc w:val="both"/>
            </w:pPr>
            <w:r w:rsidRPr="00BE39F7">
              <w:t>Çap</w:t>
            </w:r>
            <w:r w:rsidRPr="00BE39F7">
              <w:tab/>
            </w:r>
            <w:r w:rsidRPr="00BE39F7">
              <w:tab/>
            </w:r>
            <w:r w:rsidR="00466063">
              <w:tab/>
            </w:r>
            <w:r w:rsidRPr="00BE39F7">
              <w:t xml:space="preserve">: </w:t>
            </w:r>
            <w:r>
              <w:t>DN350 vana bıçaklı vana</w:t>
            </w:r>
          </w:p>
          <w:p w:rsidR="006F0BDD" w:rsidRDefault="006F0BDD" w:rsidP="006F0BDD">
            <w:pPr>
              <w:jc w:val="both"/>
            </w:pPr>
            <w:r w:rsidRPr="00BE39F7">
              <w:t xml:space="preserve">Malzemesi </w:t>
            </w:r>
            <w:r w:rsidRPr="00BE39F7">
              <w:tab/>
            </w:r>
            <w:r w:rsidR="00466063">
              <w:tab/>
            </w:r>
            <w:r w:rsidRPr="00BE39F7">
              <w:t xml:space="preserve">: </w:t>
            </w:r>
            <w:r>
              <w:t xml:space="preserve">GG25 </w:t>
            </w:r>
          </w:p>
          <w:p w:rsidR="006F0BDD" w:rsidRPr="00BE39F7" w:rsidRDefault="00466063" w:rsidP="006F0BDD">
            <w:pPr>
              <w:jc w:val="both"/>
            </w:pPr>
            <w:r>
              <w:t>Montaj yeri</w:t>
            </w:r>
            <w:r>
              <w:tab/>
            </w:r>
            <w:r>
              <w:tab/>
            </w:r>
            <w:r w:rsidR="006F0BDD">
              <w:t xml:space="preserve">: Santrifüj fan çıkışı </w:t>
            </w:r>
          </w:p>
          <w:p w:rsidR="006F0BDD" w:rsidRPr="00D25301" w:rsidRDefault="006F0BDD" w:rsidP="006F0BDD">
            <w:pPr>
              <w:jc w:val="both"/>
              <w:rPr>
                <w:b/>
                <w:color w:val="00B050"/>
              </w:rPr>
            </w:pPr>
            <w:r w:rsidRPr="00BE39F7">
              <w:t>Miktar</w:t>
            </w:r>
            <w:r w:rsidRPr="00BE39F7">
              <w:tab/>
            </w:r>
            <w:r w:rsidR="00466063">
              <w:tab/>
            </w:r>
            <w:r w:rsidR="00466063">
              <w:tab/>
            </w:r>
            <w:r w:rsidRPr="00BE39F7">
              <w:t>:</w:t>
            </w:r>
            <w:r>
              <w:t xml:space="preserve"> 2 adet 3000 m3/h+ 2 adet 5000 m3/h</w:t>
            </w:r>
          </w:p>
          <w:p w:rsidR="006F0BDD" w:rsidRDefault="006F0BDD" w:rsidP="006F0BDD">
            <w:pPr>
              <w:rPr>
                <w:b/>
              </w:rPr>
            </w:pPr>
          </w:p>
          <w:p w:rsidR="006F0BDD" w:rsidRPr="00EB32D7" w:rsidRDefault="006F0BDD" w:rsidP="006F0BDD">
            <w:pPr>
              <w:rPr>
                <w:b/>
                <w:u w:val="single"/>
              </w:rPr>
            </w:pPr>
            <w:r w:rsidRPr="00EB32D7">
              <w:rPr>
                <w:b/>
                <w:u w:val="single"/>
              </w:rPr>
              <w:t>4.14. Klima</w:t>
            </w:r>
          </w:p>
          <w:p w:rsidR="006F0BDD" w:rsidRDefault="006F0BDD" w:rsidP="006F0BDD">
            <w:pPr>
              <w:rPr>
                <w:b/>
              </w:rPr>
            </w:pPr>
          </w:p>
          <w:p w:rsidR="006F0BDD" w:rsidRPr="00E268DA" w:rsidRDefault="006F0BDD" w:rsidP="006F0BDD">
            <w:pPr>
              <w:jc w:val="both"/>
            </w:pPr>
            <w:r w:rsidRPr="00E268DA">
              <w:t xml:space="preserve">PLC </w:t>
            </w:r>
            <w:proofErr w:type="spellStart"/>
            <w:r w:rsidRPr="00E268DA">
              <w:t>Scada</w:t>
            </w:r>
            <w:proofErr w:type="spellEnd"/>
            <w:r w:rsidRPr="00E268DA">
              <w:t xml:space="preserve"> odasında yaz aylarında sıcaklığa bağlı cihaz hatası yaşanmaması için </w:t>
            </w:r>
            <w:r>
              <w:t xml:space="preserve">1 adet R410A gazlı </w:t>
            </w:r>
            <w:r w:rsidR="00CD5BC4">
              <w:t xml:space="preserve">en az </w:t>
            </w:r>
            <w:r w:rsidRPr="00E268DA">
              <w:t>12.000 BTU klima temin edilerek PLC odasına montajı yapılacaktır.</w:t>
            </w:r>
          </w:p>
          <w:p w:rsidR="006F0BDD" w:rsidRPr="00D25301" w:rsidRDefault="006F0BDD" w:rsidP="006F0BDD">
            <w:pPr>
              <w:jc w:val="both"/>
              <w:rPr>
                <w:b/>
                <w:color w:val="00B050"/>
              </w:rPr>
            </w:pPr>
          </w:p>
          <w:p w:rsidR="006F0BDD" w:rsidRPr="00EB32D7" w:rsidRDefault="006F0BDD" w:rsidP="006F0BDD">
            <w:pPr>
              <w:rPr>
                <w:b/>
                <w:u w:val="single"/>
              </w:rPr>
            </w:pPr>
            <w:r w:rsidRPr="00EB32D7">
              <w:rPr>
                <w:b/>
                <w:u w:val="single"/>
              </w:rPr>
              <w:t xml:space="preserve">4.15. Eğitim Hizmeti </w:t>
            </w:r>
          </w:p>
          <w:p w:rsidR="006F0BDD" w:rsidRPr="00D25301" w:rsidRDefault="006F0BDD" w:rsidP="006F0BDD"/>
          <w:p w:rsidR="002B4677" w:rsidRPr="00023687" w:rsidRDefault="006F0BDD" w:rsidP="00E2194F">
            <w:r w:rsidRPr="006A0932">
              <w:t>Sistemin devreye alınması sırasında operatör ve bakım elemanlarına yönelik otomasyon ve SCADA sisteminin kullanımı konusunda eğitim veril</w:t>
            </w:r>
            <w:r w:rsidR="00E2194F">
              <w:t xml:space="preserve">melidir. </w:t>
            </w:r>
            <w:r w:rsidRPr="006A0932">
              <w:t>Kurulan sisteme ait tüm detay dokümantasyonu iş bitiminde idareye teslim edi</w:t>
            </w:r>
            <w:r w:rsidR="00E2194F">
              <w:t>lmelidir.</w:t>
            </w:r>
          </w:p>
        </w:tc>
        <w:tc>
          <w:tcPr>
            <w:tcW w:w="1134"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ADET</w:t>
            </w:r>
          </w:p>
        </w:tc>
        <w:tc>
          <w:tcPr>
            <w:tcW w:w="1275" w:type="dxa"/>
            <w:tcBorders>
              <w:top w:val="single" w:sz="4" w:space="0" w:color="auto"/>
              <w:left w:val="single" w:sz="4" w:space="0" w:color="auto"/>
              <w:bottom w:val="single" w:sz="4" w:space="0" w:color="auto"/>
              <w:right w:val="single" w:sz="4" w:space="0" w:color="auto"/>
            </w:tcBorders>
          </w:tcPr>
          <w:p w:rsidR="00FA619F" w:rsidRPr="00627F83" w:rsidRDefault="00FA619F" w:rsidP="00C02B70">
            <w:pPr>
              <w:spacing w:before="120" w:after="120"/>
              <w:jc w:val="center"/>
              <w:rPr>
                <w:b/>
              </w:rPr>
            </w:pPr>
          </w:p>
          <w:p w:rsidR="00FA619F" w:rsidRPr="00627F83" w:rsidRDefault="00FA619F" w:rsidP="00C02B70">
            <w:pPr>
              <w:spacing w:before="120" w:after="120"/>
              <w:jc w:val="center"/>
              <w:rPr>
                <w:b/>
              </w:rPr>
            </w:pPr>
            <w:r w:rsidRPr="00627F83">
              <w:rPr>
                <w:b/>
              </w:rPr>
              <w:t>1</w:t>
            </w:r>
          </w:p>
          <w:p w:rsidR="00FA619F" w:rsidRPr="00627F83" w:rsidRDefault="00FA619F" w:rsidP="00C02B70">
            <w:pPr>
              <w:spacing w:before="120" w:after="120"/>
              <w:jc w:val="center"/>
              <w:rPr>
                <w:b/>
              </w:rPr>
            </w:pPr>
          </w:p>
        </w:tc>
      </w:tr>
    </w:tbl>
    <w:p w:rsidR="006C6451" w:rsidRDefault="00CC0F53" w:rsidP="00E359B2">
      <w:pPr>
        <w:spacing w:before="120" w:after="120"/>
        <w:rPr>
          <w:b/>
        </w:rPr>
      </w:pPr>
      <w:r w:rsidRPr="00627F83">
        <w:rPr>
          <w:b/>
        </w:rPr>
        <w:lastRenderedPageBreak/>
        <w:t>2. Alet, aks</w:t>
      </w:r>
      <w:r>
        <w:rPr>
          <w:b/>
        </w:rPr>
        <w:t>esuar ve gerekli diğer kalemler</w:t>
      </w:r>
      <w:r w:rsidR="00FB2077">
        <w:rPr>
          <w:b/>
        </w:rPr>
        <w:t>,</w:t>
      </w:r>
      <w:r w:rsidR="00FB2077" w:rsidRPr="00FB2077">
        <w:rPr>
          <w:b/>
        </w:rPr>
        <w:t xml:space="preserve"> </w:t>
      </w:r>
      <w:r w:rsidR="00FB2077" w:rsidRPr="00627F83">
        <w:rPr>
          <w:b/>
        </w:rPr>
        <w:t>Montaj ve Bakım-Onarım Hizmetleri</w:t>
      </w:r>
      <w:r w:rsidR="00FB2077">
        <w:rPr>
          <w:b/>
        </w:rPr>
        <w:t>,</w:t>
      </w:r>
      <w:r w:rsidR="00FB2077" w:rsidRPr="00FB2077">
        <w:rPr>
          <w:b/>
        </w:rPr>
        <w:t xml:space="preserve"> </w:t>
      </w:r>
      <w:r w:rsidR="00FB2077" w:rsidRPr="00627F83">
        <w:rPr>
          <w:b/>
        </w:rPr>
        <w:t>Gerekli Yedek Parçalar</w:t>
      </w:r>
    </w:p>
    <w:p w:rsidR="00CC0F53" w:rsidRPr="007642B7" w:rsidRDefault="00CC0F53" w:rsidP="00CC0F53">
      <w:pPr>
        <w:jc w:val="both"/>
        <w:rPr>
          <w:b/>
        </w:rPr>
      </w:pPr>
      <w:r w:rsidRPr="007642B7">
        <w:rPr>
          <w:b/>
        </w:rPr>
        <w:t>Mekanik ve Elektrik kapsamı</w:t>
      </w:r>
    </w:p>
    <w:p w:rsidR="00CC0F53" w:rsidRPr="007642B7" w:rsidRDefault="00CC0F53" w:rsidP="00CC0F53">
      <w:pPr>
        <w:jc w:val="both"/>
        <w:rPr>
          <w:b/>
        </w:rPr>
      </w:pPr>
    </w:p>
    <w:p w:rsidR="00CC0F53" w:rsidRPr="007F6C54" w:rsidRDefault="00CC0F53" w:rsidP="00B43DEA">
      <w:pPr>
        <w:pStyle w:val="ListeParagraf"/>
        <w:numPr>
          <w:ilvl w:val="0"/>
          <w:numId w:val="1"/>
        </w:numPr>
        <w:suppressAutoHyphens/>
        <w:spacing w:before="0" w:beforeAutospacing="0" w:after="0" w:afterAutospacing="0"/>
        <w:ind w:left="426" w:hanging="426"/>
        <w:contextualSpacing/>
        <w:jc w:val="both"/>
        <w:rPr>
          <w:lang w:eastAsia="ar-SA"/>
        </w:rPr>
      </w:pPr>
      <w:r w:rsidRPr="007F6C54">
        <w:rPr>
          <w:lang w:eastAsia="ar-SA"/>
        </w:rPr>
        <w:t xml:space="preserve">Atıksular yeni yapılacak ızgara kanalına alınacaktır. Izgara kanalında atıksular yeni temin edilecek 25 mm kaba ızgara ve 8 mm ince plastik konveyörlü ızgaradan geçirilecektir. Izgara kanalında su seviyesini ölçmek için 2 adet USS monte edilecektir. Katı maddeler atık toplama kanalına alınacaktır. Atık toplama kanalında atıksuların ızgara </w:t>
      </w:r>
      <w:proofErr w:type="gramStart"/>
      <w:r w:rsidRPr="007F6C54">
        <w:rPr>
          <w:lang w:eastAsia="ar-SA"/>
        </w:rPr>
        <w:t>presine</w:t>
      </w:r>
      <w:proofErr w:type="gramEnd"/>
      <w:r w:rsidRPr="007F6C54">
        <w:rPr>
          <w:lang w:eastAsia="ar-SA"/>
        </w:rPr>
        <w:t xml:space="preserve"> alınması için atık kanalı, kum tutucu girişine monteli atık </w:t>
      </w:r>
      <w:proofErr w:type="spellStart"/>
      <w:r w:rsidRPr="007F6C54">
        <w:rPr>
          <w:lang w:eastAsia="ar-SA"/>
        </w:rPr>
        <w:t>sirkülsayon</w:t>
      </w:r>
      <w:proofErr w:type="spellEnd"/>
      <w:r w:rsidRPr="007F6C54">
        <w:rPr>
          <w:lang w:eastAsia="ar-SA"/>
        </w:rPr>
        <w:t xml:space="preserve"> pompası ile </w:t>
      </w:r>
      <w:proofErr w:type="spellStart"/>
      <w:r w:rsidRPr="007F6C54">
        <w:rPr>
          <w:lang w:eastAsia="ar-SA"/>
        </w:rPr>
        <w:t>flush</w:t>
      </w:r>
      <w:proofErr w:type="spellEnd"/>
      <w:r w:rsidRPr="007F6C54">
        <w:rPr>
          <w:lang w:eastAsia="ar-SA"/>
        </w:rPr>
        <w:t xml:space="preserve"> </w:t>
      </w:r>
      <w:r w:rsidRPr="007F6C54">
        <w:rPr>
          <w:lang w:eastAsia="ar-SA"/>
        </w:rPr>
        <w:lastRenderedPageBreak/>
        <w:t xml:space="preserve">yapılacaktır. Izgara atıkları sulu şekilde buradan ızgara </w:t>
      </w:r>
      <w:proofErr w:type="gramStart"/>
      <w:r w:rsidRPr="007F6C54">
        <w:rPr>
          <w:lang w:eastAsia="ar-SA"/>
        </w:rPr>
        <w:t>presine</w:t>
      </w:r>
      <w:proofErr w:type="gramEnd"/>
      <w:r w:rsidRPr="007F6C54">
        <w:rPr>
          <w:lang w:eastAsia="ar-SA"/>
        </w:rPr>
        <w:t xml:space="preserve"> alınacak ve buradan bertaraf edilecektir.</w:t>
      </w:r>
    </w:p>
    <w:p w:rsidR="00CC0F53" w:rsidRPr="007F6C54" w:rsidRDefault="00CC0F53" w:rsidP="00B43DEA">
      <w:pPr>
        <w:numPr>
          <w:ilvl w:val="0"/>
          <w:numId w:val="1"/>
        </w:numPr>
        <w:suppressAutoHyphens/>
        <w:ind w:left="426" w:hanging="426"/>
        <w:jc w:val="both"/>
        <w:rPr>
          <w:lang w:eastAsia="ar-SA"/>
        </w:rPr>
      </w:pPr>
      <w:r w:rsidRPr="007F6C54">
        <w:rPr>
          <w:lang w:eastAsia="ar-SA"/>
        </w:rPr>
        <w:t xml:space="preserve">Mevcut kum tutucu yapısı betonarme olarak aynen kullanılacak ancak 304 malzemeden yapılan yeni kum köprüsü tüm </w:t>
      </w:r>
      <w:proofErr w:type="gramStart"/>
      <w:r w:rsidRPr="007F6C54">
        <w:rPr>
          <w:lang w:eastAsia="ar-SA"/>
        </w:rPr>
        <w:t>ekipmanları</w:t>
      </w:r>
      <w:proofErr w:type="gramEnd"/>
      <w:r w:rsidRPr="007F6C54">
        <w:rPr>
          <w:lang w:eastAsia="ar-SA"/>
        </w:rPr>
        <w:t xml:space="preserve"> ile monte edilecektir.</w:t>
      </w:r>
    </w:p>
    <w:p w:rsidR="00CC0F53" w:rsidRPr="007F6C54" w:rsidRDefault="00CC0F53" w:rsidP="00B43DEA">
      <w:pPr>
        <w:numPr>
          <w:ilvl w:val="0"/>
          <w:numId w:val="1"/>
        </w:numPr>
        <w:suppressAutoHyphens/>
        <w:ind w:left="426" w:hanging="426"/>
        <w:jc w:val="both"/>
        <w:rPr>
          <w:lang w:eastAsia="ar-SA"/>
        </w:rPr>
      </w:pPr>
      <w:r w:rsidRPr="007F6C54">
        <w:rPr>
          <w:lang w:eastAsia="ar-SA"/>
        </w:rPr>
        <w:t xml:space="preserve">Izgara kanalı ve kum tutucudan </w:t>
      </w:r>
      <w:r w:rsidR="009F24C6">
        <w:rPr>
          <w:lang w:eastAsia="ar-SA"/>
        </w:rPr>
        <w:t>kaynaklı kokunun bertarafı için</w:t>
      </w:r>
      <w:r w:rsidRPr="007F6C54">
        <w:rPr>
          <w:lang w:eastAsia="ar-SA"/>
        </w:rPr>
        <w:t xml:space="preserve"> </w:t>
      </w:r>
      <w:r w:rsidRPr="00EF6035">
        <w:rPr>
          <w:lang w:eastAsia="ar-SA"/>
        </w:rPr>
        <w:t>3000 m</w:t>
      </w:r>
      <w:r w:rsidRPr="009F24C6">
        <w:rPr>
          <w:vertAlign w:val="superscript"/>
          <w:lang w:eastAsia="ar-SA"/>
        </w:rPr>
        <w:t>3</w:t>
      </w:r>
      <w:r w:rsidRPr="00EF6035">
        <w:rPr>
          <w:lang w:eastAsia="ar-SA"/>
        </w:rPr>
        <w:t>/h</w:t>
      </w:r>
      <w:r w:rsidR="009F24C6">
        <w:rPr>
          <w:lang w:eastAsia="ar-SA"/>
        </w:rPr>
        <w:t xml:space="preserve"> – 4000 m</w:t>
      </w:r>
      <w:r w:rsidR="009F24C6">
        <w:rPr>
          <w:vertAlign w:val="superscript"/>
          <w:lang w:eastAsia="ar-SA"/>
        </w:rPr>
        <w:t>3</w:t>
      </w:r>
      <w:r w:rsidR="009F24C6">
        <w:rPr>
          <w:lang w:eastAsia="ar-SA"/>
        </w:rPr>
        <w:t>/h arası kapasitede</w:t>
      </w:r>
      <w:r w:rsidRPr="007F6C54">
        <w:rPr>
          <w:lang w:eastAsia="ar-SA"/>
        </w:rPr>
        <w:t xml:space="preserve"> </w:t>
      </w:r>
      <w:proofErr w:type="spellStart"/>
      <w:r w:rsidRPr="007F6C54">
        <w:rPr>
          <w:lang w:eastAsia="ar-SA"/>
        </w:rPr>
        <w:t>scruberla</w:t>
      </w:r>
      <w:proofErr w:type="spellEnd"/>
      <w:r w:rsidRPr="007F6C54">
        <w:rPr>
          <w:lang w:eastAsia="ar-SA"/>
        </w:rPr>
        <w:t xml:space="preserve"> koku giderme sistemi, yoğunlaştırma sisteminden kaynaklı kokunun bertarafı için</w:t>
      </w:r>
      <w:r w:rsidR="009F24C6">
        <w:rPr>
          <w:lang w:eastAsia="ar-SA"/>
        </w:rPr>
        <w:t xml:space="preserve"> </w:t>
      </w:r>
      <w:r w:rsidRPr="00EF6035">
        <w:rPr>
          <w:lang w:eastAsia="ar-SA"/>
        </w:rPr>
        <w:t>5000 m</w:t>
      </w:r>
      <w:r w:rsidRPr="009F24C6">
        <w:rPr>
          <w:vertAlign w:val="superscript"/>
          <w:lang w:eastAsia="ar-SA"/>
        </w:rPr>
        <w:t>3</w:t>
      </w:r>
      <w:r w:rsidRPr="00EF6035">
        <w:rPr>
          <w:lang w:eastAsia="ar-SA"/>
        </w:rPr>
        <w:t>/h</w:t>
      </w:r>
      <w:r w:rsidRPr="007F6C54">
        <w:rPr>
          <w:lang w:eastAsia="ar-SA"/>
        </w:rPr>
        <w:t xml:space="preserve"> </w:t>
      </w:r>
      <w:r w:rsidR="009F24C6">
        <w:rPr>
          <w:lang w:eastAsia="ar-SA"/>
        </w:rPr>
        <w:t>- 6</w:t>
      </w:r>
      <w:r w:rsidR="009F24C6" w:rsidRPr="00EF6035">
        <w:rPr>
          <w:lang w:eastAsia="ar-SA"/>
        </w:rPr>
        <w:t>000 m</w:t>
      </w:r>
      <w:r w:rsidR="009F24C6" w:rsidRPr="009F24C6">
        <w:rPr>
          <w:vertAlign w:val="superscript"/>
          <w:lang w:eastAsia="ar-SA"/>
        </w:rPr>
        <w:t>3</w:t>
      </w:r>
      <w:r w:rsidR="009F24C6" w:rsidRPr="00EF6035">
        <w:rPr>
          <w:lang w:eastAsia="ar-SA"/>
        </w:rPr>
        <w:t>/h</w:t>
      </w:r>
      <w:r w:rsidR="009F24C6">
        <w:rPr>
          <w:lang w:eastAsia="ar-SA"/>
        </w:rPr>
        <w:t xml:space="preserve"> </w:t>
      </w:r>
      <w:r w:rsidRPr="007F6C54">
        <w:rPr>
          <w:lang w:eastAsia="ar-SA"/>
        </w:rPr>
        <w:t>kapasiteli koku giderme sistemi yapılacaktır.</w:t>
      </w:r>
      <w:r w:rsidRPr="007F6C54">
        <w:t xml:space="preserve"> </w:t>
      </w:r>
      <w:r w:rsidRPr="007F6C54">
        <w:rPr>
          <w:lang w:eastAsia="ar-SA"/>
        </w:rPr>
        <w:t>Kokulu gaz CTP borular ile toplanarak koku giderme sistemine iletilecektir.</w:t>
      </w:r>
    </w:p>
    <w:p w:rsidR="00CC0F53" w:rsidRPr="007F6C54" w:rsidRDefault="00CC0F53" w:rsidP="00B43DEA">
      <w:pPr>
        <w:pStyle w:val="ListeParagraf"/>
        <w:numPr>
          <w:ilvl w:val="0"/>
          <w:numId w:val="1"/>
        </w:numPr>
        <w:suppressAutoHyphens/>
        <w:spacing w:before="0" w:beforeAutospacing="0" w:after="0" w:afterAutospacing="0"/>
        <w:ind w:left="426" w:hanging="426"/>
        <w:contextualSpacing/>
        <w:jc w:val="both"/>
        <w:rPr>
          <w:lang w:eastAsia="ar-SA"/>
        </w:rPr>
      </w:pPr>
      <w:r w:rsidRPr="007F6C54">
        <w:rPr>
          <w:lang w:eastAsia="ar-SA"/>
        </w:rPr>
        <w:t xml:space="preserve">Toplanan kokulu gaz,   PVC fanları ile </w:t>
      </w:r>
      <w:proofErr w:type="spellStart"/>
      <w:r w:rsidRPr="007F6C54">
        <w:rPr>
          <w:lang w:eastAsia="ar-SA"/>
        </w:rPr>
        <w:t>scrubberlara</w:t>
      </w:r>
      <w:proofErr w:type="spellEnd"/>
      <w:r w:rsidRPr="007F6C54">
        <w:rPr>
          <w:lang w:eastAsia="ar-SA"/>
        </w:rPr>
        <w:t xml:space="preserve"> iletilecektir, </w:t>
      </w:r>
      <w:proofErr w:type="spellStart"/>
      <w:proofErr w:type="gramStart"/>
      <w:r w:rsidRPr="007F6C54">
        <w:rPr>
          <w:lang w:eastAsia="ar-SA"/>
        </w:rPr>
        <w:t>Scrubberlarda</w:t>
      </w:r>
      <w:proofErr w:type="spellEnd"/>
      <w:r w:rsidRPr="007F6C54">
        <w:rPr>
          <w:lang w:eastAsia="ar-SA"/>
        </w:rPr>
        <w:t xml:space="preserve">   </w:t>
      </w:r>
      <w:proofErr w:type="spellStart"/>
      <w:r w:rsidRPr="007F6C54">
        <w:rPr>
          <w:lang w:eastAsia="ar-SA"/>
        </w:rPr>
        <w:t>NaOH</w:t>
      </w:r>
      <w:proofErr w:type="spellEnd"/>
      <w:proofErr w:type="gramEnd"/>
      <w:r w:rsidRPr="007F6C54">
        <w:rPr>
          <w:lang w:eastAsia="ar-SA"/>
        </w:rPr>
        <w:t xml:space="preserve"> ile PH metre kontrolünde nötralize edilip nemlendirildikten sonra, egzoz edilecektir.</w:t>
      </w:r>
    </w:p>
    <w:p w:rsidR="00CC0F53" w:rsidRPr="007F6C54" w:rsidRDefault="00CC0F53" w:rsidP="00B43DEA">
      <w:pPr>
        <w:pStyle w:val="ListeParagraf"/>
        <w:numPr>
          <w:ilvl w:val="0"/>
          <w:numId w:val="1"/>
        </w:numPr>
        <w:suppressAutoHyphens/>
        <w:spacing w:before="0" w:beforeAutospacing="0" w:after="0" w:afterAutospacing="0"/>
        <w:ind w:left="426" w:hanging="426"/>
        <w:contextualSpacing/>
        <w:jc w:val="both"/>
        <w:rPr>
          <w:lang w:eastAsia="ar-SA"/>
        </w:rPr>
      </w:pPr>
      <w:proofErr w:type="spellStart"/>
      <w:r w:rsidRPr="007F6C54">
        <w:rPr>
          <w:lang w:eastAsia="ar-SA"/>
        </w:rPr>
        <w:t>Scrubberlarda</w:t>
      </w:r>
      <w:proofErr w:type="spellEnd"/>
      <w:r w:rsidRPr="007F6C54">
        <w:rPr>
          <w:lang w:eastAsia="ar-SA"/>
        </w:rPr>
        <w:t xml:space="preserve"> bulunan su </w:t>
      </w:r>
      <w:proofErr w:type="gramStart"/>
      <w:r w:rsidRPr="007F6C54">
        <w:rPr>
          <w:lang w:eastAsia="ar-SA"/>
        </w:rPr>
        <w:t>sirkülasyon</w:t>
      </w:r>
      <w:proofErr w:type="gramEnd"/>
      <w:r w:rsidRPr="007F6C54">
        <w:rPr>
          <w:lang w:eastAsia="ar-SA"/>
        </w:rPr>
        <w:t xml:space="preserve"> pompası ile sirküle edilecek ve zaman zaman elektrikli vana ile blöf edilen, eksilen suyu doldurmak için, ham su otomatik seviye kontrolünde ilave edilecektir.</w:t>
      </w:r>
    </w:p>
    <w:p w:rsidR="00CC0F53" w:rsidRPr="007642B7" w:rsidRDefault="00CC0F53" w:rsidP="00B43DEA">
      <w:pPr>
        <w:numPr>
          <w:ilvl w:val="0"/>
          <w:numId w:val="1"/>
        </w:numPr>
        <w:suppressAutoHyphens/>
        <w:ind w:left="426" w:hanging="426"/>
        <w:jc w:val="both"/>
        <w:rPr>
          <w:lang w:eastAsia="ar-SA"/>
        </w:rPr>
      </w:pPr>
      <w:r w:rsidRPr="007642B7">
        <w:rPr>
          <w:lang w:eastAsia="ar-SA"/>
        </w:rPr>
        <w:t xml:space="preserve">Yeni </w:t>
      </w:r>
      <w:proofErr w:type="gramStart"/>
      <w:r w:rsidRPr="007642B7">
        <w:rPr>
          <w:lang w:eastAsia="ar-SA"/>
        </w:rPr>
        <w:t>ekipmanların</w:t>
      </w:r>
      <w:proofErr w:type="gramEnd"/>
      <w:r w:rsidRPr="007642B7">
        <w:rPr>
          <w:lang w:eastAsia="ar-SA"/>
        </w:rPr>
        <w:t xml:space="preserve"> sisteme entegrasyonu yapılacaktır.</w:t>
      </w:r>
    </w:p>
    <w:p w:rsidR="00CC0F53" w:rsidRPr="007642B7" w:rsidRDefault="00CC0F53" w:rsidP="00B43DEA">
      <w:pPr>
        <w:numPr>
          <w:ilvl w:val="0"/>
          <w:numId w:val="1"/>
        </w:numPr>
        <w:suppressAutoHyphens/>
        <w:ind w:left="426" w:hanging="426"/>
        <w:jc w:val="both"/>
        <w:rPr>
          <w:lang w:eastAsia="ar-SA"/>
        </w:rPr>
      </w:pPr>
      <w:r w:rsidRPr="007642B7">
        <w:rPr>
          <w:lang w:eastAsia="ar-SA"/>
        </w:rPr>
        <w:t>Sistemd</w:t>
      </w:r>
      <w:r>
        <w:rPr>
          <w:lang w:eastAsia="ar-SA"/>
        </w:rPr>
        <w:t xml:space="preserve">e; sahadaki 4 farklı </w:t>
      </w:r>
      <w:proofErr w:type="spellStart"/>
      <w:r>
        <w:rPr>
          <w:lang w:eastAsia="ar-SA"/>
        </w:rPr>
        <w:t>lokasyonda</w:t>
      </w:r>
      <w:proofErr w:type="spellEnd"/>
      <w:r w:rsidRPr="007642B7">
        <w:rPr>
          <w:lang w:eastAsia="ar-SA"/>
        </w:rPr>
        <w:t xml:space="preserve"> bulunan 4 adet PLC panosu olaca</w:t>
      </w:r>
      <w:r>
        <w:rPr>
          <w:lang w:eastAsia="ar-SA"/>
        </w:rPr>
        <w:t xml:space="preserve">ktır. Her bir PLC panosu kendi </w:t>
      </w:r>
      <w:proofErr w:type="gramStart"/>
      <w:r w:rsidRPr="007642B7">
        <w:rPr>
          <w:lang w:eastAsia="ar-SA"/>
        </w:rPr>
        <w:t>aralarında</w:t>
      </w:r>
      <w:r>
        <w:rPr>
          <w:lang w:eastAsia="ar-SA"/>
        </w:rPr>
        <w:t xml:space="preserve">  Ethernet</w:t>
      </w:r>
      <w:proofErr w:type="gramEnd"/>
      <w:r>
        <w:rPr>
          <w:lang w:eastAsia="ar-SA"/>
        </w:rPr>
        <w:t xml:space="preserve"> </w:t>
      </w:r>
      <w:r w:rsidRPr="007642B7">
        <w:rPr>
          <w:lang w:eastAsia="ar-SA"/>
        </w:rPr>
        <w:t>kablosu</w:t>
      </w:r>
      <w:r>
        <w:rPr>
          <w:lang w:eastAsia="ar-SA"/>
        </w:rPr>
        <w:t xml:space="preserve"> </w:t>
      </w:r>
      <w:r w:rsidRPr="007642B7">
        <w:rPr>
          <w:lang w:eastAsia="ar-SA"/>
        </w:rPr>
        <w:t>ile</w:t>
      </w:r>
      <w:r>
        <w:rPr>
          <w:lang w:eastAsia="ar-SA"/>
        </w:rPr>
        <w:t xml:space="preserve"> </w:t>
      </w:r>
      <w:r w:rsidRPr="007642B7">
        <w:rPr>
          <w:lang w:eastAsia="ar-SA"/>
        </w:rPr>
        <w:t>haberleşecek</w:t>
      </w:r>
      <w:r>
        <w:rPr>
          <w:lang w:eastAsia="ar-SA"/>
        </w:rPr>
        <w:t xml:space="preserve"> olu</w:t>
      </w:r>
      <w:r w:rsidR="00021001">
        <w:rPr>
          <w:lang w:eastAsia="ar-SA"/>
        </w:rPr>
        <w:t>p</w:t>
      </w:r>
      <w:r>
        <w:rPr>
          <w:lang w:eastAsia="ar-SA"/>
        </w:rPr>
        <w:t xml:space="preserve"> bu haberleşme     kontrol odasındaki PC i</w:t>
      </w:r>
      <w:r w:rsidRPr="007642B7">
        <w:rPr>
          <w:lang w:eastAsia="ar-SA"/>
        </w:rPr>
        <w:t>le</w:t>
      </w:r>
      <w:r>
        <w:rPr>
          <w:lang w:eastAsia="ar-SA"/>
        </w:rPr>
        <w:t xml:space="preserve"> irtibatlandırılacaktır. </w:t>
      </w:r>
      <w:r w:rsidRPr="007642B7">
        <w:rPr>
          <w:lang w:eastAsia="ar-SA"/>
        </w:rPr>
        <w:t xml:space="preserve">Ana </w:t>
      </w:r>
      <w:r w:rsidR="00021001">
        <w:rPr>
          <w:lang w:eastAsia="ar-SA"/>
        </w:rPr>
        <w:t xml:space="preserve">PLC MCC2 </w:t>
      </w:r>
      <w:proofErr w:type="spellStart"/>
      <w:r w:rsidR="00021001">
        <w:rPr>
          <w:lang w:eastAsia="ar-SA"/>
        </w:rPr>
        <w:t>lokasyonunda</w:t>
      </w:r>
      <w:proofErr w:type="spellEnd"/>
      <w:r w:rsidR="00021001">
        <w:rPr>
          <w:lang w:eastAsia="ar-SA"/>
        </w:rPr>
        <w:t xml:space="preserve"> bulunacaktır.</w:t>
      </w:r>
    </w:p>
    <w:p w:rsidR="00CC0F53" w:rsidRPr="00585748" w:rsidRDefault="00B176EA" w:rsidP="00B43DEA">
      <w:pPr>
        <w:numPr>
          <w:ilvl w:val="0"/>
          <w:numId w:val="1"/>
        </w:numPr>
        <w:suppressAutoHyphens/>
        <w:ind w:left="426" w:hanging="426"/>
        <w:jc w:val="both"/>
        <w:rPr>
          <w:lang w:eastAsia="ar-SA"/>
        </w:rPr>
      </w:pPr>
      <w:r w:rsidRPr="00585748">
        <w:rPr>
          <w:lang w:eastAsia="ar-SA"/>
        </w:rPr>
        <w:t xml:space="preserve">Sistemin sağlıklı çalışması, tesisin kontrol altında </w:t>
      </w:r>
      <w:r w:rsidR="00585748" w:rsidRPr="00585748">
        <w:rPr>
          <w:lang w:eastAsia="ar-SA"/>
        </w:rPr>
        <w:t>tutulmasına bağlıdır, bu amaçla</w:t>
      </w:r>
      <w:r w:rsidRPr="00585748">
        <w:rPr>
          <w:lang w:eastAsia="ar-SA"/>
        </w:rPr>
        <w:t xml:space="preserve"> izleme sistemi düşünülmüştür</w:t>
      </w:r>
      <w:r w:rsidR="00585748" w:rsidRPr="00585748">
        <w:rPr>
          <w:lang w:eastAsia="ar-SA"/>
        </w:rPr>
        <w:t>.</w:t>
      </w:r>
      <w:r w:rsidRPr="00585748">
        <w:rPr>
          <w:lang w:eastAsia="ar-SA"/>
        </w:rPr>
        <w:t xml:space="preserve"> </w:t>
      </w:r>
      <w:r w:rsidR="00585748" w:rsidRPr="00585748">
        <w:rPr>
          <w:lang w:eastAsia="ar-SA"/>
        </w:rPr>
        <w:t xml:space="preserve">SCADA </w:t>
      </w:r>
      <w:proofErr w:type="gramStart"/>
      <w:r w:rsidR="00CC0F53" w:rsidRPr="00585748">
        <w:rPr>
          <w:lang w:eastAsia="ar-SA"/>
        </w:rPr>
        <w:t>bilgisayarı  ve</w:t>
      </w:r>
      <w:proofErr w:type="gramEnd"/>
      <w:r w:rsidR="00CC0F53" w:rsidRPr="00585748">
        <w:rPr>
          <w:lang w:eastAsia="ar-SA"/>
        </w:rPr>
        <w:t xml:space="preserve">  buna  bağlanacak  olan  </w:t>
      </w:r>
      <w:r w:rsidR="00585748" w:rsidRPr="00585748">
        <w:rPr>
          <w:lang w:eastAsia="ar-SA"/>
        </w:rPr>
        <w:t xml:space="preserve">en az </w:t>
      </w:r>
      <w:r w:rsidR="00CC0F53" w:rsidRPr="00585748">
        <w:rPr>
          <w:lang w:eastAsia="ar-SA"/>
        </w:rPr>
        <w:t>50</w:t>
      </w:r>
      <w:r w:rsidRPr="00585748">
        <w:rPr>
          <w:lang w:eastAsia="ar-SA"/>
        </w:rPr>
        <w:t>”</w:t>
      </w:r>
      <w:r w:rsidR="00CC0F53" w:rsidRPr="00585748">
        <w:rPr>
          <w:lang w:eastAsia="ar-SA"/>
        </w:rPr>
        <w:t xml:space="preserve"> </w:t>
      </w:r>
      <w:proofErr w:type="spellStart"/>
      <w:r w:rsidR="00CC0F53" w:rsidRPr="00585748">
        <w:rPr>
          <w:lang w:eastAsia="ar-SA"/>
        </w:rPr>
        <w:t>Led</w:t>
      </w:r>
      <w:proofErr w:type="spellEnd"/>
      <w:r w:rsidR="00CC0F53" w:rsidRPr="00585748">
        <w:rPr>
          <w:lang w:eastAsia="ar-SA"/>
        </w:rPr>
        <w:t xml:space="preserve">  TV  </w:t>
      </w:r>
      <w:r w:rsidRPr="00585748">
        <w:rPr>
          <w:lang w:eastAsia="ar-SA"/>
        </w:rPr>
        <w:t>de görüntülenecek  mi</w:t>
      </w:r>
      <w:r w:rsidR="00CC0F53" w:rsidRPr="00585748">
        <w:rPr>
          <w:lang w:eastAsia="ar-SA"/>
        </w:rPr>
        <w:t xml:space="preserve">mik  diyagram  üzerinden  sahada   yer   alan   ekipmanların   çalışma   durumları,  anlık   ölçüm   değerleri   ve   çalışma   parametreleri  kolaylıkla görülebilecek ve kontrol edilebilecektir. </w:t>
      </w:r>
    </w:p>
    <w:p w:rsidR="00CC0F53" w:rsidRPr="00082937" w:rsidRDefault="00CC0F53" w:rsidP="00B43DEA">
      <w:pPr>
        <w:numPr>
          <w:ilvl w:val="0"/>
          <w:numId w:val="1"/>
        </w:numPr>
        <w:suppressAutoHyphens/>
        <w:ind w:left="426" w:hanging="426"/>
        <w:jc w:val="both"/>
        <w:rPr>
          <w:lang w:eastAsia="ar-SA"/>
        </w:rPr>
      </w:pPr>
      <w:proofErr w:type="spellStart"/>
      <w:r w:rsidRPr="00082937">
        <w:rPr>
          <w:lang w:eastAsia="ar-SA"/>
        </w:rPr>
        <w:t>Scada</w:t>
      </w:r>
      <w:proofErr w:type="spellEnd"/>
      <w:r w:rsidRPr="00082937">
        <w:rPr>
          <w:lang w:eastAsia="ar-SA"/>
        </w:rPr>
        <w:t xml:space="preserve"> yazılımının standart </w:t>
      </w:r>
      <w:proofErr w:type="gramStart"/>
      <w:r w:rsidRPr="00082937">
        <w:rPr>
          <w:lang w:eastAsia="ar-SA"/>
        </w:rPr>
        <w:t>trend</w:t>
      </w:r>
      <w:proofErr w:type="gramEnd"/>
      <w:r w:rsidRPr="00082937">
        <w:rPr>
          <w:lang w:eastAsia="ar-SA"/>
        </w:rPr>
        <w:t xml:space="preserve"> ve alarm özellikleri sayesinde operatör anlık ve geçmişe yönelik analizler yapabilme imkanına sahip olacaktır. </w:t>
      </w:r>
    </w:p>
    <w:p w:rsidR="00CC0F53" w:rsidRPr="00082937" w:rsidRDefault="00CC0F53" w:rsidP="00B43DEA">
      <w:pPr>
        <w:numPr>
          <w:ilvl w:val="0"/>
          <w:numId w:val="1"/>
        </w:numPr>
        <w:suppressAutoHyphens/>
        <w:ind w:left="426" w:hanging="426"/>
        <w:jc w:val="both"/>
        <w:rPr>
          <w:lang w:eastAsia="ar-SA"/>
        </w:rPr>
      </w:pPr>
      <w:r w:rsidRPr="00082937">
        <w:rPr>
          <w:lang w:eastAsia="ar-SA"/>
        </w:rPr>
        <w:t>Havalandırma havuzlarının otomasyona uygun çalışması için 4 adet USS sisteme ilave edilecektir.</w:t>
      </w:r>
    </w:p>
    <w:p w:rsidR="00CC0F53" w:rsidRPr="00082937" w:rsidRDefault="00CC0F53" w:rsidP="00B43DEA">
      <w:pPr>
        <w:numPr>
          <w:ilvl w:val="0"/>
          <w:numId w:val="1"/>
        </w:numPr>
        <w:suppressAutoHyphens/>
        <w:ind w:left="426" w:hanging="426"/>
        <w:jc w:val="both"/>
        <w:rPr>
          <w:lang w:eastAsia="ar-SA"/>
        </w:rPr>
      </w:pPr>
      <w:r w:rsidRPr="00082937">
        <w:rPr>
          <w:lang w:eastAsia="ar-SA"/>
        </w:rPr>
        <w:t xml:space="preserve">Koku giderme elektromekanik </w:t>
      </w:r>
      <w:proofErr w:type="gramStart"/>
      <w:r w:rsidRPr="00082937">
        <w:rPr>
          <w:lang w:eastAsia="ar-SA"/>
        </w:rPr>
        <w:t>ekipmanları</w:t>
      </w:r>
      <w:proofErr w:type="gramEnd"/>
      <w:r w:rsidRPr="00082937">
        <w:rPr>
          <w:lang w:eastAsia="ar-SA"/>
        </w:rPr>
        <w:t xml:space="preserve"> ve PLC panoları otomasyon sistemine bağlanacak, merkezi sistemden takip edilecektir.</w:t>
      </w:r>
    </w:p>
    <w:p w:rsidR="00CC0F53" w:rsidRDefault="00CC0F53" w:rsidP="00B43DEA">
      <w:pPr>
        <w:numPr>
          <w:ilvl w:val="0"/>
          <w:numId w:val="1"/>
        </w:numPr>
        <w:suppressAutoHyphens/>
        <w:ind w:left="426" w:hanging="426"/>
        <w:jc w:val="both"/>
        <w:rPr>
          <w:lang w:eastAsia="ar-SA"/>
        </w:rPr>
      </w:pPr>
      <w:r w:rsidRPr="00082937">
        <w:rPr>
          <w:lang w:eastAsia="ar-SA"/>
        </w:rPr>
        <w:t xml:space="preserve">Terfi istasyonuna yeni dalgıç pompa temin edilecek, kızak sistemi, pergel vinç ve diğer </w:t>
      </w:r>
      <w:proofErr w:type="gramStart"/>
      <w:r w:rsidRPr="00082937">
        <w:rPr>
          <w:lang w:eastAsia="ar-SA"/>
        </w:rPr>
        <w:t>ekipmanların</w:t>
      </w:r>
      <w:proofErr w:type="gramEnd"/>
      <w:r w:rsidRPr="00082937">
        <w:rPr>
          <w:lang w:eastAsia="ar-SA"/>
        </w:rPr>
        <w:t xml:space="preserve"> montajı yapılacaktır.</w:t>
      </w:r>
    </w:p>
    <w:p w:rsidR="00CF12B1" w:rsidRPr="00082937" w:rsidRDefault="00CF12B1" w:rsidP="00B43DEA">
      <w:pPr>
        <w:numPr>
          <w:ilvl w:val="0"/>
          <w:numId w:val="1"/>
        </w:numPr>
        <w:suppressAutoHyphens/>
        <w:ind w:left="426" w:hanging="426"/>
        <w:jc w:val="both"/>
        <w:rPr>
          <w:lang w:eastAsia="ar-SA"/>
        </w:rPr>
      </w:pPr>
      <w:r>
        <w:rPr>
          <w:lang w:eastAsia="ar-SA"/>
        </w:rPr>
        <w:t xml:space="preserve">Terfi istasyonu faal olarak kullanılmakta ve sürekli su akışı bulunmaktadır. İstasyonda çalışma yapılabilmesi için suyun bypass edilmesi ve havuz duvarlarında, mekanik parçalarında ve tabanında temizlik yapılması gerekmektedir. Ayrıca yeni kurulacak pompa sistemi ve pergel vinç için havuz etrafı iş makinesi ile düzeltilecek ve vinç için uygun ölçülerde taban betonu dökülerek </w:t>
      </w:r>
      <w:proofErr w:type="spellStart"/>
      <w:r>
        <w:rPr>
          <w:lang w:eastAsia="ar-SA"/>
        </w:rPr>
        <w:t>ankraj</w:t>
      </w:r>
      <w:proofErr w:type="spellEnd"/>
      <w:r>
        <w:rPr>
          <w:lang w:eastAsia="ar-SA"/>
        </w:rPr>
        <w:t xml:space="preserve"> yerleştirilecektir. Suyun bypass edilmesi ve çalışma sonunda tekrar pompa istasyonuna alınması yüklenicinin sorumluluğundadır. Bu konuda idare, Çevre ve Şehircilik </w:t>
      </w:r>
      <w:r w:rsidR="00A358CE">
        <w:rPr>
          <w:lang w:eastAsia="ar-SA"/>
        </w:rPr>
        <w:t xml:space="preserve">İl </w:t>
      </w:r>
      <w:r>
        <w:rPr>
          <w:lang w:eastAsia="ar-SA"/>
        </w:rPr>
        <w:t>Müdürlüğü’nden resmi izin alacaktır. Yüklenici izin alınan ve kendisine bildirilen tarih ve süre içerisinde çalışmayı tamamlayabilmek için tüm malzeme, ürün, personel ve araç gereçlerini hazır bulunduracaktır. Belirtilen süre içerisinde çalışmanın tamamlanmamasından doğacak tüm sorumluluklar yükleniciye aittir.</w:t>
      </w:r>
    </w:p>
    <w:p w:rsidR="00CC0F53" w:rsidRPr="00082937" w:rsidRDefault="00CC0F53" w:rsidP="00B43DEA">
      <w:pPr>
        <w:numPr>
          <w:ilvl w:val="0"/>
          <w:numId w:val="1"/>
        </w:numPr>
        <w:suppressAutoHyphens/>
        <w:ind w:left="426" w:hanging="426"/>
        <w:jc w:val="both"/>
        <w:rPr>
          <w:lang w:eastAsia="ar-SA"/>
        </w:rPr>
      </w:pPr>
      <w:r w:rsidRPr="00082937">
        <w:rPr>
          <w:lang w:eastAsia="ar-SA"/>
        </w:rPr>
        <w:t xml:space="preserve">Kullanılacak tüm </w:t>
      </w:r>
      <w:proofErr w:type="gramStart"/>
      <w:r w:rsidRPr="00082937">
        <w:rPr>
          <w:lang w:eastAsia="ar-SA"/>
        </w:rPr>
        <w:t>ekipmanlar</w:t>
      </w:r>
      <w:proofErr w:type="gramEnd"/>
      <w:r w:rsidRPr="00082937">
        <w:rPr>
          <w:lang w:eastAsia="ar-SA"/>
        </w:rPr>
        <w:t xml:space="preserve"> idarenin onayına sunulacak, onayı alınmayan hiçbir ürün kullanılmayacaktır.</w:t>
      </w:r>
    </w:p>
    <w:p w:rsidR="00CC0F53" w:rsidRPr="00082937" w:rsidRDefault="00CC0F53" w:rsidP="00B43DEA">
      <w:pPr>
        <w:numPr>
          <w:ilvl w:val="0"/>
          <w:numId w:val="1"/>
        </w:numPr>
        <w:suppressAutoHyphens/>
        <w:ind w:left="426" w:hanging="426"/>
        <w:jc w:val="both"/>
        <w:rPr>
          <w:lang w:eastAsia="ar-SA"/>
        </w:rPr>
      </w:pPr>
      <w:r w:rsidRPr="00082937">
        <w:rPr>
          <w:lang w:eastAsia="ar-SA"/>
        </w:rPr>
        <w:t xml:space="preserve">İdarenin onayladığı marka ve model </w:t>
      </w:r>
      <w:proofErr w:type="gramStart"/>
      <w:r w:rsidRPr="00082937">
        <w:rPr>
          <w:lang w:eastAsia="ar-SA"/>
        </w:rPr>
        <w:t>ekipmanların</w:t>
      </w:r>
      <w:proofErr w:type="gramEnd"/>
      <w:r w:rsidRPr="00082937">
        <w:rPr>
          <w:lang w:eastAsia="ar-SA"/>
        </w:rPr>
        <w:t xml:space="preserve"> testleri yapılacaktır. Test işlemi için gerekli olan tüm seyahat, konaklama, yemek vb. masraflar yüklenici tarafından karşılanacaktır. </w:t>
      </w:r>
    </w:p>
    <w:p w:rsidR="00082937" w:rsidRDefault="00CC0F53" w:rsidP="00B43DEA">
      <w:pPr>
        <w:numPr>
          <w:ilvl w:val="0"/>
          <w:numId w:val="1"/>
        </w:numPr>
        <w:suppressAutoHyphens/>
        <w:ind w:left="426" w:hanging="426"/>
        <w:jc w:val="both"/>
        <w:rPr>
          <w:lang w:eastAsia="ar-SA"/>
        </w:rPr>
      </w:pPr>
      <w:r w:rsidRPr="00082937">
        <w:rPr>
          <w:lang w:eastAsia="ar-SA"/>
        </w:rPr>
        <w:t xml:space="preserve">Teklif kapsamı işler anahtar teslim yapılacak ve çalışır vaziyette teslim edilecektir. Yapılacak üniteler için teklif cetvelinde yer almayan vana, dirsek, bağlantı elemanı, vb. </w:t>
      </w:r>
      <w:proofErr w:type="gramStart"/>
      <w:r w:rsidRPr="00082937">
        <w:rPr>
          <w:lang w:eastAsia="ar-SA"/>
        </w:rPr>
        <w:lastRenderedPageBreak/>
        <w:t>ekipmanlar</w:t>
      </w:r>
      <w:proofErr w:type="gramEnd"/>
      <w:r w:rsidRPr="00082937">
        <w:rPr>
          <w:lang w:eastAsia="ar-SA"/>
        </w:rPr>
        <w:t xml:space="preserve"> yüklenici tarafından temin edilecek ve montajı yapılacaktır. Şartname veya cetvelde yer almayan malzemeler için yükleniciye ayrıca bir ödeme yapılmayacaktır.</w:t>
      </w:r>
    </w:p>
    <w:p w:rsidR="00CC0F53" w:rsidRPr="00082937" w:rsidRDefault="00CC0F53" w:rsidP="00B43DEA">
      <w:pPr>
        <w:numPr>
          <w:ilvl w:val="0"/>
          <w:numId w:val="1"/>
        </w:numPr>
        <w:suppressAutoHyphens/>
        <w:ind w:left="426" w:hanging="426"/>
        <w:jc w:val="both"/>
        <w:rPr>
          <w:lang w:eastAsia="ar-SA"/>
        </w:rPr>
      </w:pPr>
      <w:r w:rsidRPr="00082937">
        <w:rPr>
          <w:lang w:eastAsia="ar-SA"/>
        </w:rPr>
        <w:t>Yüklenici nakliye ve saha içi taşıma bedellerini hesap ederek teklifi içinde verecektir. Ayrıca nakliye bedeli ödenmeyecektir.</w:t>
      </w:r>
    </w:p>
    <w:p w:rsidR="00CC0F53" w:rsidRDefault="00CC0F53" w:rsidP="00E359B2">
      <w:pPr>
        <w:spacing w:before="120" w:after="120"/>
        <w:rPr>
          <w:b/>
        </w:rPr>
      </w:pPr>
    </w:p>
    <w:p w:rsidR="00E01469" w:rsidRDefault="00E01469" w:rsidP="00E01469">
      <w:pPr>
        <w:jc w:val="both"/>
        <w:rPr>
          <w:b/>
        </w:rPr>
      </w:pPr>
      <w:r w:rsidRPr="00E01469">
        <w:rPr>
          <w:b/>
        </w:rPr>
        <w:t>3. Diğer Hususlar</w:t>
      </w:r>
    </w:p>
    <w:p w:rsidR="00E01469" w:rsidRDefault="00E01469" w:rsidP="00E01469">
      <w:pPr>
        <w:jc w:val="both"/>
        <w:rPr>
          <w:b/>
        </w:rPr>
      </w:pPr>
    </w:p>
    <w:p w:rsidR="00E01469" w:rsidRPr="00E01469" w:rsidRDefault="00E01469" w:rsidP="00B43DEA">
      <w:pPr>
        <w:numPr>
          <w:ilvl w:val="0"/>
          <w:numId w:val="1"/>
        </w:numPr>
        <w:suppressAutoHyphens/>
        <w:ind w:left="426" w:hanging="426"/>
        <w:jc w:val="both"/>
        <w:rPr>
          <w:lang w:eastAsia="ar-SA"/>
        </w:rPr>
      </w:pPr>
      <w:r w:rsidRPr="00E01469">
        <w:rPr>
          <w:lang w:eastAsia="ar-SA"/>
        </w:rPr>
        <w:t>İstekli tarafından teklif edilen bedelin % 80'inden az olmamak üzere, ihale konusu iş veya benzer işlere ait tek sözleşmeye ilişkin iş deneyimini göster</w:t>
      </w:r>
      <w:r>
        <w:rPr>
          <w:lang w:eastAsia="ar-SA"/>
        </w:rPr>
        <w:t>en belgelerin sunulması gerekmektedir.</w:t>
      </w:r>
      <w:r w:rsidRPr="00E01469">
        <w:rPr>
          <w:lang w:eastAsia="ar-SA"/>
        </w:rPr>
        <w:t xml:space="preserve"> Bu ihalede benzer iş olarak kabul edilecek işler:</w:t>
      </w:r>
    </w:p>
    <w:p w:rsidR="00E01469" w:rsidRDefault="00E01469" w:rsidP="00E01469">
      <w:pPr>
        <w:pStyle w:val="ListeParagraf"/>
        <w:spacing w:before="0" w:beforeAutospacing="0" w:after="0" w:afterAutospacing="0"/>
        <w:ind w:left="720"/>
        <w:jc w:val="both"/>
        <w:rPr>
          <w:lang w:eastAsia="ar-SA"/>
        </w:rPr>
      </w:pPr>
      <w:r>
        <w:rPr>
          <w:lang w:eastAsia="ar-SA"/>
        </w:rPr>
        <w:t>-En az 2000 m</w:t>
      </w:r>
      <w:r>
        <w:rPr>
          <w:vertAlign w:val="superscript"/>
          <w:lang w:eastAsia="ar-SA"/>
        </w:rPr>
        <w:t>3</w:t>
      </w:r>
      <w:r w:rsidRPr="00E01469">
        <w:rPr>
          <w:lang w:eastAsia="ar-SA"/>
        </w:rPr>
        <w:t>/gün kapasiteli evsel ve endüstriyel atıksu arıtma tesisi</w:t>
      </w:r>
      <w:r w:rsidR="00585748">
        <w:rPr>
          <w:lang w:eastAsia="ar-SA"/>
        </w:rPr>
        <w:t>ni</w:t>
      </w:r>
      <w:r w:rsidRPr="00E01469">
        <w:rPr>
          <w:lang w:eastAsia="ar-SA"/>
        </w:rPr>
        <w:t xml:space="preserve"> anahtar teslim</w:t>
      </w:r>
      <w:r>
        <w:rPr>
          <w:lang w:eastAsia="ar-SA"/>
        </w:rPr>
        <w:t>i</w:t>
      </w:r>
      <w:r w:rsidRPr="00E01469">
        <w:rPr>
          <w:lang w:eastAsia="ar-SA"/>
        </w:rPr>
        <w:t xml:space="preserve"> yapmış olmak.</w:t>
      </w:r>
    </w:p>
    <w:p w:rsidR="00E01469" w:rsidRPr="00E01469" w:rsidRDefault="00E01469" w:rsidP="00E01469">
      <w:pPr>
        <w:pStyle w:val="ListeParagraf"/>
        <w:spacing w:before="0" w:beforeAutospacing="0" w:after="0" w:afterAutospacing="0"/>
        <w:ind w:left="720"/>
        <w:jc w:val="both"/>
        <w:rPr>
          <w:b/>
        </w:rPr>
      </w:pPr>
      <w:r>
        <w:rPr>
          <w:lang w:eastAsia="ar-SA"/>
        </w:rPr>
        <w:t>-</w:t>
      </w:r>
      <w:r w:rsidRPr="00E01469">
        <w:rPr>
          <w:lang w:eastAsia="ar-SA"/>
        </w:rPr>
        <w:t>İstekli ihale ilan tarihi itibari ile anahtar teknik personeli bünyesinde çalıştırıyor olmak zorundadır. Anahtar teknik personel, Çevre Mühendisi olmalıdır.</w:t>
      </w:r>
    </w:p>
    <w:p w:rsidR="00E359B2" w:rsidRPr="00E01469" w:rsidRDefault="00E359B2" w:rsidP="00E01469">
      <w:pPr>
        <w:pStyle w:val="ListeParagraf"/>
        <w:ind w:left="720"/>
        <w:jc w:val="both"/>
        <w:rPr>
          <w:lang w:eastAsia="ar-SA"/>
        </w:rPr>
      </w:pPr>
      <w:r w:rsidRPr="00AF4802">
        <w:rPr>
          <w:b/>
        </w:rPr>
        <w:t>İhale Makamı Yetkilisi</w:t>
      </w:r>
    </w:p>
    <w:sectPr w:rsidR="00E359B2" w:rsidRPr="00E01469" w:rsidSect="00A134CC">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4FC" w:rsidRDefault="00A174FC" w:rsidP="00D34D43">
      <w:r>
        <w:separator/>
      </w:r>
    </w:p>
  </w:endnote>
  <w:endnote w:type="continuationSeparator" w:id="0">
    <w:p w:rsidR="00A174FC" w:rsidRDefault="00A174FC" w:rsidP="00D34D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 Roman">
    <w:altName w:val="Times New Roman"/>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4FC" w:rsidRDefault="00A174FC" w:rsidP="00D34D43">
      <w:r>
        <w:separator/>
      </w:r>
    </w:p>
  </w:footnote>
  <w:footnote w:type="continuationSeparator" w:id="0">
    <w:p w:rsidR="00A174FC" w:rsidRDefault="00A174FC"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F48" w:rsidRPr="00A96AE3" w:rsidRDefault="00702F48">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702F48" w:rsidRDefault="00702F4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432"/>
        </w:tabs>
        <w:ind w:left="432" w:hanging="432"/>
      </w:pPr>
      <w:rPr>
        <w:rFonts w:ascii="Symbol" w:hAnsi="Symbol"/>
      </w:rPr>
    </w:lvl>
  </w:abstractNum>
  <w:abstractNum w:abstractNumId="1">
    <w:nsid w:val="00000005"/>
    <w:multiLevelType w:val="singleLevel"/>
    <w:tmpl w:val="00000005"/>
    <w:name w:val="WW8Num5"/>
    <w:lvl w:ilvl="0">
      <w:start w:val="1"/>
      <w:numFmt w:val="bullet"/>
      <w:lvlText w:val=""/>
      <w:lvlJc w:val="left"/>
      <w:pPr>
        <w:tabs>
          <w:tab w:val="num" w:pos="750"/>
        </w:tabs>
        <w:ind w:left="750" w:hanging="432"/>
      </w:pPr>
      <w:rPr>
        <w:rFonts w:ascii="Symbol" w:hAnsi="Symbol"/>
      </w:rPr>
    </w:lvl>
  </w:abstractNum>
  <w:abstractNum w:abstractNumId="2">
    <w:nsid w:val="00000006"/>
    <w:multiLevelType w:val="singleLevel"/>
    <w:tmpl w:val="00000006"/>
    <w:name w:val="WW8Num6"/>
    <w:lvl w:ilvl="0">
      <w:start w:val="1"/>
      <w:numFmt w:val="bullet"/>
      <w:lvlText w:val=""/>
      <w:lvlJc w:val="left"/>
      <w:pPr>
        <w:tabs>
          <w:tab w:val="num" w:pos="864"/>
        </w:tabs>
        <w:ind w:left="864" w:hanging="432"/>
      </w:pPr>
      <w:rPr>
        <w:rFonts w:ascii="Symbol" w:hAnsi="Symbol"/>
      </w:rPr>
    </w:lvl>
  </w:abstractNum>
  <w:abstractNum w:abstractNumId="3">
    <w:nsid w:val="00000007"/>
    <w:multiLevelType w:val="singleLevel"/>
    <w:tmpl w:val="00000007"/>
    <w:name w:val="WW8Num7"/>
    <w:lvl w:ilvl="0">
      <w:start w:val="1"/>
      <w:numFmt w:val="bullet"/>
      <w:lvlText w:val=""/>
      <w:lvlJc w:val="left"/>
      <w:pPr>
        <w:tabs>
          <w:tab w:val="num" w:pos="432"/>
        </w:tabs>
        <w:ind w:left="432" w:hanging="432"/>
      </w:pPr>
      <w:rPr>
        <w:rFonts w:ascii="Symbol" w:hAnsi="Symbol" w:cs="Arial"/>
      </w:rPr>
    </w:lvl>
  </w:abstractNum>
  <w:abstractNum w:abstractNumId="4">
    <w:nsid w:val="00000008"/>
    <w:multiLevelType w:val="singleLevel"/>
    <w:tmpl w:val="00000008"/>
    <w:name w:val="WW8Num8"/>
    <w:lvl w:ilvl="0">
      <w:start w:val="1"/>
      <w:numFmt w:val="bullet"/>
      <w:lvlText w:val=""/>
      <w:lvlJc w:val="left"/>
      <w:pPr>
        <w:tabs>
          <w:tab w:val="num" w:pos="432"/>
        </w:tabs>
        <w:ind w:left="432" w:hanging="432"/>
      </w:pPr>
      <w:rPr>
        <w:rFonts w:ascii="Symbol" w:hAnsi="Symbol"/>
      </w:rPr>
    </w:lvl>
  </w:abstractNum>
  <w:abstractNum w:abstractNumId="5">
    <w:nsid w:val="00000009"/>
    <w:multiLevelType w:val="multilevel"/>
    <w:tmpl w:val="69044290"/>
    <w:name w:val="WW8Num9"/>
    <w:lvl w:ilvl="0">
      <w:start w:val="1"/>
      <w:numFmt w:val="decimal"/>
      <w:lvlText w:val="%1."/>
      <w:lvlJc w:val="left"/>
      <w:pPr>
        <w:tabs>
          <w:tab w:val="num" w:pos="450"/>
        </w:tabs>
        <w:ind w:left="450" w:hanging="450"/>
      </w:pPr>
    </w:lvl>
    <w:lvl w:ilvl="1">
      <w:start w:val="1"/>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nsid w:val="0000000A"/>
    <w:multiLevelType w:val="singleLevel"/>
    <w:tmpl w:val="0000000A"/>
    <w:name w:val="WW8Num10"/>
    <w:lvl w:ilvl="0">
      <w:start w:val="1"/>
      <w:numFmt w:val="bullet"/>
      <w:lvlText w:val=""/>
      <w:lvlJc w:val="left"/>
      <w:pPr>
        <w:tabs>
          <w:tab w:val="num" w:pos="432"/>
        </w:tabs>
        <w:ind w:left="432" w:hanging="432"/>
      </w:pPr>
      <w:rPr>
        <w:rFonts w:ascii="Symbol" w:hAnsi="Symbol"/>
      </w:rPr>
    </w:lvl>
  </w:abstractNum>
  <w:abstractNum w:abstractNumId="7">
    <w:nsid w:val="0000000B"/>
    <w:multiLevelType w:val="singleLevel"/>
    <w:tmpl w:val="0000000B"/>
    <w:name w:val="WW8Num11"/>
    <w:lvl w:ilvl="0">
      <w:start w:val="2"/>
      <w:numFmt w:val="bullet"/>
      <w:lvlText w:val="-"/>
      <w:lvlJc w:val="left"/>
      <w:pPr>
        <w:tabs>
          <w:tab w:val="num" w:pos="720"/>
        </w:tabs>
        <w:ind w:left="720" w:hanging="360"/>
      </w:pPr>
      <w:rPr>
        <w:rFonts w:ascii="Times New Roman" w:hAnsi="Times New Roman"/>
      </w:rPr>
    </w:lvl>
  </w:abstractNum>
  <w:abstractNum w:abstractNumId="8">
    <w:nsid w:val="0000000C"/>
    <w:multiLevelType w:val="singleLevel"/>
    <w:tmpl w:val="0000000C"/>
    <w:name w:val="WW8Num12"/>
    <w:lvl w:ilvl="0">
      <w:start w:val="3"/>
      <w:numFmt w:val="bullet"/>
      <w:lvlText w:val=""/>
      <w:lvlJc w:val="left"/>
      <w:pPr>
        <w:tabs>
          <w:tab w:val="num" w:pos="1080"/>
        </w:tabs>
        <w:ind w:left="1080" w:hanging="360"/>
      </w:pPr>
      <w:rPr>
        <w:rFonts w:ascii="Symbol" w:hAnsi="Symbol"/>
      </w:rPr>
    </w:lvl>
  </w:abstractNum>
  <w:abstractNum w:abstractNumId="9">
    <w:nsid w:val="0000000D"/>
    <w:multiLevelType w:val="singleLevel"/>
    <w:tmpl w:val="0000000D"/>
    <w:name w:val="WW8Num13"/>
    <w:lvl w:ilvl="0">
      <w:start w:val="1"/>
      <w:numFmt w:val="bullet"/>
      <w:lvlText w:val=""/>
      <w:lvlJc w:val="left"/>
      <w:pPr>
        <w:tabs>
          <w:tab w:val="num" w:pos="432"/>
        </w:tabs>
        <w:ind w:left="432" w:hanging="432"/>
      </w:pPr>
      <w:rPr>
        <w:rFonts w:ascii="Symbol" w:hAnsi="Symbol" w:cs="Times New Roman"/>
      </w:rPr>
    </w:lvl>
  </w:abstractNum>
  <w:abstractNum w:abstractNumId="10">
    <w:nsid w:val="0000000E"/>
    <w:multiLevelType w:val="singleLevel"/>
    <w:tmpl w:val="0000000E"/>
    <w:name w:val="WW8Num14"/>
    <w:lvl w:ilvl="0">
      <w:start w:val="2"/>
      <w:numFmt w:val="bullet"/>
      <w:lvlText w:val=""/>
      <w:lvlJc w:val="left"/>
      <w:pPr>
        <w:tabs>
          <w:tab w:val="num" w:pos="720"/>
        </w:tabs>
        <w:ind w:left="720" w:hanging="360"/>
      </w:pPr>
      <w:rPr>
        <w:rFonts w:ascii="Symbol" w:hAnsi="Symbol"/>
      </w:rPr>
    </w:lvl>
  </w:abstractNum>
  <w:abstractNum w:abstractNumId="11">
    <w:nsid w:val="0000000F"/>
    <w:multiLevelType w:val="singleLevel"/>
    <w:tmpl w:val="0000000F"/>
    <w:name w:val="WW8Num15"/>
    <w:lvl w:ilvl="0">
      <w:start w:val="3"/>
      <w:numFmt w:val="decimal"/>
      <w:lvlText w:val="%1-"/>
      <w:lvlJc w:val="left"/>
      <w:pPr>
        <w:tabs>
          <w:tab w:val="num" w:pos="1080"/>
        </w:tabs>
        <w:ind w:left="1080" w:hanging="720"/>
      </w:pPr>
      <w:rPr>
        <w:rFonts w:ascii="Symbol" w:hAnsi="Symbol"/>
      </w:rPr>
    </w:lvl>
  </w:abstractNum>
  <w:abstractNum w:abstractNumId="12">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3">
    <w:nsid w:val="00000011"/>
    <w:multiLevelType w:val="singleLevel"/>
    <w:tmpl w:val="00000011"/>
    <w:name w:val="WW8Num17"/>
    <w:lvl w:ilvl="0">
      <w:start w:val="1"/>
      <w:numFmt w:val="bullet"/>
      <w:lvlText w:val=""/>
      <w:lvlJc w:val="left"/>
      <w:pPr>
        <w:tabs>
          <w:tab w:val="num" w:pos="432"/>
        </w:tabs>
        <w:ind w:left="432" w:hanging="432"/>
      </w:pPr>
      <w:rPr>
        <w:rFonts w:ascii="Symbol" w:hAnsi="Symbol"/>
      </w:rPr>
    </w:lvl>
  </w:abstractNum>
  <w:abstractNum w:abstractNumId="14">
    <w:nsid w:val="00000012"/>
    <w:multiLevelType w:val="singleLevel"/>
    <w:tmpl w:val="00000012"/>
    <w:name w:val="WW8Num18"/>
    <w:lvl w:ilvl="0">
      <w:start w:val="1"/>
      <w:numFmt w:val="bullet"/>
      <w:lvlText w:val=""/>
      <w:lvlJc w:val="left"/>
      <w:pPr>
        <w:tabs>
          <w:tab w:val="num" w:pos="432"/>
        </w:tabs>
        <w:ind w:left="432" w:hanging="432"/>
      </w:pPr>
      <w:rPr>
        <w:rFonts w:ascii="Symbol" w:hAnsi="Symbol"/>
      </w:rPr>
    </w:lvl>
  </w:abstractNum>
  <w:abstractNum w:abstractNumId="15">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6">
    <w:nsid w:val="00000014"/>
    <w:multiLevelType w:val="singleLevel"/>
    <w:tmpl w:val="00000014"/>
    <w:name w:val="WW8Num20"/>
    <w:lvl w:ilvl="0">
      <w:start w:val="1"/>
      <w:numFmt w:val="bullet"/>
      <w:lvlText w:val=""/>
      <w:lvlJc w:val="left"/>
      <w:pPr>
        <w:tabs>
          <w:tab w:val="num" w:pos="432"/>
        </w:tabs>
        <w:ind w:left="432" w:hanging="432"/>
      </w:pPr>
      <w:rPr>
        <w:rFonts w:ascii="Symbol" w:hAnsi="Symbol"/>
      </w:rPr>
    </w:lvl>
  </w:abstractNum>
  <w:abstractNum w:abstractNumId="17">
    <w:nsid w:val="00000015"/>
    <w:multiLevelType w:val="singleLevel"/>
    <w:tmpl w:val="00000015"/>
    <w:name w:val="WW8Num21"/>
    <w:lvl w:ilvl="0">
      <w:start w:val="1"/>
      <w:numFmt w:val="bullet"/>
      <w:lvlText w:val=""/>
      <w:lvlJc w:val="left"/>
      <w:pPr>
        <w:tabs>
          <w:tab w:val="num" w:pos="1152"/>
        </w:tabs>
        <w:ind w:left="1152" w:hanging="432"/>
      </w:pPr>
      <w:rPr>
        <w:rFonts w:ascii="Symbol" w:hAnsi="Symbol" w:cs="Times New Roman"/>
      </w:rPr>
    </w:lvl>
  </w:abstractNum>
  <w:abstractNum w:abstractNumId="18">
    <w:nsid w:val="00000016"/>
    <w:multiLevelType w:val="singleLevel"/>
    <w:tmpl w:val="00000016"/>
    <w:name w:val="WW8Num22"/>
    <w:lvl w:ilvl="0">
      <w:start w:val="1"/>
      <w:numFmt w:val="decimal"/>
      <w:lvlText w:val="%1-"/>
      <w:lvlJc w:val="left"/>
      <w:pPr>
        <w:tabs>
          <w:tab w:val="num" w:pos="1800"/>
        </w:tabs>
        <w:ind w:left="1800" w:hanging="360"/>
      </w:pPr>
    </w:lvl>
  </w:abstractNum>
  <w:abstractNum w:abstractNumId="19">
    <w:nsid w:val="00000017"/>
    <w:multiLevelType w:val="multilevel"/>
    <w:tmpl w:val="41D89040"/>
    <w:name w:val="WW8Num23"/>
    <w:lvl w:ilvl="0">
      <w:start w:val="2"/>
      <w:numFmt w:val="decimal"/>
      <w:lvlText w:val="%1."/>
      <w:lvlJc w:val="left"/>
      <w:pPr>
        <w:tabs>
          <w:tab w:val="num" w:pos="720"/>
        </w:tabs>
        <w:ind w:left="720" w:hanging="720"/>
      </w:pPr>
      <w:rPr>
        <w:b w:val="0"/>
      </w:rPr>
    </w:lvl>
    <w:lvl w:ilvl="1">
      <w:start w:val="2"/>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440"/>
        </w:tabs>
        <w:ind w:left="1440" w:hanging="144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800"/>
        </w:tabs>
        <w:ind w:left="1800" w:hanging="1800"/>
      </w:pPr>
      <w:rPr>
        <w:b w:val="0"/>
      </w:rPr>
    </w:lvl>
    <w:lvl w:ilvl="8">
      <w:start w:val="1"/>
      <w:numFmt w:val="decimal"/>
      <w:lvlText w:val="%1.%2.%3.%4.%5.%6.%7.%8.%9."/>
      <w:lvlJc w:val="left"/>
      <w:pPr>
        <w:tabs>
          <w:tab w:val="num" w:pos="1800"/>
        </w:tabs>
        <w:ind w:left="1800" w:hanging="1800"/>
      </w:pPr>
      <w:rPr>
        <w:b w:val="0"/>
      </w:rPr>
    </w:lvl>
  </w:abstractNum>
  <w:abstractNum w:abstractNumId="20">
    <w:nsid w:val="090B24F0"/>
    <w:multiLevelType w:val="hybridMultilevel"/>
    <w:tmpl w:val="FC166A0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209A6F7C"/>
    <w:multiLevelType w:val="hybridMultilevel"/>
    <w:tmpl w:val="5CB4FA2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4343192A"/>
    <w:multiLevelType w:val="hybridMultilevel"/>
    <w:tmpl w:val="81C257C2"/>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C870430"/>
    <w:multiLevelType w:val="hybridMultilevel"/>
    <w:tmpl w:val="C24C7F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6AA45DAA"/>
    <w:multiLevelType w:val="hybridMultilevel"/>
    <w:tmpl w:val="ACF6DB6A"/>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7096AD9"/>
    <w:multiLevelType w:val="hybridMultilevel"/>
    <w:tmpl w:val="BD68C6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C0942A1"/>
    <w:multiLevelType w:val="hybridMultilevel"/>
    <w:tmpl w:val="C2C8FE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C8D6FC6"/>
    <w:multiLevelType w:val="hybridMultilevel"/>
    <w:tmpl w:val="6D2A85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1"/>
  </w:num>
  <w:num w:numId="4">
    <w:abstractNumId w:val="4"/>
  </w:num>
  <w:num w:numId="5">
    <w:abstractNumId w:val="6"/>
  </w:num>
  <w:num w:numId="6">
    <w:abstractNumId w:val="9"/>
  </w:num>
  <w:num w:numId="7">
    <w:abstractNumId w:val="10"/>
  </w:num>
  <w:num w:numId="8">
    <w:abstractNumId w:val="13"/>
  </w:num>
  <w:num w:numId="9">
    <w:abstractNumId w:val="14"/>
  </w:num>
  <w:num w:numId="10">
    <w:abstractNumId w:val="15"/>
  </w:num>
  <w:num w:numId="11">
    <w:abstractNumId w:val="16"/>
  </w:num>
  <w:num w:numId="12">
    <w:abstractNumId w:val="18"/>
  </w:num>
  <w:num w:numId="13">
    <w:abstractNumId w:val="20"/>
  </w:num>
  <w:num w:numId="14">
    <w:abstractNumId w:val="24"/>
  </w:num>
  <w:num w:numId="15">
    <w:abstractNumId w:val="23"/>
  </w:num>
  <w:num w:numId="16">
    <w:abstractNumId w:val="0"/>
  </w:num>
  <w:num w:numId="17">
    <w:abstractNumId w:val="2"/>
  </w:num>
  <w:num w:numId="18">
    <w:abstractNumId w:val="3"/>
  </w:num>
  <w:num w:numId="19">
    <w:abstractNumId w:val="8"/>
  </w:num>
  <w:num w:numId="20">
    <w:abstractNumId w:val="17"/>
  </w:num>
  <w:num w:numId="21">
    <w:abstractNumId w:val="21"/>
  </w:num>
  <w:num w:numId="22">
    <w:abstractNumId w:val="25"/>
  </w:num>
  <w:num w:numId="23">
    <w:abstractNumId w:val="2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34D43"/>
    <w:rsid w:val="00011804"/>
    <w:rsid w:val="00021001"/>
    <w:rsid w:val="000222B3"/>
    <w:rsid w:val="00023687"/>
    <w:rsid w:val="0002497F"/>
    <w:rsid w:val="00032C1A"/>
    <w:rsid w:val="000338AE"/>
    <w:rsid w:val="00034800"/>
    <w:rsid w:val="00043A95"/>
    <w:rsid w:val="00045357"/>
    <w:rsid w:val="000672DB"/>
    <w:rsid w:val="00074175"/>
    <w:rsid w:val="0007600F"/>
    <w:rsid w:val="000760BA"/>
    <w:rsid w:val="00082937"/>
    <w:rsid w:val="00086B69"/>
    <w:rsid w:val="00092F07"/>
    <w:rsid w:val="00093F4A"/>
    <w:rsid w:val="00096A79"/>
    <w:rsid w:val="000B4948"/>
    <w:rsid w:val="000E1281"/>
    <w:rsid w:val="000E5FD8"/>
    <w:rsid w:val="000F43F6"/>
    <w:rsid w:val="00104F7D"/>
    <w:rsid w:val="001138E0"/>
    <w:rsid w:val="00132430"/>
    <w:rsid w:val="0013399C"/>
    <w:rsid w:val="00134EC3"/>
    <w:rsid w:val="001407DF"/>
    <w:rsid w:val="00144D91"/>
    <w:rsid w:val="00166AE9"/>
    <w:rsid w:val="001703DC"/>
    <w:rsid w:val="0018173A"/>
    <w:rsid w:val="00181F95"/>
    <w:rsid w:val="00182DAD"/>
    <w:rsid w:val="0018605D"/>
    <w:rsid w:val="00186311"/>
    <w:rsid w:val="00197772"/>
    <w:rsid w:val="001A143B"/>
    <w:rsid w:val="001B5576"/>
    <w:rsid w:val="001D00F0"/>
    <w:rsid w:val="001D3A66"/>
    <w:rsid w:val="001D749E"/>
    <w:rsid w:val="001D7B0C"/>
    <w:rsid w:val="001E331D"/>
    <w:rsid w:val="001F2C88"/>
    <w:rsid w:val="001F7706"/>
    <w:rsid w:val="001F7BBD"/>
    <w:rsid w:val="002106B3"/>
    <w:rsid w:val="00220D8F"/>
    <w:rsid w:val="00222A35"/>
    <w:rsid w:val="00255FD8"/>
    <w:rsid w:val="00261FDE"/>
    <w:rsid w:val="00262157"/>
    <w:rsid w:val="0027136E"/>
    <w:rsid w:val="002857F1"/>
    <w:rsid w:val="00291619"/>
    <w:rsid w:val="00292BE2"/>
    <w:rsid w:val="002B2C84"/>
    <w:rsid w:val="002B3385"/>
    <w:rsid w:val="002B4677"/>
    <w:rsid w:val="002E73AF"/>
    <w:rsid w:val="002F03F3"/>
    <w:rsid w:val="0030073B"/>
    <w:rsid w:val="00313180"/>
    <w:rsid w:val="0031427E"/>
    <w:rsid w:val="00314486"/>
    <w:rsid w:val="003159C2"/>
    <w:rsid w:val="00320BFE"/>
    <w:rsid w:val="00346195"/>
    <w:rsid w:val="003569F7"/>
    <w:rsid w:val="003736AE"/>
    <w:rsid w:val="003B139A"/>
    <w:rsid w:val="003C073E"/>
    <w:rsid w:val="003D21AD"/>
    <w:rsid w:val="003E1D35"/>
    <w:rsid w:val="003F076C"/>
    <w:rsid w:val="003F151C"/>
    <w:rsid w:val="003F6150"/>
    <w:rsid w:val="003F6271"/>
    <w:rsid w:val="0041508C"/>
    <w:rsid w:val="00422B85"/>
    <w:rsid w:val="00424088"/>
    <w:rsid w:val="004244A5"/>
    <w:rsid w:val="00425043"/>
    <w:rsid w:val="00444EE9"/>
    <w:rsid w:val="00447EA8"/>
    <w:rsid w:val="00450054"/>
    <w:rsid w:val="004525A0"/>
    <w:rsid w:val="00465D6B"/>
    <w:rsid w:val="00466063"/>
    <w:rsid w:val="004814E9"/>
    <w:rsid w:val="004929CD"/>
    <w:rsid w:val="0049390E"/>
    <w:rsid w:val="004971DB"/>
    <w:rsid w:val="004B41DF"/>
    <w:rsid w:val="004C502B"/>
    <w:rsid w:val="004E24A1"/>
    <w:rsid w:val="004E5936"/>
    <w:rsid w:val="004E5D77"/>
    <w:rsid w:val="004F6B56"/>
    <w:rsid w:val="004F7AC9"/>
    <w:rsid w:val="0051042E"/>
    <w:rsid w:val="00530D3E"/>
    <w:rsid w:val="00531401"/>
    <w:rsid w:val="00562DAD"/>
    <w:rsid w:val="00567221"/>
    <w:rsid w:val="00583F50"/>
    <w:rsid w:val="00585748"/>
    <w:rsid w:val="00590136"/>
    <w:rsid w:val="005B1292"/>
    <w:rsid w:val="005B5295"/>
    <w:rsid w:val="005C07F1"/>
    <w:rsid w:val="005C374D"/>
    <w:rsid w:val="005E1658"/>
    <w:rsid w:val="005F68E7"/>
    <w:rsid w:val="005F6BC0"/>
    <w:rsid w:val="005F7F73"/>
    <w:rsid w:val="00621616"/>
    <w:rsid w:val="00621A76"/>
    <w:rsid w:val="006230D4"/>
    <w:rsid w:val="006569EC"/>
    <w:rsid w:val="0066795E"/>
    <w:rsid w:val="006754E8"/>
    <w:rsid w:val="006775C2"/>
    <w:rsid w:val="00685D76"/>
    <w:rsid w:val="0069204D"/>
    <w:rsid w:val="006A000B"/>
    <w:rsid w:val="006A2FF9"/>
    <w:rsid w:val="006B75B3"/>
    <w:rsid w:val="006C6451"/>
    <w:rsid w:val="006D44EF"/>
    <w:rsid w:val="006E4D8D"/>
    <w:rsid w:val="006F0BDD"/>
    <w:rsid w:val="006F6471"/>
    <w:rsid w:val="00702F48"/>
    <w:rsid w:val="0070341C"/>
    <w:rsid w:val="00706AAB"/>
    <w:rsid w:val="00725CCE"/>
    <w:rsid w:val="00752523"/>
    <w:rsid w:val="00755A59"/>
    <w:rsid w:val="0079533A"/>
    <w:rsid w:val="007978B1"/>
    <w:rsid w:val="007A2F15"/>
    <w:rsid w:val="007A44EC"/>
    <w:rsid w:val="007C02F7"/>
    <w:rsid w:val="007F765C"/>
    <w:rsid w:val="00805A40"/>
    <w:rsid w:val="008076B8"/>
    <w:rsid w:val="00811488"/>
    <w:rsid w:val="00825DB0"/>
    <w:rsid w:val="0083082D"/>
    <w:rsid w:val="00837795"/>
    <w:rsid w:val="008461A1"/>
    <w:rsid w:val="00846800"/>
    <w:rsid w:val="00846CB1"/>
    <w:rsid w:val="00854F71"/>
    <w:rsid w:val="00876EAC"/>
    <w:rsid w:val="00885345"/>
    <w:rsid w:val="008A1984"/>
    <w:rsid w:val="008A6E92"/>
    <w:rsid w:val="008C628A"/>
    <w:rsid w:val="008D01F8"/>
    <w:rsid w:val="008E0C15"/>
    <w:rsid w:val="008E39C8"/>
    <w:rsid w:val="008E5BCB"/>
    <w:rsid w:val="008F3788"/>
    <w:rsid w:val="00920045"/>
    <w:rsid w:val="0094293C"/>
    <w:rsid w:val="00944C89"/>
    <w:rsid w:val="0095661B"/>
    <w:rsid w:val="00957DA3"/>
    <w:rsid w:val="00965222"/>
    <w:rsid w:val="00965336"/>
    <w:rsid w:val="0096762F"/>
    <w:rsid w:val="00982559"/>
    <w:rsid w:val="00983360"/>
    <w:rsid w:val="009A3656"/>
    <w:rsid w:val="009B75A2"/>
    <w:rsid w:val="009C12FA"/>
    <w:rsid w:val="009C761C"/>
    <w:rsid w:val="009D7808"/>
    <w:rsid w:val="009E08C0"/>
    <w:rsid w:val="009F24C6"/>
    <w:rsid w:val="00A064DD"/>
    <w:rsid w:val="00A06990"/>
    <w:rsid w:val="00A134CC"/>
    <w:rsid w:val="00A174FC"/>
    <w:rsid w:val="00A2436E"/>
    <w:rsid w:val="00A24CFF"/>
    <w:rsid w:val="00A358CE"/>
    <w:rsid w:val="00A511C7"/>
    <w:rsid w:val="00A53068"/>
    <w:rsid w:val="00A535E7"/>
    <w:rsid w:val="00A56EBC"/>
    <w:rsid w:val="00A606D2"/>
    <w:rsid w:val="00A62F22"/>
    <w:rsid w:val="00A7294A"/>
    <w:rsid w:val="00A777C3"/>
    <w:rsid w:val="00A84DBC"/>
    <w:rsid w:val="00A8620C"/>
    <w:rsid w:val="00A92511"/>
    <w:rsid w:val="00A96AE3"/>
    <w:rsid w:val="00AA4492"/>
    <w:rsid w:val="00AA5DD1"/>
    <w:rsid w:val="00AA60FD"/>
    <w:rsid w:val="00AC0FF9"/>
    <w:rsid w:val="00AC7D8B"/>
    <w:rsid w:val="00AD14CD"/>
    <w:rsid w:val="00AD2026"/>
    <w:rsid w:val="00AD3B80"/>
    <w:rsid w:val="00AD3D6B"/>
    <w:rsid w:val="00AE2EB3"/>
    <w:rsid w:val="00AF1650"/>
    <w:rsid w:val="00B00567"/>
    <w:rsid w:val="00B03D7A"/>
    <w:rsid w:val="00B06A84"/>
    <w:rsid w:val="00B06CA7"/>
    <w:rsid w:val="00B1109B"/>
    <w:rsid w:val="00B176EA"/>
    <w:rsid w:val="00B43DEA"/>
    <w:rsid w:val="00B63688"/>
    <w:rsid w:val="00B675FE"/>
    <w:rsid w:val="00B70905"/>
    <w:rsid w:val="00B71779"/>
    <w:rsid w:val="00B755BA"/>
    <w:rsid w:val="00B81820"/>
    <w:rsid w:val="00B827B0"/>
    <w:rsid w:val="00B90540"/>
    <w:rsid w:val="00B95935"/>
    <w:rsid w:val="00B95A6C"/>
    <w:rsid w:val="00BA02FB"/>
    <w:rsid w:val="00BA1436"/>
    <w:rsid w:val="00BB3A8C"/>
    <w:rsid w:val="00BB5F82"/>
    <w:rsid w:val="00BC37AD"/>
    <w:rsid w:val="00BD0853"/>
    <w:rsid w:val="00BD546A"/>
    <w:rsid w:val="00BE1218"/>
    <w:rsid w:val="00BF19D5"/>
    <w:rsid w:val="00C02A99"/>
    <w:rsid w:val="00C02B70"/>
    <w:rsid w:val="00C069D2"/>
    <w:rsid w:val="00C0711F"/>
    <w:rsid w:val="00C24174"/>
    <w:rsid w:val="00C31330"/>
    <w:rsid w:val="00C3793A"/>
    <w:rsid w:val="00C45300"/>
    <w:rsid w:val="00C47207"/>
    <w:rsid w:val="00C55B22"/>
    <w:rsid w:val="00C64DC0"/>
    <w:rsid w:val="00C905AD"/>
    <w:rsid w:val="00CB3054"/>
    <w:rsid w:val="00CB3D95"/>
    <w:rsid w:val="00CC0F53"/>
    <w:rsid w:val="00CD5BC4"/>
    <w:rsid w:val="00CF12B1"/>
    <w:rsid w:val="00CF5FED"/>
    <w:rsid w:val="00D04C6A"/>
    <w:rsid w:val="00D12123"/>
    <w:rsid w:val="00D14F8D"/>
    <w:rsid w:val="00D166E4"/>
    <w:rsid w:val="00D32381"/>
    <w:rsid w:val="00D332B7"/>
    <w:rsid w:val="00D3475B"/>
    <w:rsid w:val="00D34D43"/>
    <w:rsid w:val="00D47B96"/>
    <w:rsid w:val="00D529ED"/>
    <w:rsid w:val="00D533CE"/>
    <w:rsid w:val="00D53F8F"/>
    <w:rsid w:val="00D766AB"/>
    <w:rsid w:val="00DA5024"/>
    <w:rsid w:val="00DB56DB"/>
    <w:rsid w:val="00DD34F1"/>
    <w:rsid w:val="00DE2361"/>
    <w:rsid w:val="00DE7FBD"/>
    <w:rsid w:val="00E004F5"/>
    <w:rsid w:val="00E01469"/>
    <w:rsid w:val="00E017A8"/>
    <w:rsid w:val="00E07003"/>
    <w:rsid w:val="00E15596"/>
    <w:rsid w:val="00E165B8"/>
    <w:rsid w:val="00E2194F"/>
    <w:rsid w:val="00E313EB"/>
    <w:rsid w:val="00E359B2"/>
    <w:rsid w:val="00E52CE5"/>
    <w:rsid w:val="00E571B0"/>
    <w:rsid w:val="00E65D12"/>
    <w:rsid w:val="00E75D0C"/>
    <w:rsid w:val="00EB32D7"/>
    <w:rsid w:val="00EB4165"/>
    <w:rsid w:val="00EB44E2"/>
    <w:rsid w:val="00EB58D3"/>
    <w:rsid w:val="00EC0CF6"/>
    <w:rsid w:val="00EC5135"/>
    <w:rsid w:val="00EE2C27"/>
    <w:rsid w:val="00EE62AD"/>
    <w:rsid w:val="00EF11E3"/>
    <w:rsid w:val="00EF6035"/>
    <w:rsid w:val="00F0192C"/>
    <w:rsid w:val="00F12087"/>
    <w:rsid w:val="00F12FC7"/>
    <w:rsid w:val="00F13498"/>
    <w:rsid w:val="00F21D29"/>
    <w:rsid w:val="00F344E5"/>
    <w:rsid w:val="00F60A2D"/>
    <w:rsid w:val="00F86974"/>
    <w:rsid w:val="00F872CB"/>
    <w:rsid w:val="00F94940"/>
    <w:rsid w:val="00FA619F"/>
    <w:rsid w:val="00FB2077"/>
    <w:rsid w:val="00FB63DC"/>
    <w:rsid w:val="00FB6A25"/>
    <w:rsid w:val="00FC2A96"/>
    <w:rsid w:val="00FD4396"/>
    <w:rsid w:val="00FD796B"/>
    <w:rsid w:val="00FE22B9"/>
    <w:rsid w:val="00FE60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034800"/>
    <w:pPr>
      <w:spacing w:before="100" w:beforeAutospacing="1" w:after="100" w:afterAutospacing="1"/>
    </w:pPr>
  </w:style>
  <w:style w:type="paragraph" w:customStyle="1" w:styleId="listeparagraf1">
    <w:name w:val="listeparagraf1"/>
    <w:basedOn w:val="Normal"/>
    <w:rsid w:val="00034800"/>
    <w:pPr>
      <w:spacing w:before="100" w:beforeAutospacing="1" w:after="100" w:afterAutospacing="1"/>
    </w:pPr>
  </w:style>
  <w:style w:type="paragraph" w:styleId="AralkYok">
    <w:name w:val="No Spacing"/>
    <w:basedOn w:val="Normal"/>
    <w:uiPriority w:val="1"/>
    <w:qFormat/>
    <w:rsid w:val="00034800"/>
    <w:pPr>
      <w:spacing w:before="100" w:beforeAutospacing="1" w:after="100" w:afterAutospacing="1"/>
    </w:pPr>
  </w:style>
  <w:style w:type="character" w:customStyle="1" w:styleId="apple-converted-space">
    <w:name w:val="apple-converted-space"/>
    <w:basedOn w:val="VarsaylanParagrafYazTipi"/>
    <w:rsid w:val="00FA619F"/>
  </w:style>
  <w:style w:type="paragraph" w:customStyle="1" w:styleId="Normal3">
    <w:name w:val="Normal3"/>
    <w:basedOn w:val="Normal"/>
    <w:rsid w:val="00E359B2"/>
    <w:pPr>
      <w:keepLines/>
      <w:suppressAutoHyphens/>
      <w:spacing w:after="120" w:line="360" w:lineRule="exact"/>
      <w:ind w:left="851"/>
      <w:jc w:val="both"/>
    </w:pPr>
    <w:rPr>
      <w:rFonts w:ascii="Arial" w:hAnsi="Arial"/>
      <w:sz w:val="22"/>
      <w:szCs w:val="20"/>
      <w:lang w:eastAsia="en-US"/>
    </w:rPr>
  </w:style>
  <w:style w:type="character" w:styleId="AklamaBavurusu">
    <w:name w:val="annotation reference"/>
    <w:basedOn w:val="VarsaylanParagrafYazTipi"/>
    <w:uiPriority w:val="99"/>
    <w:semiHidden/>
    <w:unhideWhenUsed/>
    <w:rsid w:val="003159C2"/>
    <w:rPr>
      <w:sz w:val="16"/>
      <w:szCs w:val="16"/>
    </w:rPr>
  </w:style>
  <w:style w:type="paragraph" w:styleId="AklamaMetni">
    <w:name w:val="annotation text"/>
    <w:basedOn w:val="Normal"/>
    <w:link w:val="AklamaMetniChar"/>
    <w:uiPriority w:val="99"/>
    <w:semiHidden/>
    <w:unhideWhenUsed/>
    <w:rsid w:val="003159C2"/>
    <w:rPr>
      <w:sz w:val="20"/>
      <w:szCs w:val="20"/>
    </w:rPr>
  </w:style>
  <w:style w:type="character" w:customStyle="1" w:styleId="AklamaMetniChar">
    <w:name w:val="Açıklama Metni Char"/>
    <w:basedOn w:val="VarsaylanParagrafYazTipi"/>
    <w:link w:val="AklamaMetni"/>
    <w:uiPriority w:val="99"/>
    <w:semiHidden/>
    <w:rsid w:val="003159C2"/>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3159C2"/>
    <w:rPr>
      <w:b/>
      <w:bCs/>
    </w:rPr>
  </w:style>
  <w:style w:type="character" w:customStyle="1" w:styleId="AklamaKonusuChar">
    <w:name w:val="Açıklama Konusu Char"/>
    <w:basedOn w:val="AklamaMetniChar"/>
    <w:link w:val="AklamaKonusu"/>
    <w:uiPriority w:val="99"/>
    <w:semiHidden/>
    <w:rsid w:val="003159C2"/>
    <w:rPr>
      <w:rFonts w:ascii="Times New Roman" w:eastAsia="Times New Roman" w:hAnsi="Times New Roman" w:cs="Times New Roman"/>
      <w:b/>
      <w:bCs/>
      <w:sz w:val="20"/>
      <w:szCs w:val="20"/>
      <w:lang w:eastAsia="tr-TR"/>
    </w:rPr>
  </w:style>
  <w:style w:type="paragraph" w:styleId="NormalWeb">
    <w:name w:val="Normal (Web)"/>
    <w:basedOn w:val="Normal"/>
    <w:uiPriority w:val="99"/>
    <w:unhideWhenUsed/>
    <w:rsid w:val="00E0146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1160074">
      <w:bodyDiv w:val="1"/>
      <w:marLeft w:val="0"/>
      <w:marRight w:val="0"/>
      <w:marTop w:val="0"/>
      <w:marBottom w:val="0"/>
      <w:divBdr>
        <w:top w:val="none" w:sz="0" w:space="0" w:color="auto"/>
        <w:left w:val="none" w:sz="0" w:space="0" w:color="auto"/>
        <w:bottom w:val="none" w:sz="0" w:space="0" w:color="auto"/>
        <w:right w:val="none" w:sz="0" w:space="0" w:color="auto"/>
      </w:divBdr>
      <w:divsChild>
        <w:div w:id="139272577">
          <w:marLeft w:val="0"/>
          <w:marRight w:val="0"/>
          <w:marTop w:val="0"/>
          <w:marBottom w:val="0"/>
          <w:divBdr>
            <w:top w:val="none" w:sz="0" w:space="0" w:color="auto"/>
            <w:left w:val="none" w:sz="0" w:space="0" w:color="auto"/>
            <w:bottom w:val="none" w:sz="0" w:space="0" w:color="auto"/>
            <w:right w:val="none" w:sz="0" w:space="0" w:color="auto"/>
          </w:divBdr>
          <w:divsChild>
            <w:div w:id="1541356398">
              <w:marLeft w:val="0"/>
              <w:marRight w:val="0"/>
              <w:marTop w:val="0"/>
              <w:marBottom w:val="0"/>
              <w:divBdr>
                <w:top w:val="none" w:sz="0" w:space="0" w:color="auto"/>
                <w:left w:val="none" w:sz="0" w:space="0" w:color="auto"/>
                <w:bottom w:val="none" w:sz="0" w:space="0" w:color="auto"/>
                <w:right w:val="none" w:sz="0" w:space="0" w:color="auto"/>
              </w:divBdr>
              <w:divsChild>
                <w:div w:id="891382410">
                  <w:marLeft w:val="0"/>
                  <w:marRight w:val="0"/>
                  <w:marTop w:val="0"/>
                  <w:marBottom w:val="0"/>
                  <w:divBdr>
                    <w:top w:val="none" w:sz="0" w:space="0" w:color="auto"/>
                    <w:left w:val="none" w:sz="0" w:space="0" w:color="auto"/>
                    <w:bottom w:val="none" w:sz="0" w:space="0" w:color="auto"/>
                    <w:right w:val="none" w:sz="0" w:space="0" w:color="auto"/>
                  </w:divBdr>
                  <w:divsChild>
                    <w:div w:id="1405487866">
                      <w:marLeft w:val="0"/>
                      <w:marRight w:val="0"/>
                      <w:marTop w:val="0"/>
                      <w:marBottom w:val="0"/>
                      <w:divBdr>
                        <w:top w:val="none" w:sz="0" w:space="0" w:color="auto"/>
                        <w:left w:val="none" w:sz="0" w:space="0" w:color="auto"/>
                        <w:bottom w:val="none" w:sz="0" w:space="0" w:color="auto"/>
                        <w:right w:val="none" w:sz="0" w:space="0" w:color="auto"/>
                      </w:divBdr>
                      <w:divsChild>
                        <w:div w:id="107553039">
                          <w:marLeft w:val="0"/>
                          <w:marRight w:val="0"/>
                          <w:marTop w:val="0"/>
                          <w:marBottom w:val="0"/>
                          <w:divBdr>
                            <w:top w:val="none" w:sz="0" w:space="0" w:color="auto"/>
                            <w:left w:val="none" w:sz="0" w:space="0" w:color="auto"/>
                            <w:bottom w:val="none" w:sz="0" w:space="0" w:color="auto"/>
                            <w:right w:val="none" w:sz="0" w:space="0" w:color="auto"/>
                          </w:divBdr>
                          <w:divsChild>
                            <w:div w:id="62676909">
                              <w:marLeft w:val="0"/>
                              <w:marRight w:val="0"/>
                              <w:marTop w:val="0"/>
                              <w:marBottom w:val="0"/>
                              <w:divBdr>
                                <w:top w:val="none" w:sz="0" w:space="0" w:color="auto"/>
                                <w:left w:val="none" w:sz="0" w:space="0" w:color="auto"/>
                                <w:bottom w:val="none" w:sz="0" w:space="0" w:color="auto"/>
                                <w:right w:val="none" w:sz="0" w:space="0" w:color="auto"/>
                              </w:divBdr>
                              <w:divsChild>
                                <w:div w:id="432749732">
                                  <w:marLeft w:val="0"/>
                                  <w:marRight w:val="0"/>
                                  <w:marTop w:val="0"/>
                                  <w:marBottom w:val="0"/>
                                  <w:divBdr>
                                    <w:top w:val="none" w:sz="0" w:space="0" w:color="auto"/>
                                    <w:left w:val="none" w:sz="0" w:space="0" w:color="auto"/>
                                    <w:bottom w:val="none" w:sz="0" w:space="0" w:color="auto"/>
                                    <w:right w:val="none" w:sz="0" w:space="0" w:color="auto"/>
                                  </w:divBdr>
                                  <w:divsChild>
                                    <w:div w:id="522864532">
                                      <w:marLeft w:val="0"/>
                                      <w:marRight w:val="0"/>
                                      <w:marTop w:val="0"/>
                                      <w:marBottom w:val="0"/>
                                      <w:divBdr>
                                        <w:top w:val="none" w:sz="0" w:space="0" w:color="auto"/>
                                        <w:left w:val="none" w:sz="0" w:space="0" w:color="auto"/>
                                        <w:bottom w:val="none" w:sz="0" w:space="0" w:color="auto"/>
                                        <w:right w:val="none" w:sz="0" w:space="0" w:color="auto"/>
                                      </w:divBdr>
                                      <w:divsChild>
                                        <w:div w:id="332297248">
                                          <w:marLeft w:val="0"/>
                                          <w:marRight w:val="0"/>
                                          <w:marTop w:val="0"/>
                                          <w:marBottom w:val="0"/>
                                          <w:divBdr>
                                            <w:top w:val="none" w:sz="0" w:space="0" w:color="auto"/>
                                            <w:left w:val="none" w:sz="0" w:space="0" w:color="auto"/>
                                            <w:bottom w:val="none" w:sz="0" w:space="0" w:color="auto"/>
                                            <w:right w:val="none" w:sz="0" w:space="0" w:color="auto"/>
                                          </w:divBdr>
                                          <w:divsChild>
                                            <w:div w:id="567150459">
                                              <w:marLeft w:val="0"/>
                                              <w:marRight w:val="0"/>
                                              <w:marTop w:val="0"/>
                                              <w:marBottom w:val="0"/>
                                              <w:divBdr>
                                                <w:top w:val="single" w:sz="12" w:space="2" w:color="FFFFCC"/>
                                                <w:left w:val="single" w:sz="12" w:space="2" w:color="FFFFCC"/>
                                                <w:bottom w:val="single" w:sz="12" w:space="2" w:color="FFFFCC"/>
                                                <w:right w:val="single" w:sz="12" w:space="0" w:color="FFFFCC"/>
                                              </w:divBdr>
                                              <w:divsChild>
                                                <w:div w:id="165898201">
                                                  <w:marLeft w:val="0"/>
                                                  <w:marRight w:val="0"/>
                                                  <w:marTop w:val="0"/>
                                                  <w:marBottom w:val="0"/>
                                                  <w:divBdr>
                                                    <w:top w:val="none" w:sz="0" w:space="0" w:color="auto"/>
                                                    <w:left w:val="none" w:sz="0" w:space="0" w:color="auto"/>
                                                    <w:bottom w:val="none" w:sz="0" w:space="0" w:color="auto"/>
                                                    <w:right w:val="none" w:sz="0" w:space="0" w:color="auto"/>
                                                  </w:divBdr>
                                                  <w:divsChild>
                                                    <w:div w:id="451635688">
                                                      <w:marLeft w:val="0"/>
                                                      <w:marRight w:val="0"/>
                                                      <w:marTop w:val="0"/>
                                                      <w:marBottom w:val="0"/>
                                                      <w:divBdr>
                                                        <w:top w:val="none" w:sz="0" w:space="0" w:color="auto"/>
                                                        <w:left w:val="none" w:sz="0" w:space="0" w:color="auto"/>
                                                        <w:bottom w:val="none" w:sz="0" w:space="0" w:color="auto"/>
                                                        <w:right w:val="none" w:sz="0" w:space="0" w:color="auto"/>
                                                      </w:divBdr>
                                                      <w:divsChild>
                                                        <w:div w:id="2003584519">
                                                          <w:marLeft w:val="0"/>
                                                          <w:marRight w:val="0"/>
                                                          <w:marTop w:val="0"/>
                                                          <w:marBottom w:val="0"/>
                                                          <w:divBdr>
                                                            <w:top w:val="none" w:sz="0" w:space="0" w:color="auto"/>
                                                            <w:left w:val="none" w:sz="0" w:space="0" w:color="auto"/>
                                                            <w:bottom w:val="none" w:sz="0" w:space="0" w:color="auto"/>
                                                            <w:right w:val="none" w:sz="0" w:space="0" w:color="auto"/>
                                                          </w:divBdr>
                                                          <w:divsChild>
                                                            <w:div w:id="1435518303">
                                                              <w:marLeft w:val="0"/>
                                                              <w:marRight w:val="0"/>
                                                              <w:marTop w:val="0"/>
                                                              <w:marBottom w:val="0"/>
                                                              <w:divBdr>
                                                                <w:top w:val="none" w:sz="0" w:space="0" w:color="auto"/>
                                                                <w:left w:val="none" w:sz="0" w:space="0" w:color="auto"/>
                                                                <w:bottom w:val="none" w:sz="0" w:space="0" w:color="auto"/>
                                                                <w:right w:val="none" w:sz="0" w:space="0" w:color="auto"/>
                                                              </w:divBdr>
                                                              <w:divsChild>
                                                                <w:div w:id="562715750">
                                                                  <w:marLeft w:val="0"/>
                                                                  <w:marRight w:val="0"/>
                                                                  <w:marTop w:val="0"/>
                                                                  <w:marBottom w:val="0"/>
                                                                  <w:divBdr>
                                                                    <w:top w:val="none" w:sz="0" w:space="0" w:color="auto"/>
                                                                    <w:left w:val="none" w:sz="0" w:space="0" w:color="auto"/>
                                                                    <w:bottom w:val="none" w:sz="0" w:space="0" w:color="auto"/>
                                                                    <w:right w:val="none" w:sz="0" w:space="0" w:color="auto"/>
                                                                  </w:divBdr>
                                                                  <w:divsChild>
                                                                    <w:div w:id="46295612">
                                                                      <w:marLeft w:val="0"/>
                                                                      <w:marRight w:val="0"/>
                                                                      <w:marTop w:val="0"/>
                                                                      <w:marBottom w:val="0"/>
                                                                      <w:divBdr>
                                                                        <w:top w:val="none" w:sz="0" w:space="0" w:color="auto"/>
                                                                        <w:left w:val="none" w:sz="0" w:space="0" w:color="auto"/>
                                                                        <w:bottom w:val="none" w:sz="0" w:space="0" w:color="auto"/>
                                                                        <w:right w:val="none" w:sz="0" w:space="0" w:color="auto"/>
                                                                      </w:divBdr>
                                                                      <w:divsChild>
                                                                        <w:div w:id="1217621693">
                                                                          <w:marLeft w:val="0"/>
                                                                          <w:marRight w:val="0"/>
                                                                          <w:marTop w:val="0"/>
                                                                          <w:marBottom w:val="0"/>
                                                                          <w:divBdr>
                                                                            <w:top w:val="none" w:sz="0" w:space="0" w:color="auto"/>
                                                                            <w:left w:val="none" w:sz="0" w:space="0" w:color="auto"/>
                                                                            <w:bottom w:val="none" w:sz="0" w:space="0" w:color="auto"/>
                                                                            <w:right w:val="none" w:sz="0" w:space="0" w:color="auto"/>
                                                                          </w:divBdr>
                                                                          <w:divsChild>
                                                                            <w:div w:id="2112506457">
                                                                              <w:marLeft w:val="0"/>
                                                                              <w:marRight w:val="0"/>
                                                                              <w:marTop w:val="0"/>
                                                                              <w:marBottom w:val="0"/>
                                                                              <w:divBdr>
                                                                                <w:top w:val="none" w:sz="0" w:space="0" w:color="auto"/>
                                                                                <w:left w:val="none" w:sz="0" w:space="0" w:color="auto"/>
                                                                                <w:bottom w:val="none" w:sz="0" w:space="0" w:color="auto"/>
                                                                                <w:right w:val="none" w:sz="0" w:space="0" w:color="auto"/>
                                                                              </w:divBdr>
                                                                              <w:divsChild>
                                                                                <w:div w:id="1976449795">
                                                                                  <w:marLeft w:val="0"/>
                                                                                  <w:marRight w:val="0"/>
                                                                                  <w:marTop w:val="0"/>
                                                                                  <w:marBottom w:val="0"/>
                                                                                  <w:divBdr>
                                                                                    <w:top w:val="none" w:sz="0" w:space="0" w:color="auto"/>
                                                                                    <w:left w:val="none" w:sz="0" w:space="0" w:color="auto"/>
                                                                                    <w:bottom w:val="none" w:sz="0" w:space="0" w:color="auto"/>
                                                                                    <w:right w:val="none" w:sz="0" w:space="0" w:color="auto"/>
                                                                                  </w:divBdr>
                                                                                  <w:divsChild>
                                                                                    <w:div w:id="1736199220">
                                                                                      <w:marLeft w:val="0"/>
                                                                                      <w:marRight w:val="0"/>
                                                                                      <w:marTop w:val="0"/>
                                                                                      <w:marBottom w:val="0"/>
                                                                                      <w:divBdr>
                                                                                        <w:top w:val="none" w:sz="0" w:space="0" w:color="auto"/>
                                                                                        <w:left w:val="none" w:sz="0" w:space="0" w:color="auto"/>
                                                                                        <w:bottom w:val="none" w:sz="0" w:space="0" w:color="auto"/>
                                                                                        <w:right w:val="none" w:sz="0" w:space="0" w:color="auto"/>
                                                                                      </w:divBdr>
                                                                                      <w:divsChild>
                                                                                        <w:div w:id="1434284693">
                                                                                          <w:marLeft w:val="0"/>
                                                                                          <w:marRight w:val="120"/>
                                                                                          <w:marTop w:val="0"/>
                                                                                          <w:marBottom w:val="150"/>
                                                                                          <w:divBdr>
                                                                                            <w:top w:val="single" w:sz="2" w:space="0" w:color="EFEFEF"/>
                                                                                            <w:left w:val="single" w:sz="6" w:space="0" w:color="EFEFEF"/>
                                                                                            <w:bottom w:val="single" w:sz="6" w:space="0" w:color="E2E2E2"/>
                                                                                            <w:right w:val="single" w:sz="6" w:space="0" w:color="EFEFEF"/>
                                                                                          </w:divBdr>
                                                                                          <w:divsChild>
                                                                                            <w:div w:id="137386670">
                                                                                              <w:marLeft w:val="0"/>
                                                                                              <w:marRight w:val="0"/>
                                                                                              <w:marTop w:val="0"/>
                                                                                              <w:marBottom w:val="0"/>
                                                                                              <w:divBdr>
                                                                                                <w:top w:val="none" w:sz="0" w:space="0" w:color="auto"/>
                                                                                                <w:left w:val="none" w:sz="0" w:space="0" w:color="auto"/>
                                                                                                <w:bottom w:val="none" w:sz="0" w:space="0" w:color="auto"/>
                                                                                                <w:right w:val="none" w:sz="0" w:space="0" w:color="auto"/>
                                                                                              </w:divBdr>
                                                                                              <w:divsChild>
                                                                                                <w:div w:id="846136257">
                                                                                                  <w:marLeft w:val="0"/>
                                                                                                  <w:marRight w:val="0"/>
                                                                                                  <w:marTop w:val="0"/>
                                                                                                  <w:marBottom w:val="0"/>
                                                                                                  <w:divBdr>
                                                                                                    <w:top w:val="none" w:sz="0" w:space="0" w:color="auto"/>
                                                                                                    <w:left w:val="none" w:sz="0" w:space="0" w:color="auto"/>
                                                                                                    <w:bottom w:val="none" w:sz="0" w:space="0" w:color="auto"/>
                                                                                                    <w:right w:val="none" w:sz="0" w:space="0" w:color="auto"/>
                                                                                                  </w:divBdr>
                                                                                                  <w:divsChild>
                                                                                                    <w:div w:id="114099769">
                                                                                                      <w:marLeft w:val="0"/>
                                                                                                      <w:marRight w:val="0"/>
                                                                                                      <w:marTop w:val="0"/>
                                                                                                      <w:marBottom w:val="0"/>
                                                                                                      <w:divBdr>
                                                                                                        <w:top w:val="none" w:sz="0" w:space="0" w:color="auto"/>
                                                                                                        <w:left w:val="none" w:sz="0" w:space="0" w:color="auto"/>
                                                                                                        <w:bottom w:val="none" w:sz="0" w:space="0" w:color="auto"/>
                                                                                                        <w:right w:val="none" w:sz="0" w:space="0" w:color="auto"/>
                                                                                                      </w:divBdr>
                                                                                                      <w:divsChild>
                                                                                                        <w:div w:id="1492868833">
                                                                                                          <w:marLeft w:val="0"/>
                                                                                                          <w:marRight w:val="0"/>
                                                                                                          <w:marTop w:val="0"/>
                                                                                                          <w:marBottom w:val="0"/>
                                                                                                          <w:divBdr>
                                                                                                            <w:top w:val="none" w:sz="0" w:space="0" w:color="auto"/>
                                                                                                            <w:left w:val="none" w:sz="0" w:space="0" w:color="auto"/>
                                                                                                            <w:bottom w:val="none" w:sz="0" w:space="0" w:color="auto"/>
                                                                                                            <w:right w:val="none" w:sz="0" w:space="0" w:color="auto"/>
                                                                                                          </w:divBdr>
                                                                                                          <w:divsChild>
                                                                                                            <w:div w:id="2050913681">
                                                                                                              <w:marLeft w:val="0"/>
                                                                                                              <w:marRight w:val="0"/>
                                                                                                              <w:marTop w:val="0"/>
                                                                                                              <w:marBottom w:val="0"/>
                                                                                                              <w:divBdr>
                                                                                                                <w:top w:val="single" w:sz="2" w:space="4" w:color="D8D8D8"/>
                                                                                                                <w:left w:val="single" w:sz="2" w:space="0" w:color="D8D8D8"/>
                                                                                                                <w:bottom w:val="single" w:sz="2" w:space="4" w:color="D8D8D8"/>
                                                                                                                <w:right w:val="single" w:sz="2" w:space="0" w:color="D8D8D8"/>
                                                                                                              </w:divBdr>
                                                                                                              <w:divsChild>
                                                                                                                <w:div w:id="1053456903">
                                                                                                                  <w:marLeft w:val="225"/>
                                                                                                                  <w:marRight w:val="225"/>
                                                                                                                  <w:marTop w:val="75"/>
                                                                                                                  <w:marBottom w:val="75"/>
                                                                                                                  <w:divBdr>
                                                                                                                    <w:top w:val="none" w:sz="0" w:space="0" w:color="auto"/>
                                                                                                                    <w:left w:val="none" w:sz="0" w:space="0" w:color="auto"/>
                                                                                                                    <w:bottom w:val="none" w:sz="0" w:space="0" w:color="auto"/>
                                                                                                                    <w:right w:val="none" w:sz="0" w:space="0" w:color="auto"/>
                                                                                                                  </w:divBdr>
                                                                                                                  <w:divsChild>
                                                                                                                    <w:div w:id="503207557">
                                                                                                                      <w:marLeft w:val="0"/>
                                                                                                                      <w:marRight w:val="0"/>
                                                                                                                      <w:marTop w:val="0"/>
                                                                                                                      <w:marBottom w:val="0"/>
                                                                                                                      <w:divBdr>
                                                                                                                        <w:top w:val="single" w:sz="6" w:space="0" w:color="auto"/>
                                                                                                                        <w:left w:val="single" w:sz="6" w:space="0" w:color="auto"/>
                                                                                                                        <w:bottom w:val="single" w:sz="6" w:space="0" w:color="auto"/>
                                                                                                                        <w:right w:val="single" w:sz="6" w:space="0" w:color="auto"/>
                                                                                                                      </w:divBdr>
                                                                                                                      <w:divsChild>
                                                                                                                        <w:div w:id="1337804309">
                                                                                                                          <w:marLeft w:val="0"/>
                                                                                                                          <w:marRight w:val="0"/>
                                                                                                                          <w:marTop w:val="0"/>
                                                                                                                          <w:marBottom w:val="0"/>
                                                                                                                          <w:divBdr>
                                                                                                                            <w:top w:val="none" w:sz="0" w:space="0" w:color="auto"/>
                                                                                                                            <w:left w:val="none" w:sz="0" w:space="0" w:color="auto"/>
                                                                                                                            <w:bottom w:val="none" w:sz="0" w:space="0" w:color="auto"/>
                                                                                                                            <w:right w:val="none" w:sz="0" w:space="0" w:color="auto"/>
                                                                                                                          </w:divBdr>
                                                                                                                          <w:divsChild>
                                                                                                                            <w:div w:id="35457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C5B38-7443-424D-B3AA-745EF9F38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5189</Words>
  <Characters>29580</Characters>
  <Application>Microsoft Office Word</Application>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2</cp:revision>
  <dcterms:created xsi:type="dcterms:W3CDTF">2016-02-29T08:02:00Z</dcterms:created>
  <dcterms:modified xsi:type="dcterms:W3CDTF">2016-02-29T08:02:00Z</dcterms:modified>
</cp:coreProperties>
</file>